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3601" w:rsidRDefault="00B35D1B" w:rsidP="00B57C6C">
      <w:pPr>
        <w:suppressAutoHyphens/>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pict>
          <v:group id="_x0000_s1026" style="position:absolute;left:0;text-align:left;margin-left:-27.05pt;margin-top:-27pt;width:529.2pt;height:757.4pt;z-index:-251654144" coordorigin="946,978" coordsize="10584,15148" wrapcoords="18051 449 -31 492 -31 5432 5018 5582 10800 5582 13064 5924 11687 6010 10953 6116 10953 6266 10372 6608 8781 6822 8261 6908 7679 7271 7679 7400 7985 7635 8138 7635 8291 7977 4589 8148 3947 8191 3947 8319 3794 8661 2478 8811 2142 8875 2142 9004 1744 9346 1560 9688 1530 10158 1713 10372 1836 10372 1775 11057 1652 11399 918 12425 734 12768 734 12853 887 13110 1652 13794 2539 14478 2692 14821 2692 15206 2907 15505 3182 15847 3212 16061 4712 16189 6914 16189 7343 16874 7343 16959 8383 17216 8689 17216 9209 17558 9852 18585 9852 18777 10249 18927 10800 18927 10800 19269 18785 19611 18785 20638 6517 20702 6517 21579 14594 21579 14594 20980 18235 20980 20682 20851 20713 19269 10800 19269 10800 18927 13003 18927 20774 18670 20835 16916 10219 16874 9974 16531 17103 16531 20805 16425 20835 14756 8444 14478 8414 14136 17317 14136 20743 14051 20774 12468 12360 12425 12422 12276 12269 12190 11718 12083 15971 12083 20713 11912 20713 10351 12146 10030 13798 10030 14563 9923 14533 9688 20774 9645 20774 8105 20529 8084 17378 7956 17194 7720 17072 7635 17439 7635 20713 7335 20774 5774 10800 5582 12360 5582 20713 5304 20774 3743 20284 3700 17164 3529 21508 3465 21447 449 18051 449">
            <v:group id="_x0000_s1027" style="position:absolute;left:1333;top:5038;width:8278;height:9180" coordorigin="1333,5038" coordsize="8278,9180">
              <v:shape id="_x0000_s1028" style="position:absolute;left:1360;top:5066;width:8224;height:9124" coordsize="9050,10124" path="m2080,8031r-84,-55l1907,7934r-90,-43l1727,7855r-95,-25l1536,7806r-96,-12l1345,7794r-30,-61l1291,7678r-36,-54l1225,7569r-36,-61l1154,7453r-42,-55l1076,7344r-42,-597l424,6084,,5500r12,-85l36,5324r24,-86l95,5153r36,-79l167,4989r48,-73l269,4843,574,4210r47,-681l430,3377r,-104l436,3170r18,-104l472,2957r18,-49l508,2853r24,-48l556,2756r30,-49l615,2665r36,-43l687,2580,849,2385r687,-12l1584,2324r36,-43l1656,2227r30,-55l1709,2117r24,-67l1751,1983r6,-73l1811,1892r54,-12l1919,1868r59,-6l2038,1856r60,l2164,1856r60,6l2289,1874r60,18l2415,1916r60,25l2534,1977r60,37l2648,2062r60,55l2971,2142r209,-104l3491,2032r173,-18l3724,1996r72,-19l3861,1959r66,-30l3957,1910r30,-24l4011,1862r24,-25l4053,1807r12,-37l4077,1734r,-43l4023,1430r-42,-86l3951,1326r-42,-24l3861,1284r-47,-25l3796,1247r-18,-18l3766,1217r-12,-19l3754,1174r,-18l3766,1132r12,-25l4083,882r77,-30l4244,833r78,-18l4405,809r84,-6l4567,803r84,6l4728,815r60,-49l5009,766r90,-60l5189,645r83,-67l5356,505r84,-67l5517,365r84,-73l5679,219r131,-24l5930,176r119,-12l6157,158r114,l6372,164r102,18l6575,213,6689,55r48,-25l6779,12,6820,r36,l6898,r30,6l6964,18r30,12l7054,61r59,36l7173,128r66,18l7604,109r83,43l7765,188r72,43l7902,268r66,42l8022,353r54,48l8124,444r42,49l8207,541r36,49l8279,645r30,48l8333,748r24,55l8375,858r-24,54l8339,961r-12,49l8321,1052r,43l8327,1125r6,37l8351,1192r18,25l8399,1235r30,18l8458,1265r36,13l8536,1278r48,l8632,1278r113,249l8805,1527r18,67l8841,1667r18,67l8889,1801r30,67l8955,1935r41,61l9050,2056r-36,67l8973,2184r-42,55l8889,2294r-48,42l8787,2379r-54,42l8680,2452r-210,l8315,2519r18,219l7795,2969r-401,-91l7358,2932r-35,49l7287,3030r-36,49l7209,3121r-48,43l7113,3194r-47,24l6073,3218r-257,232l4949,3663r-18,18l4920,3699r-6,31l4908,3760r,36l4914,3833r6,43l4937,3912r12,43l4973,3997r24,37l5021,4070r36,31l5087,4131r36,24l5165,4174r12,6l5183,4192r6,12l5189,4222r-12,43l5159,4320r-24,48l5105,4423r-36,43l5033,4508r383,-12l5744,4867r419,146l6157,5263r317,-55l6480,5689r-203,91l6067,5865r-107,43l5858,5944r-108,31l5643,6005r-108,30l5428,6054r-114,18l5206,6090r-113,6l4979,6102r-113,-6l4746,6090r-89,-79l4124,6011r-29,91l4065,6194r-24,91l4023,6376r-12,91l4005,6559r12,91l4035,6741r60,85l4160,6899r72,80l4298,7052r72,73l4447,7192r78,66l4603,7325r-78,286l4537,7666r18,55l4573,7776r24,60l4657,7958r65,128l4788,8214r78,127l4931,8475r66,122l5057,8725r72,121l5200,8968r78,116l5356,9199r84,116l5523,9424r84,110l5643,9929r,25l5637,9972r,24l5631,10021r-12,18l5607,10057r-12,6l5583,10069r-550,55l4967,10015r-59,-116l4854,9777r-48,-127l4764,9528r-42,-128l4674,9278r-47,-121l4531,9053r-96,-97l4382,8913r-48,-42l4280,8834r-60,-36l4160,8767r-65,-30l4029,8713r-72,-25l3879,8676r-83,-12l3706,8652r-96,l3311,8001,2815,7654r-24,-12l2756,7630r-36,l2678,7630r-48,l2582,7642r-54,12l2475,7678r-54,25l2367,7733r-54,37l2259,7812r-53,43l2164,7909r-48,61l2080,8031xe" fillcolor="#d7ece0" stroked="f">
                <v:path arrowok="t"/>
                <o:lock v:ext="edit" aspectratio="t"/>
              </v:shape>
              <v:shape id="_x0000_s1029" style="position:absolute;left:2555;top:12063;width:712;height:268" coordsize="783,299" path="m,43l30,61r95,6l215,73r96,25l400,122r90,37l580,195r83,49l747,299r36,-55l693,189,604,140,514,98,418,61,323,31,227,13,125,,30,,60,19,30,,12,,6,7,,19,,31,,43r6,6l18,61r12,l,43xe" fillcolor="#3f9185" stroked="f">
                <v:path arrowok="t"/>
                <o:lock v:ext="edit" aspectratio="t"/>
              </v:shape>
              <v:shape id="_x0000_s1030" style="position:absolute;left:2305;top:11657;width:305;height:444" coordsize="335,493" path="m,37l6,55r42,55l84,158r35,55l155,268r36,55l221,384r30,54l275,493r60,-24l305,408,275,353,245,292,209,237,173,183,137,122,96,67,60,12r6,19l60,12,48,6,36,,24,,12,6,6,18,,25,,43,6,55,,37xe" fillcolor="#3f9185" stroked="f">
                <v:path arrowok="t"/>
                <o:lock v:ext="edit" aspectratio="t"/>
              </v:shape>
              <v:shape id="_x0000_s1031" style="position:absolute;left:2273;top:11119;width:92;height:571" coordsize="102,633" path="m12,55l,30,36,633r66,-6l66,30,54,6,66,30,60,12,54,6,42,,30,,18,,12,6,,18,,30,12,55xe" fillcolor="#3f9185" stroked="f">
                <v:path arrowok="t"/>
                <o:lock v:ext="edit" aspectratio="t"/>
              </v:shape>
              <v:shape id="_x0000_s1032" style="position:absolute;left:1719;top:10522;width:602;height:648" coordsize="664,718" path="m6,55r6,l622,718r42,-49l54,12r6,l54,12,42,6,30,,18,6r-6,6l6,18,,30,,42,12,55r-6,xe" fillcolor="#3f9185" stroked="f">
                <v:path arrowok="t"/>
                <o:lock v:ext="edit" aspectratio="t"/>
              </v:shape>
              <v:shape id="_x0000_s1033" style="position:absolute;left:1333;top:9995;width:440;height:577" coordsize="484,639" path="m,24l6,48,430,639r54,-43l54,12r6,24l54,12,42,,30,,18,,12,6,,12,,24,,36,6,48,,24xe" fillcolor="#3f9185" stroked="f">
                <v:path arrowok="t"/>
                <o:lock v:ext="edit" aspectratio="t"/>
              </v:shape>
              <v:shape id="_x0000_s1034" style="position:absolute;left:1333;top:9398;width:299;height:630" coordsize="329,700" path="m269,19r6,-6l221,92r-48,79l131,250,96,335,60,426,36,512,12,603,,688r60,12l78,615,96,530r23,-85l149,359r36,-79l227,201r48,-73l323,55r6,-6l323,55r6,-12l329,31r,-12l317,7,311,,299,,287,7r-12,6l269,19xe" fillcolor="#3f9185" stroked="f">
                <v:path arrowok="t"/>
                <o:lock v:ext="edit" aspectratio="t"/>
              </v:shape>
              <v:shape id="_x0000_s1035" style="position:absolute;left:1577;top:8828;width:332;height:613" coordsize="365,681" path="m299,30r6,-12l,651r60,30l359,48r6,-12l359,48r6,-12l365,24,359,12,347,6,335,,323,6r-12,l305,18r-6,12xe" fillcolor="#3f9185" stroked="f">
                <v:path arrowok="t"/>
                <o:lock v:ext="edit" aspectratio="t"/>
              </v:shape>
              <v:shape id="_x0000_s1036" style="position:absolute;left:1849;top:8218;width:108;height:642" coordsize="119,712" path="m66,61l54,31,,706r66,6l119,37,107,6r12,31l113,19r-6,-7l101,6,89,,77,,66,6,60,19,54,31,66,61xe" fillcolor="#3f9185" stroked="f">
                <v:path arrowok="t"/>
                <o:lock v:ext="edit" aspectratio="t"/>
              </v:shape>
              <v:shape id="_x0000_s1037" style="position:absolute;left:1724;top:8082;width:223;height:192" coordsize="245,213" path="m,31l12,55,204,213r41,-55l48,6,60,31,48,6,36,,24,,12,6,6,12,,25,,37,,49r12,6l,31xe" fillcolor="#3f9185" stroked="f">
                <v:path arrowok="t"/>
                <o:lock v:ext="edit" aspectratio="t"/>
              </v:shape>
              <v:shape id="_x0000_s1038" style="position:absolute;left:1724;top:7363;width:294;height:747" coordsize="323,828" path="m263,12r6,-6l227,49,192,98r-36,42l126,189r-24,55l78,292,60,347,42,402,18,511,6,621,,724,,828r60,l60,730,66,627,84,523,108,414r12,-49l138,317r24,-49l180,225r30,-48l239,134,275,91,311,55r,l311,55r6,-12l323,31,317,18r-6,-6l305,6,293,,281,,269,6r-6,6xe" fillcolor="#3f9185" stroked="f">
                <v:path arrowok="t"/>
                <o:lock v:ext="edit" aspectratio="t"/>
              </v:shape>
              <v:shape id="_x0000_s1039" style="position:absolute;left:1963;top:7182;width:196;height:231" coordsize="216,256" path="m186,l162,13,,213r48,43l210,55,186,67,210,55r6,-12l216,31,210,19r-6,-6l192,6,180,,168,6r-6,7l186,xe" fillcolor="#3f9185" stroked="f">
                <v:path arrowok="t"/>
                <o:lock v:ext="edit" aspectratio="t"/>
              </v:shape>
              <v:shape id="_x0000_s1040" style="position:absolute;left:2131;top:7171;width:652;height:71" coordsize="717,79" path="m669,12l687,,,12,,79,687,67r24,-6l687,67r18,-6l711,55r6,-6l717,37r,-12l711,12,699,6,687,,669,12xe" fillcolor="#3f9185" stroked="f">
                <v:path arrowok="t"/>
                <o:lock v:ext="edit" aspectratio="t"/>
              </v:shape>
              <v:shape id="_x0000_s1041" style="position:absolute;left:2739;top:6755;width:250;height:471" coordsize="275,523" path="m233,6l209,30r-12,73l185,170r-17,61l138,286r-24,48l78,383,42,432,,474r42,49l84,474r42,-48l162,371r35,-55l221,249r24,-67l263,115,275,36,251,67,275,36,269,24,263,12,257,6,245,,233,6r-12,l215,18r-6,12l233,6xe" fillcolor="#3f9185" stroked="f">
                <v:path arrowok="t"/>
                <o:lock v:ext="edit" aspectratio="t"/>
              </v:shape>
              <v:shape id="_x0000_s1042" style="position:absolute;left:2951;top:6705;width:897;height:297" coordsize="987,329" path="m957,262r18,12l921,219,861,170,801,128,736,97,676,67,610,43,544,24,479,12,413,6,347,,287,6r-66,l162,18,108,30,48,43,,61r18,61l66,103,120,91,174,79r59,-6l287,67r60,l407,67r60,12l532,91r60,12l652,128r60,24l765,183r60,42l879,268r54,48l951,329,933,316r12,13l957,329r12,-6l975,316r6,-6l987,298r,-12l975,274,957,262xe" fillcolor="#3f9185" stroked="f">
                <v:path arrowok="t"/>
                <o:lock v:ext="edit" aspectratio="t"/>
              </v:shape>
              <v:shape id="_x0000_s1043" style="position:absolute;left:3815;top:6941;width:272;height:87" coordsize="299,97" path="m257,36r18,-6l6,,,67,269,97r12,-6l269,97r12,-6l293,85r6,-6l299,67r,-13l293,42r-6,-6l275,30r-18,6xe" fillcolor="#3f9185" stroked="f">
                <v:path arrowok="t"/>
                <o:lock v:ext="edit" aspectratio="t"/>
              </v:shape>
              <v:shape id="_x0000_s1044" style="position:absolute;left:4049;top:6876;width:228;height:148" coordsize="251,164" path="m215,l203,6,,109r24,55l233,61r-12,6l233,61r12,-7l251,42r,-12l245,18,239,6,233,,221,,203,6,215,xe" fillcolor="#3f9185" stroked="f">
                <v:path arrowok="t"/>
                <o:lock v:ext="edit" aspectratio="t"/>
              </v:shape>
              <v:shape id="_x0000_s1045" style="position:absolute;left:4245;top:6870;width:315;height:66" coordsize="347,73" path="m311,r,l,6,6,73,317,60r,l317,60r12,l341,54r6,-12l347,30,341,18,335,6,329,,311,xe" fillcolor="#3f9185" stroked="f">
                <v:path arrowok="t"/>
                <o:lock v:ext="edit" aspectratio="t"/>
              </v:shape>
              <v:shape id="_x0000_s1046" style="position:absolute;left:4527;top:6853;width:190;height:72" coordsize="209,79" path="m167,r6,l,19,6,79,179,67r6,-6l179,67r12,-6l203,55r6,-12l209,31,203,19,197,6,191,,173,r-6,xe" fillcolor="#3f9185" stroked="f">
                <v:path arrowok="t"/>
                <o:lock v:ext="edit" aspectratio="t"/>
              </v:shape>
              <v:shape id="_x0000_s1047" style="position:absolute;left:4679;top:6558;width:419;height:350" coordsize="461,389" path="m395,42r,-12l389,73r-6,36l371,140r-18,24l335,188r-24,19l287,225r-24,18l198,274r-66,18l66,310,,328r18,61l84,377r66,-24l221,328r66,-30l323,280r30,-25l383,231r24,-30l425,164r18,-36l455,85r6,-49l455,30r6,6l455,24,449,12,437,6,425,r-6,6l407,12r-6,6l395,30r,12xe" fillcolor="#3f9185" stroked="f">
                <v:path arrowok="t"/>
                <o:lock v:ext="edit" aspectratio="t"/>
              </v:shape>
              <v:shape id="_x0000_s1048" style="position:absolute;left:4989;top:6327;width:104;height:269" coordsize="114,298" path="m6,43l,37,54,298r60,-12l66,25,60,12r6,13l60,12,48,,36,,24,,18,,6,12,,25,,37r6,6xe" fillcolor="#3f9185" stroked="f">
                <v:path arrowok="t"/>
                <o:lock v:ext="edit" aspectratio="t"/>
              </v:shape>
              <v:shape id="_x0000_s1049" style="position:absolute;left:4951;top:6244;width:92;height:122" coordsize="102,134" path="m12,61l,49r48,85l102,103,60,18,48,6,60,18,48,6,36,6,24,,18,6,6,12,,24,,36,,49,12,61xe" fillcolor="#3f9185" stroked="f">
                <v:path arrowok="t"/>
                <o:lock v:ext="edit" aspectratio="t"/>
              </v:shape>
              <v:shape id="_x0000_s1050" style="position:absolute;left:4744;top:6037;width:250;height:263" coordsize="275,292" path="m36,6r-6,6l12,42,,73r,30l6,128r12,24l30,176r24,18l78,207r42,30l167,255r42,19l239,292r36,-55l239,219,197,201,149,176,108,152,90,146,78,134,66,121,60,109r,-12l60,85,66,73,78,48r-6,7l78,48,84,36,90,24,84,12,72,6,66,,54,,42,,30,12,36,6xe" fillcolor="#3f9185" stroked="f">
                <v:path arrowok="t"/>
                <o:lock v:ext="edit" aspectratio="t"/>
              </v:shape>
              <v:shape id="_x0000_s1051" style="position:absolute;left:4777;top:5834;width:321;height:252" coordsize="353,280" path="m311,r-6,6l,231r36,49l341,60r-6,l341,60,353,48r,-12l353,24,347,12,341,6,329,,317,,305,6,311,xe" fillcolor="#3f9185" stroked="f">
                <v:path arrowok="t"/>
                <o:lock v:ext="edit" aspectratio="t"/>
              </v:shape>
              <v:shape id="_x0000_s1052" style="position:absolute;left:5060;top:5763;width:624;height:125" coordsize="687,139" path="m639,18r18,-6l580,6,496,,412,,334,6r-83,6l167,30,83,48,,79r24,60l101,115,179,91,257,79,334,66r84,l496,66r78,l657,73r18,-7l657,73r12,l681,66r6,-12l687,42r,-12l681,18r-6,-6l657,12r-18,6xe" fillcolor="#3f9185" stroked="f">
                <v:path arrowok="t"/>
                <o:lock v:ext="edit" aspectratio="t"/>
              </v:shape>
              <v:shape id="_x0000_s1053" style="position:absolute;left:5640;top:5724;width:104;height:98" coordsize="114,109" path="m78,l60,12,,61r36,48l102,61,78,67r24,-6l108,49r6,-13l108,24,102,12,96,6,84,,72,,60,12,78,xe" fillcolor="#3f9185" stroked="f">
                <v:path arrowok="t"/>
                <o:lock v:ext="edit" aspectratio="t"/>
              </v:shape>
              <v:shape id="_x0000_s1054" style="position:absolute;left:5711;top:5724;width:234;height:66" coordsize="257,73" path="m203,12l221,6,,,,67r221,6l239,67r-18,6l239,67r6,-6l251,49r6,-13l251,24r-6,-6l239,12,221,6r-18,6xe" fillcolor="#3f9185" stroked="f">
                <v:path arrowok="t"/>
                <o:lock v:ext="edit" aspectratio="t"/>
              </v:shape>
              <v:shape id="_x0000_s1055" style="position:absolute;left:5895;top:5235;width:652;height:549" coordsize="718,609" path="m682,l664,7,586,80r-78,73l425,226r-78,67l263,366r-83,60l90,493,,554r36,55l126,542r89,-61l299,414r84,-67l467,274r83,-73l628,128,706,55r-12,6l706,55,718,43r,-12l718,19,712,7,700,,688,,676,,664,7,682,xe" fillcolor="#3f9185" stroked="f">
                <v:path arrowok="t"/>
                <o:lock v:ext="edit" aspectratio="t"/>
              </v:shape>
              <v:shape id="_x0000_s1056" style="position:absolute;left:6515;top:5182;width:847;height:108" coordsize="932,121" path="m878,67l914,54,807,24,705,6,598,,484,,370,6,251,18,131,36,,60r12,61l137,97,263,79,376,67,490,60r102,l693,73,795,85r95,30l926,103r-36,12l908,115r12,-6l926,103r6,-12l932,79r,-12l926,60,908,54,878,67xe" fillcolor="#3f9185" stroked="f">
                <v:path arrowok="t"/>
                <o:lock v:ext="edit" aspectratio="t"/>
              </v:shape>
              <v:shape id="_x0000_s1057" style="position:absolute;left:7313;top:5087;width:153;height:187" coordsize="168,207" path="m120,r-6,12l,171r48,36l162,49r-12,6l162,49r6,-12l168,25,162,12,156,6,144,,132,,120,r-6,12l120,xe" fillcolor="#3f9185" stroked="f">
                <v:path arrowok="t"/>
                <o:lock v:ext="edit" aspectratio="t"/>
              </v:shape>
              <v:shape id="_x0000_s1058" style="position:absolute;left:7422;top:5038;width:549;height:186" coordsize="604,207" path="m568,146r6,l514,128,460,98,401,67,335,31,299,19,263,7,227,,185,,144,,102,13,54,31,,55r30,55l78,92,120,73r35,-6l191,61r30,l251,67r30,13l311,92r60,30l430,153r66,36l568,207r6,l568,207r12,l592,201r6,-6l604,183r,-12l598,159,586,146r-12,l568,146xe" fillcolor="#3f9185" stroked="f">
                <v:path arrowok="t"/>
                <o:lock v:ext="edit" aspectratio="t"/>
              </v:shape>
              <v:shape id="_x0000_s1059" style="position:absolute;left:7938;top:5137;width:358;height:87" coordsize="394,97" path="m377,6l359,,,36,6,97,365,67,353,61r12,6l377,61r11,-6l394,43r,-13l388,18,383,6,371,,359,r18,6xe" fillcolor="#3f9185" stroked="f">
                <v:path arrowok="t"/>
                <o:lock v:ext="edit" aspectratio="t"/>
              </v:shape>
              <v:shape id="_x0000_s1060" style="position:absolute;left:8259;top:5143;width:744;height:729" coordsize="819,809" path="m813,791r,-24l795,706,771,651,741,596,711,542,681,487,639,438,597,389,556,341,502,292,448,243,394,201,328,158,257,116,185,73,107,37,24,,,55,77,91r78,43l227,170r66,43l358,256r54,42l466,341r42,42l556,432r35,43l627,523r30,49l687,627r24,48l735,730r18,55l759,761r-6,24l765,797r6,6l783,809r12,-6l807,797r6,-6l819,779r-6,-12l813,791xe" fillcolor="#3f9185" stroked="f">
                <v:path arrowok="t"/>
                <o:lock v:ext="edit" aspectratio="t"/>
              </v:shape>
              <v:shape id="_x0000_s1061" style="position:absolute;left:8888;top:5829;width:343;height:421" coordsize="377,468" path="m377,419l347,401r-48,l257,401r-42,-6l185,389,155,377,132,365,108,346,90,328,78,304,72,273,66,243r,-37l72,170,84,127,96,79,120,30,66,,42,54,24,109,12,158,,206r,43l12,292r12,36l42,365r24,24l96,413r30,25l167,450r42,12l251,468r48,l353,462,317,444r36,18l365,456r12,-6l377,438r,-13l377,413r-6,-6l359,401r-12,l377,419xe" fillcolor="#3f9185" stroked="f">
                <v:path arrowok="t"/>
                <o:lock v:ext="edit" aspectratio="t"/>
              </v:shape>
              <v:shape id="_x0000_s1062" style="position:absolute;left:9177;top:6207;width:156;height:263" coordsize="173,292" path="m143,226r30,18l60,,,25,113,274r30,18l113,274r6,12l131,292r12,l155,286r12,-6l173,274r,-12l173,244,143,226xe" fillcolor="#3f9185" stroked="f">
                <v:path arrowok="t"/>
                <o:lock v:ext="edit" aspectratio="t"/>
              </v:shape>
              <v:shape id="_x0000_s1063" style="position:absolute;left:9306;top:6409;width:82;height:61" coordsize="90,66" path="m90,24l60,,,,,66r60,l30,42,60,66,72,60,84,54,90,42r,-6l90,24,84,12,72,6,60,,90,24xe" fillcolor="#3f9185" stroked="f">
                <v:path arrowok="t"/>
                <o:lock v:ext="edit" aspectratio="t"/>
              </v:shape>
              <v:shape id="_x0000_s1064" style="position:absolute;left:9333;top:6432;width:278;height:515" coordsize="305,572" path="m305,554r-6,-37l245,462,203,401,168,341,144,274,114,207,96,140,78,73,60,,,18,18,85r18,73l54,231r30,67l114,371r42,67l198,505r53,61l245,529r6,37l263,572r12,l287,572r12,-6l305,554r,-13l305,529r-6,-12l305,554xe" fillcolor="#3f9185" stroked="f">
                <v:path arrowok="t"/>
                <o:lock v:ext="edit" aspectratio="t"/>
              </v:shape>
              <v:shape id="_x0000_s1065" style="position:absolute;left:9220;top:6908;width:391;height:400" coordsize="430,444" path="m30,438r18,l101,402r54,-43l209,317r48,-49l305,219r47,-61l394,98,430,25,370,,340,61r-41,61l257,177r-42,48l167,268r-48,42l65,347,12,383r18,-6l12,383r-6,7l,402r,12l,426r12,6l18,438r12,6l48,438r-18,xe" fillcolor="#3f9185" stroked="f">
                <v:path arrowok="t"/>
                <o:lock v:ext="edit" aspectratio="t"/>
              </v:shape>
              <v:shape id="_x0000_s1066" style="position:absolute;left:9030;top:7248;width:218;height:55" coordsize="240,61" path="m42,61r-12,l240,61,240,,30,,18,,30,,18,,6,13,,19,,31,,43,6,55r12,6l30,61r12,xe" fillcolor="#3f9185" stroked="f">
                <v:path arrowok="t"/>
                <o:lock v:ext="edit" aspectratio="t"/>
              </v:shape>
              <v:shape id="_x0000_s1067" style="position:absolute;left:8888;top:7248;width:180;height:115" coordsize="197,128" path="m60,98l42,128,197,61,173,,18,67,,98,18,67,6,80,,86,,98r,12l6,122r12,6l30,128r12,l60,98xe" fillcolor="#3f9185" stroked="f">
                <v:path arrowok="t"/>
                <o:lock v:ext="edit" aspectratio="t"/>
              </v:shape>
              <v:shape id="_x0000_s1068" style="position:absolute;left:8888;top:7336;width:71;height:224" coordsize="78,249" path="m60,249l78,219,60,,,,18,219,36,188,18,219r,18l30,243r6,6l48,249r12,l72,243r6,-12l78,219,60,249xe" fillcolor="#3f9185" stroked="f">
                <v:path arrowok="t"/>
                <o:lock v:ext="edit" aspectratio="t"/>
              </v:shape>
              <v:shape id="_x0000_s1069" style="position:absolute;left:8416;top:7506;width:527;height:263" coordsize="580,292" path="m24,292r18,l580,61,556,,18,232r18,l18,232,6,244,,250r,12l,274r6,12l18,292r12,l42,292r-18,xe" fillcolor="#3f9185" stroked="f">
                <v:path arrowok="t"/>
                <o:lock v:ext="edit" aspectratio="t"/>
              </v:shape>
              <v:shape id="_x0000_s1070" style="position:absolute;left:8052;top:7632;width:397;height:137" coordsize="437,152" path="m60,49l24,61r401,91l437,92,36,,6,12,36,,24,,12,6,6,12,,25,,37,,49r12,6l24,61,60,49xe" fillcolor="#3f9185" stroked="f">
                <v:path arrowok="t"/>
                <o:lock v:ext="edit" aspectratio="t"/>
              </v:shape>
              <v:shape id="_x0000_s1071" style="position:absolute;left:7748;top:7643;width:359;height:357" coordsize="394,396" path="m36,396r12,-6l101,366r54,-37l197,286r48,-42l281,195r42,-55l358,92,394,37,340,,305,55r-36,49l233,153r-36,48l155,238r-42,36l71,311,24,335r12,-6l24,335r-12,6l6,353,,366r6,12l12,384r6,6l30,396r18,-6l36,396xe" fillcolor="#3f9185" stroked="f">
                <v:path arrowok="t"/>
                <o:lock v:ext="edit" aspectratio="t"/>
              </v:shape>
              <v:shape id="_x0000_s1072" style="position:absolute;left:6851;top:7939;width:930;height:61" coordsize="1023,67" path="m54,55l30,67r993,l1023,,30,,12,6,30,,18,6,6,12,,24r,6l,43,6,55r12,6l30,67,54,55xe" fillcolor="#3f9185" stroked="f">
                <v:path arrowok="t"/>
                <o:lock v:ext="edit" aspectratio="t"/>
              </v:shape>
              <v:shape id="_x0000_s1073" style="position:absolute;left:6618;top:7945;width:282;height:257" coordsize="311,286" path="m36,286r12,-6l311,49,269,,6,231r18,-6l6,231,,243r,13l,268r6,6l12,280r12,6l36,286r12,-6l36,286xe" fillcolor="#3f9185" stroked="f">
                <v:path arrowok="t"/>
                <o:lock v:ext="edit" aspectratio="t"/>
              </v:shape>
              <v:shape id="_x0000_s1074" style="position:absolute;left:5831;top:8148;width:820;height:246" coordsize="902,274" path="m47,274r-12,l902,61,890,,23,213r-6,6l23,213r-12,6l6,231,,238r,12l6,262r5,12l23,274r12,l47,274xe" fillcolor="#3f9185" stroked="f">
                <v:path arrowok="t"/>
                <o:lock v:ext="edit" aspectratio="t"/>
              </v:shape>
              <v:shape id="_x0000_s1075" style="position:absolute;left:5793;top:8345;width:288;height:510" coordsize="317,566" path="m299,505r,l263,487,227,469,197,438,167,408,143,377,119,341,101,304,83,262,71,225,65,189,59,152r,-30l65,98,71,73,77,61,89,55,59,,30,19,12,49,,85r,37l,158r6,43l12,244r18,42l48,329r17,42l95,414r30,37l155,487r36,30l233,542r42,24l275,560r,6l293,566r12,-6l311,554r6,-12l317,530r,-13l311,511r-12,-6xe" fillcolor="#3f9185" stroked="f">
                <v:path arrowok="t"/>
                <o:lock v:ext="edit" aspectratio="t"/>
              </v:shape>
              <v:shape id="_x0000_s1076" style="position:absolute;left:5901;top:8800;width:201;height:357" coordsize="221,396" path="m36,329r18,61l96,347r36,-49l168,244r24,-55l209,134,221,85r,-24l215,37,203,12,180,,156,55r,l156,61r,6l156,79r-6,37l138,165r-30,48l84,262,48,304,12,341r24,55l12,341r-6,6l,359r6,12l12,384r6,6l30,396r12,l54,390,36,329xe" fillcolor="#3f9185" stroked="f">
                <v:path arrowok="t"/>
                <o:lock v:ext="edit" aspectratio="t"/>
              </v:shape>
              <v:shape id="_x0000_s1077" style="position:absolute;left:5934;top:9086;width:375;height:71" coordsize="413,79" path="m407,12l383,,,12,,79,383,67,359,54r24,13l395,60r12,-6l413,42r,-12l413,18r-6,-6l395,6,383,r24,12xe" fillcolor="#3f9185" stroked="f">
                <v:path arrowok="t"/>
                <o:lock v:ext="edit" aspectratio="t"/>
              </v:shape>
              <v:shape id="_x0000_s1078" style="position:absolute;left:6260;top:9097;width:347;height:383" coordsize="382,426" path="m358,365r18,6l48,,,42,329,414r12,12l329,414r12,6l352,426r12,l370,414r6,-7l382,395r,-12l376,371r-18,-6xe" fillcolor="#3f9185" stroked="f">
                <v:path arrowok="t"/>
                <o:lock v:ext="edit" aspectratio="t"/>
              </v:shape>
              <v:shape id="_x0000_s1079" style="position:absolute;left:6570;top:9426;width:418;height:186" coordsize="460,207" path="m460,176l442,146,17,,,61,418,207,400,176r18,31l436,207r12,l454,195r6,-7l460,176r,-12l454,152r-12,-6l460,176xe" fillcolor="#3f9185" stroked="f">
                <v:path arrowok="t"/>
                <o:lock v:ext="edit" aspectratio="t"/>
              </v:shape>
              <v:shape id="_x0000_s1080" style="position:absolute;left:6927;top:9584;width:61;height:252" coordsize="66,280" path="m24,219r42,31l66,,6,,,250r36,30l,250r,12l12,274r6,6l30,280r12,l54,274r6,-12l66,250,24,219xe" fillcolor="#3f9185" stroked="f">
                <v:path arrowok="t"/>
                <o:lock v:ext="edit" aspectratio="t"/>
              </v:shape>
              <v:shape id="_x0000_s1081" style="position:absolute;left:6950;top:9732;width:320;height:104" coordsize="353,115" path="m353,30l317,,,54r12,61l329,60,293,30r36,30l341,54r6,-6l353,36r,-12l353,12,341,6,329,,317,r36,30xe" fillcolor="#3f9185" stroked="f">
                <v:path arrowok="t"/>
                <o:lock v:ext="edit" aspectratio="t"/>
              </v:shape>
              <v:shape id="_x0000_s1082" style="position:absolute;left:7215;top:9760;width:67;height:461" coordsize="72,511" path="m54,505l72,481,60,,,,6,481,24,450,6,481r6,12l18,505r12,6l36,511r12,l60,505r6,-12l72,481,54,505xe" fillcolor="#3f9185" stroked="f">
                <v:path arrowok="t"/>
                <o:lock v:ext="edit" aspectratio="t"/>
              </v:shape>
              <v:shape id="_x0000_s1083" style="position:absolute;left:5646;top:10165;width:1619;height:428" coordsize="1782,475" path="m12,457r18,6l150,475r113,l377,469r113,-6l604,451,718,432,825,408,933,377r107,-30l1148,317r108,-37l1363,238r209,-86l1782,55,1752,,1549,92r-210,85l1238,219r-108,37l1023,286,921,317,813,347,706,365,598,384,484,396,377,408r-114,l150,408,36,402r18,6l36,402r-12,l12,408,6,420,,432r,12l6,451r12,12l30,463,12,457xe" fillcolor="#3f9185" stroked="f">
                <v:path arrowok="t"/>
                <o:lock v:ext="edit" aspectratio="t"/>
              </v:shape>
              <v:shape id="_x0000_s1084" style="position:absolute;left:5565;top:10450;width:130;height:127" coordsize="143,140" path="m30,67l6,60r95,80l143,91,47,12,30,,47,12,35,,24,,12,6,6,12,,24,,36,,48,6,60r24,7xe" fillcolor="#3f9185" stroked="f">
                <v:path arrowok="t"/>
                <o:lock v:ext="edit" aspectratio="t"/>
              </v:shape>
              <v:shape id="_x0000_s1085" style="position:absolute;left:5081;top:10450;width:511;height:62" coordsize="562,67" path="m59,42l29,67r533,l562,,29,,,24,29,,18,6,6,12,,24,,36,,48r6,6l18,60r11,7l59,42xe" fillcolor="#3f9185" stroked="f">
                <v:path arrowok="t"/>
                <o:lock v:ext="edit" aspectratio="t"/>
              </v:shape>
              <v:shape id="_x0000_s1086" style="position:absolute;left:4972;top:10473;width:163;height:701" coordsize="179,779" path="m84,724r6,12l72,651,66,560r,-85l78,383,96,292r24,-85l149,116,179,18,120,,90,91,60,189,36,280,12,371,6,468,,560r12,97l30,754r6,13l30,754r6,13l42,773r12,6l66,773r12,l84,761r6,-13l90,736,84,724xe" fillcolor="#3f9185" stroked="f">
                <v:path arrowok="t"/>
                <o:lock v:ext="edit" aspectratio="t"/>
              </v:shape>
              <v:shape id="_x0000_s1087" style="position:absolute;left:5005;top:11125;width:565;height:571" coordsize="622,633" path="m622,608l610,578,532,511,454,444,382,377,311,304,245,231,173,158,113,79,48,,,43r60,79l125,201r72,73l269,353r72,73l412,493r78,73l574,627,562,596r12,31l586,633r12,l610,633r6,-12l622,615r,-13l622,590,610,578r12,30xe" fillcolor="#3f9185" stroked="f">
                <v:path arrowok="t"/>
                <o:lock v:ext="edit" aspectratio="t"/>
              </v:shape>
              <v:shape id="_x0000_s1088" style="position:absolute;left:5444;top:11662;width:126;height:291" coordsize="138,323" path="m60,286r,12l138,12,78,,,286r,12l,286r,12l6,311r6,6l24,323r12,l48,323r6,-12l60,298r,-12xe" fillcolor="#3f9185" stroked="f">
                <v:path arrowok="t"/>
                <o:lock v:ext="edit" aspectratio="t"/>
              </v:shape>
              <v:shape id="_x0000_s1089" style="position:absolute;left:5444;top:11920;width:484;height:921" coordsize="532,1022" path="m526,980r,l466,852,395,724,323,597,251,469,185,341,132,219,108,165,90,104,72,55,60,,,12,12,67r18,61l48,183r24,61l132,371r65,128l269,627r72,128l413,882r59,122l472,1004r,l478,1016r12,6l502,1022r12,l526,1016r6,-12l532,992r-6,-12xe" fillcolor="#3f9185" stroked="f">
                <v:path arrowok="t"/>
                <o:lock v:ext="edit" aspectratio="t"/>
              </v:shape>
              <v:shape id="_x0000_s1090" style="position:absolute;left:5874;top:12803;width:614;height:888" coordsize="676,985" path="m676,949l664,931,580,821,497,712,419,596,335,480,263,365,186,243,120,122,54,,,24,66,152r66,122l210,401r77,116l365,639r84,109l532,864r84,109l610,955r6,18l628,979r12,6l652,979r12,-6l670,967r6,-12l676,943,664,931r12,18xe" fillcolor="#3f9185" stroked="f">
                <v:path arrowok="t"/>
                <o:lock v:ext="edit" aspectratio="t"/>
              </v:shape>
              <v:shape id="_x0000_s1091" style="position:absolute;left:6428;top:13658;width:87;height:389" coordsize="96,432" path="m96,395r,l66,,,6,36,402r,l36,402r,12l48,426r6,l66,432r12,-6l90,420r6,-12l96,395xe" fillcolor="#3f9185" stroked="f">
                <v:path arrowok="t"/>
                <o:lock v:ext="edit" aspectratio="t"/>
              </v:shape>
              <v:shape id="_x0000_s1092" style="position:absolute;left:6406;top:14014;width:109;height:155" coordsize="120,171" path="m36,171r-6,l60,165,78,146,96,128r6,-24l114,73r6,-24l120,25,120,,60,7r,12l54,43r,18l48,80,36,98r-6,6l30,110r6,-6l30,104r6,6l24,110r-12,6l6,122,,134r,12l6,159r12,6l30,171r6,xe" fillcolor="#3f9185" stroked="f">
                <v:path arrowok="t"/>
                <o:lock v:ext="edit" aspectratio="t"/>
              </v:shape>
              <v:shape id="_x0000_s1093" style="position:absolute;left:5907;top:14108;width:531;height:110" coordsize="586,122" path="m6,109r30,13l586,67,580,,30,61,60,73,30,61,18,67,6,73,,85,,97r6,12l12,115r12,7l36,122,6,109xe" fillcolor="#3f9185" stroked="f">
                <v:path arrowok="t"/>
                <o:lock v:ext="edit" aspectratio="t"/>
              </v:shape>
              <v:shape id="_x0000_s1094" style="position:absolute;left:5538;top:13285;width:422;height:921" coordsize="466,1022" path="m6,55l,49,48,171,95,292r42,128l179,542r48,128l281,791r59,116l412,1022r54,-36l394,876,340,761,287,645,239,523,197,396,155,274,107,146,60,25,54,12r6,13l54,12,42,6,30,,18,6,6,12,,25,,37,,49r6,6xe" fillcolor="#3f9185" stroked="f">
                <v:path arrowok="t"/>
                <o:lock v:ext="edit" aspectratio="t"/>
              </v:shape>
              <v:shape id="_x0000_s1095" style="position:absolute;left:4615;top:12835;width:971;height:500" coordsize="1070,554" path="m,43l29,61r96,6l209,73r83,13l370,98r72,24l502,146r65,25l621,207r60,31l729,274r54,43l830,359r96,98l1022,554r48,-43l974,408,872,317,824,268,771,225,711,189,657,146,591,116,526,86,460,61,382,37,304,19,221,6,125,,29,,59,19,29,,17,,5,6,,19,,31,,43,5,55r12,6l29,61,,43xe" fillcolor="#3f9185" stroked="f">
                <v:path arrowok="t"/>
                <o:lock v:ext="edit" aspectratio="t"/>
              </v:shape>
              <v:shape id="_x0000_s1096" style="position:absolute;left:4343;top:12243;width:325;height:631" coordsize="358,700" path="m12,61l,49,299,700r59,-24l59,18,47,6,59,18,47,12,35,6,29,,18,6,6,12,,25,,37,,49,12,61xe" fillcolor="#3f9185" stroked="f">
                <v:path arrowok="t"/>
                <o:lock v:ext="edit" aspectratio="t"/>
              </v:shape>
              <v:shape id="_x0000_s1097" style="position:absolute;left:3891;top:11937;width:494;height:361" coordsize="544,401" path="m12,60r,l509,401r35,-55l48,6r,l48,6,36,,24,,12,6,6,12,,24,,36,6,48r6,12xe" fillcolor="#3f9185" stroked="f">
                <v:path arrowok="t"/>
                <o:lock v:ext="edit" aspectratio="t"/>
              </v:shape>
              <v:shape id="_x0000_s1098" style="position:absolute;left:3217;top:11909;width:718;height:422" coordsize="789,469" path="m18,469l60,456r42,-60l144,335r42,-49l233,243r54,-42l335,164r54,-24l443,116,496,91,544,79r48,-6l634,67r42,l706,73r29,6l753,91,789,37,759,18,718,6,676,,634,,580,6,526,18,472,31,419,55,359,79r-54,31l251,152r-60,43l144,243,96,298,48,359,6,426,54,414,6,426,,438r6,12l12,462r6,7l30,469r12,l54,462r6,-6l18,469xe" fillcolor="#3f9185" stroked="f">
                <v:path arrowok="t"/>
                <o:lock v:ext="edit" aspectratio="t"/>
              </v:shape>
              <v:shape id="_x0000_s1099" style="position:absolute;left:5049;top:6573;width:211;height:220" coordsize="233,243" path="m233,213l221,189,42,,,43,179,231,167,213r12,18l191,243r12,l209,243r12,-6l227,225r6,-12l233,201,221,189r12,24xe" fillcolor="#3f9185" stroked="f">
                <v:path arrowok="t"/>
                <o:lock v:ext="edit" aspectratio="t"/>
              </v:shape>
              <v:shape id="_x0000_s1100" style="position:absolute;left:5195;top:6765;width:65;height:325" coordsize="72,359" path="m36,292r36,30l66,286r,-43l66,207r,-43l66,122r,-37l72,43,72,,6,r,36l6,79r,43l,164r,43l,243r6,43l6,329r36,30l6,329r6,12l18,353r12,6l42,359r12,-6l66,347r6,-12l72,322,36,292xe" fillcolor="#3f9185" stroked="f">
                <v:path arrowok="t"/>
                <o:lock v:ext="edit" aspectratio="t"/>
              </v:shape>
              <v:shape id="_x0000_s1101" style="position:absolute;left:5227;top:7018;width:207;height:72" coordsize="227,79" path="m167,24l197,,,12,6,79,197,67,227,42,197,67r18,-6l221,55r6,-13l227,30r,-12l221,12,209,6,197,,167,24xe" fillcolor="#3f9185" stroked="f">
                <v:path arrowok="t"/>
                <o:lock v:ext="edit" aspectratio="t"/>
              </v:shape>
              <v:shape id="_x0000_s1102" style="position:absolute;left:5379;top:6947;width:82;height:109" coordsize="90,121" path="m66,l30,18,,103r60,18l90,42,54,61,90,42r,-12l90,18,78,6,72,,60,,48,,36,6,30,18,66,xe" fillcolor="#3f9185" stroked="f">
                <v:path arrowok="t"/>
                <o:lock v:ext="edit" aspectratio="t"/>
              </v:shape>
              <v:shape id="_x0000_s1103" style="position:absolute;left:5429;top:6947;width:184;height:81" coordsize="203,91" path="m150,36r30,-6l12,,,61,168,91r23,-6l168,91r12,l191,85r6,-6l203,67r,-12l197,42r-6,-6l180,30r-30,6xe" fillcolor="#3f9185" stroked="f">
                <v:path arrowok="t"/>
                <o:lock v:ext="edit" aspectratio="t"/>
              </v:shape>
              <v:shape id="_x0000_s1104" style="position:absolute;left:5565;top:6859;width:418;height:165" coordsize="460,183" path="m442,7r-12,l376,,322,7r-53,6l215,25,161,43,107,67,53,98,,134r41,49l89,153r42,-31l179,104,227,86,281,73r47,-6l376,67r48,l418,67r6,l442,67r6,-6l460,49r,-12l460,25,454,13,442,7r-12,l442,7xe" fillcolor="#3f9185" stroked="f">
                <v:path arrowok="t"/>
                <o:lock v:ext="edit" aspectratio="t"/>
              </v:shape>
              <v:shape id="_x0000_s1105" style="position:absolute;left:5945;top:6776;width:353;height:143" coordsize="389,158" path="m377,18r-6,l341,6,311,,281,,251,6,197,18,144,43,96,67,54,85,24,98r,l,158r36,l78,146r42,-24l167,104,215,79,269,67r18,l311,67r18,l347,73r-6,l347,73r12,6l371,73r12,-6l389,61r,-12l389,37,383,24,371,18r6,xe" fillcolor="#3f9185" stroked="f">
                <v:path arrowok="t"/>
                <o:lock v:ext="edit" aspectratio="t"/>
              </v:shape>
              <v:shape id="_x0000_s1106" style="position:absolute;left:6254;top:6722;width:245;height:131" coordsize="269,146" path="m233,r-6,l197,12,167,31,137,49,107,61,83,73,60,79,48,85,36,79,,134r36,12l72,146r35,-12l137,122r30,-18l197,85,221,73,245,61r-6,l245,61r12,-6l269,43r,-12l269,19r-6,-7l251,,239,,227,r6,xe" fillcolor="#3f9185" stroked="f">
                <v:path arrowok="t"/>
                <o:lock v:ext="edit" aspectratio="t"/>
              </v:shape>
              <v:shape id="_x0000_s1107" style="position:absolute;left:6466;top:6629;width:646;height:147" coordsize="711,164" path="m711,24l675,,,103r6,61l681,67,652,49r29,18l699,61r6,-6l711,42r,-12l705,18r-6,-6l687,6,675,r36,24xe" fillcolor="#3f9185" stroked="f">
                <v:path arrowok="t"/>
                <o:lock v:ext="edit" aspectratio="t"/>
              </v:shape>
              <v:shape id="_x0000_s1108" style="position:absolute;left:7059;top:6650;width:184;height:352" coordsize="203,390" path="m197,335r6,6l59,,,25,143,365r6,6l143,365r6,12l161,384r12,6l185,384r6,-7l203,365r,-12l203,341r-6,-6xe" fillcolor="#3f9185" stroked="f">
                <v:path arrowok="t"/>
                <o:lock v:ext="edit" aspectratio="t"/>
              </v:shape>
              <v:shape id="_x0000_s1109" style="position:absolute;left:7194;top:6952;width:412;height:510" coordsize="454,566" path="m436,505r12,6l48,,,36,395,554r11,12l395,554r11,12l418,566r12,l442,560r6,-13l454,541r,-12l448,517,436,505xe" fillcolor="#3f9185" stroked="f">
                <v:path arrowok="t"/>
                <o:lock v:ext="edit" aspectratio="t"/>
              </v:shape>
              <v:shape id="_x0000_s1110" style="position:absolute;left:7563;top:7407;width:527;height:279" coordsize="580,310" path="m568,280r12,-31l30,,,61,556,310r12,-30xe" fillcolor="#3f9185" stroked="f">
                <v:path arrowok="t"/>
                <o:lock v:ext="edit" aspectratio="t"/>
              </v:shape>
              <v:shape id="_x0000_s1111" style="position:absolute;left:4728;top:8505;width:200;height:65" coordsize="221,73" path="m173,42l197,24,6,,,48,191,73,221,61,191,73r12,l209,67r6,-6l221,54r,-12l215,36r-6,-6l197,24,173,42xe" fillcolor="#3f9185" stroked="f">
                <v:path arrowok="t"/>
                <o:lock v:ext="edit" aspectratio="t"/>
              </v:shape>
              <v:shape id="_x0000_s1112" style="position:absolute;left:4885;top:8405;width:381;height:154" coordsize="419,171" path="m395,43r6,l347,25,287,6,234,,180,,150,6r-24,6l102,25,78,43,54,61,36,85,18,116,,152r48,19l60,140,72,116,90,98,108,85,126,73,144,61r18,-6l186,55r42,-6l281,61r54,12l389,91r6,l389,91r6,l407,91r6,-6l419,73r,-6l419,55r-6,-6l401,43r-6,xe" fillcolor="#3f9185" stroked="f">
                <v:path arrowok="t"/>
                <o:lock v:ext="edit" aspectratio="t"/>
              </v:shape>
              <v:shape id="_x0000_s1113" style="position:absolute;left:5244;top:8428;width:555;height:59" coordsize="610,66" path="m610,24l610,,,18,,66,610,48r,-24xe" fillcolor="#3f9185" stroked="f">
                <v:path arrowok="t"/>
                <o:lock v:ext="edit" aspectratio="t"/>
              </v:shape>
              <v:shape id="_x0000_s1114" style="position:absolute;left:1979;top:7374;width:294;height:88" coordsize="323,98" path="m293,37r,l263,37r-36,6l198,43r-36,l126,37,90,31,60,19,24,,,43,36,67,78,79r36,13l156,92r42,6l233,92r36,l305,86r,l305,86r12,-7l323,73r,-12l323,55r,-12l317,37r-12,l293,37xe" fillcolor="#3f9185" stroked="f">
                <v:path arrowok="t"/>
                <o:lock v:ext="edit" aspectratio="t"/>
              </v:shape>
              <v:shape id="_x0000_s1115" style="position:absolute;left:2245;top:7402;width:212;height:186" coordsize="233,207" path="m233,176r,-6l215,140,197,103,174,73,150,42,114,18,78,6,42,,,6,12,55,42,48r24,7l90,67r24,12l138,103r18,25l174,158r11,30l180,182r5,6l185,194r12,7l203,207r12,l221,201r6,-7l233,182r,-12l233,176xe" fillcolor="#3f9185" stroked="f">
                <v:path arrowok="t"/>
                <o:lock v:ext="edit" aspectratio="t"/>
              </v:shape>
              <v:shape id="_x0000_s1116" style="position:absolute;left:2388;top:7560;width:286;height:813" coordsize="316,901" path="m310,858r,l239,797,185,742,143,688,107,633,83,578,65,530,53,475,47,426,53,323,59,219,71,116,77,,24,6r,104l12,213,,323,,426r6,61l18,542r17,54l65,657r36,61l149,773r60,61l275,895r,l275,895r12,6l298,901r6,l310,895r6,-13l316,876r,-12l310,858xe" fillcolor="#3f9185" stroked="f">
                <v:path arrowok="t"/>
                <o:lock v:ext="edit" aspectratio="t"/>
              </v:shape>
              <v:shape id="_x0000_s1117" style="position:absolute;left:2637;top:8334;width:277;height:252" coordsize="304,280" path="m263,237r18,-6l251,231r-30,-6l203,219r-18,-6l155,189,131,158,113,122,89,79,65,37,35,,,37,23,67r24,37l65,140r24,43l119,225r36,31l185,268r30,6l245,280r36,l298,268r-17,12l292,274r6,-6l304,262r,-12l304,243r-6,-6l292,231r-11,l263,237xe" fillcolor="#3f9185" stroked="f">
                <v:path arrowok="t"/>
                <o:lock v:ext="edit" aspectratio="t"/>
              </v:shape>
              <v:shape id="_x0000_s1118" style="position:absolute;left:2875;top:8350;width:207;height:225" coordsize="227,250" path="m221,6r-36,l,219r35,31l221,43r-36,l221,43r6,-12l227,25r,-12l221,6,209,r-6,l191,r-6,6l221,6xe" fillcolor="#3f9185" stroked="f">
                <v:path arrowok="t"/>
                <o:lock v:ext="edit" aspectratio="t"/>
              </v:shape>
              <v:shape id="_x0000_s1119" style="position:absolute;left:3044;top:8355;width:168;height:192" coordsize="185,213" path="m185,189r-6,-18l36,,,37,143,207r-6,-18l143,207r6,6l161,213r6,l173,207r6,-6l185,189r,-6l179,171r6,18xe" fillcolor="#3f9185" stroked="f">
                <v:path arrowok="t"/>
                <o:lock v:ext="edit" aspectratio="t"/>
              </v:shape>
              <v:shape id="_x0000_s1120" style="position:absolute;left:3169;top:8526;width:43;height:131" coordsize="48,146" path="m42,103r6,19l48,,,,,122r6,18l,122r,12l6,140r6,6l24,146r6,l42,140r6,-6l48,122,42,103xe" fillcolor="#3f9185" stroked="f">
                <v:path arrowok="t"/>
                <o:lock v:ext="edit" aspectratio="t"/>
              </v:shape>
              <v:shape id="_x0000_s1121" style="position:absolute;left:3173;top:8618;width:261;height:248" coordsize="287,274" path="m281,232r,-6l36,,,37,245,268r,-6l245,268r12,6l263,274r12,-6l281,262r6,-6l287,250r,-12l281,226r,6xe" fillcolor="#3f9185" stroked="f">
                <v:path arrowok="t"/>
                <o:lock v:ext="edit" aspectratio="t"/>
              </v:shape>
              <v:shape id="_x0000_s1122" style="position:absolute;left:3396;top:8828;width:289;height:179" coordsize="317,200" path="m317,158l281,134,240,115,198,97,156,85,120,67,84,48,60,24,36,,,30,24,61,60,91r36,18l138,127r42,19l222,164r36,18l293,200r24,-42xe" fillcolor="#3f9185" stroked="f">
                <v:path arrowok="t"/>
                <o:lock v:ext="edit" aspectratio="t"/>
              </v:shape>
              <v:shape id="_x0000_s1123" style="position:absolute;left:1729;top:10259;width:337;height:291" coordsize="371,322" path="m323,6r,l287,30,245,54,204,85r-48,36l114,158,72,200,36,243,,286r48,36l84,280r36,-37l156,207r42,-37l239,140r42,-31l317,79,353,61r6,-7l353,61,365,48r6,-12l371,24,365,12,359,6,347,,335,,323,6xe" fillcolor="#3f9185" stroked="f">
                <v:path arrowok="t"/>
                <o:lock v:ext="edit" aspectratio="t"/>
              </v:shape>
              <v:shape id="_x0000_s1124" style="position:absolute;left:2022;top:10225;width:349;height:374" coordsize="383,414" path="m353,353r24,12l353,317,323,250,287,177,251,110,227,73,203,49,179,25,150,6,114,,72,,36,18,,43,36,91,66,73,90,67r18,-6l126,67r18,12l161,91r18,25l197,140r36,67l263,274r30,67l323,402r24,12l323,402r12,6l341,414r12,l365,408r12,-6l383,390r,-13l377,365,353,353xe" fillcolor="#3f9185" stroked="f">
                <v:path arrowok="t"/>
                <o:lock v:ext="edit" aspectratio="t"/>
              </v:shape>
              <v:shape id="_x0000_s1125" style="position:absolute;left:2338;top:10544;width:635;height:132" coordsize="699,146" path="m645,85r42,l657,61,621,43,580,31,538,18,454,6,364,,275,6r-96,l89,6,6,,,61r89,6l179,67r96,l364,67r84,6l526,79r36,12l592,104r29,12l645,134r42,l645,134r12,12l669,146r12,-6l693,134r6,-12l699,110r,-13l687,85r-42,xe" fillcolor="#3f9185" stroked="f">
                <v:path arrowok="t"/>
                <o:lock v:ext="edit" aspectratio="t"/>
              </v:shape>
              <v:shape id="_x0000_s1126" style="position:absolute;left:2924;top:10533;width:153;height:131" coordsize="168,146" path="m108,18l120,6,,97r42,49l156,55,168,43,156,55,168,43r,-13l168,18r-6,-6l150,r-6,l132,,120,6,108,18xe" fillcolor="#3f9185" stroked="f">
                <v:path arrowok="t"/>
                <o:lock v:ext="edit" aspectratio="t"/>
              </v:shape>
              <v:shape id="_x0000_s1127" style="position:absolute;left:3017;top:9930;width:255;height:642" coordsize="281,712" path="m215,18l239,,173,24,120,54,78,91,42,133,24,176,6,225,,273r,49l6,419r12,98l18,565r,43l12,651,6,687r60,25l78,663r6,-49l84,565,78,511,66,413,60,322r6,-42l72,237r6,-37l96,164r24,-31l155,109,197,79,257,60,275,36,257,60r12,-6l275,42r6,-12l275,18r-6,-6l263,,251,,239,,215,18xe" fillcolor="#3f9185" stroked="f">
                <v:path arrowok="t"/>
                <o:lock v:ext="edit" aspectratio="t"/>
              </v:shape>
              <v:shape id="_x0000_s1128" style="position:absolute;left:3212;top:9475;width:180;height:487" coordsize="197,541" path="m138,12r6,-6l114,36,90,67,72,97,60,133,36,200r-6,67l24,334r-6,67l12,468,,523r60,18l78,474r6,-67l84,340r6,-67l102,213r18,-61l132,127r12,-24l162,79,186,54r,l186,54r6,-12l197,30,192,18r-6,-6l180,6,168,,156,,144,6r-6,6xe" fillcolor="#3f9185" stroked="f">
                <v:path arrowok="t"/>
                <o:lock v:ext="edit" aspectratio="t"/>
              </v:shape>
              <v:shape id="_x0000_s1129" style="position:absolute;left:3338;top:9212;width:260;height:312" coordsize="287,346" path="m227,18r6,-6l,304r48,42l281,54r6,-12l281,54r6,-12l287,30,281,18,275,6,263,,251,,239,6r-6,6l227,18xe" fillcolor="#3f9185" stroked="f">
                <v:path arrowok="t"/>
                <o:lock v:ext="edit" aspectratio="t"/>
              </v:shape>
              <v:shape id="_x0000_s1130" style="position:absolute;left:3543;top:8954;width:158;height:295" coordsize="173,328" path="m119,12r-6,6l,304r60,24l173,42r-6,12l173,42r,-12l173,18r-6,-6l155,6,143,,131,,119,6r-6,12l119,12xe" fillcolor="#3f9185" stroked="f">
                <v:path arrowok="t"/>
                <o:lock v:ext="edit" aspectratio="t"/>
              </v:shape>
              <v:shape id="_x0000_s1131" style="position:absolute;left:3652;top:8806;width:365;height:197" coordsize="401,219" path="m347,25r30,l317,6,257,,204,6,150,31,108,61,72,92,36,134,,177r48,42l78,177r36,-37l150,110,180,86,216,73,257,61r48,6l359,79r30,l359,79r12,7l383,79r6,-6l395,61r6,-12l395,37r-6,-6l377,25r-30,xe" fillcolor="#3f9185" stroked="f">
                <v:path arrowok="t"/>
                <o:lock v:ext="edit" aspectratio="t"/>
              </v:shape>
              <v:shape id="_x0000_s1132" style="position:absolute;left:3967;top:8696;width:212;height:180" coordsize="233,200" path="m173,30l185,6,,146r42,54l221,61,233,30,221,61,233,48r,-12l233,24,227,12,221,6,209,,197,,185,6,173,30xe" fillcolor="#3f9185" stroked="f">
                <v:path arrowok="t"/>
                <o:lock v:ext="edit" aspectratio="t"/>
              </v:shape>
              <v:shape id="_x0000_s1133" style="position:absolute;left:4125;top:8428;width:130;height:295" coordsize="144,328" path="m90,12r,l66,48,48,85,30,121,18,164r-6,42l6,249,,292r,36l60,328r6,-36l66,255r6,-36l78,182,90,146r12,-37l120,79,138,48r,l138,48r6,-12l144,24r,-12l132,6,126,,114,,102,,90,12xe" fillcolor="#3f9185" stroked="f">
                <v:path arrowok="t"/>
                <o:lock v:ext="edit" aspectratio="t"/>
              </v:shape>
              <v:shape id="_x0000_s1134" style="position:absolute;left:4207;top:8224;width:537;height:247" coordsize="592,274" path="m592,l508,,431,6,347,25,269,49,191,80r-71,42l90,146,54,171,24,201,,238r48,36l72,244r30,-25l126,195r30,-18l221,134r66,-30l365,86,437,67r77,-6l586,61,592,xe" fillcolor="#3f9185" stroked="f">
                <v:path arrowok="t"/>
                <o:lock v:ext="edit" aspectratio="t"/>
              </v:shape>
              <v:shape id="_x0000_s1135" style="position:absolute;left:5271;top:10335;width:146;height:170" coordsize="161,188" path="m119,l101,12,89,30,78,49,66,61,54,79,42,97,30,115,12,134,,152r54,36l66,170,78,152,89,134r12,-12l113,103,131,85,143,67,155,49,137,61,155,49r6,-13l161,24,155,12,149,6,137,,125,,113,,101,12,119,xe" fillcolor="#3f9185" stroked="f">
                <v:path arrowok="t"/>
                <o:lock v:ext="edit" aspectratio="t"/>
              </v:shape>
              <v:shape id="_x0000_s1136" style="position:absolute;left:5379;top:9666;width:581;height:724" coordsize="640,803" path="m586,48l580,18,538,140,485,261r-24,55l431,371r-30,48l365,468r-36,49l293,559r-42,43l210,638r-48,31l114,699,60,724,,742r18,61l84,784r54,-30l198,724r47,-37l293,651r48,-43l377,559r42,-48l455,456r30,-55l514,346r30,-60l592,164,640,42,634,12r6,30l640,24,634,12,628,6,616,,604,r-6,l586,6r-6,12l586,48xe" fillcolor="#3f9185" stroked="f">
                <v:path arrowok="t"/>
                <o:lock v:ext="edit" aspectratio="t"/>
              </v:shape>
              <v:shape id="_x0000_s1137" style="position:absolute;left:5722;top:9097;width:233;height:613" coordsize="257,681" path="m239,l185,12,137,24,102,48,66,73,36,109,18,146,6,182,,231r6,43l18,322r12,55l54,432r30,61l120,553r41,61l209,681r48,-36l209,578,173,517,137,462,114,407,90,353,78,310,66,268r,-37l72,195r6,-25l90,140r18,-18l131,103,161,85,203,73r42,-6l239,xe" fillcolor="#3f9185" stroked="f">
                <v:path arrowok="t"/>
                <o:lock v:ext="edit" aspectratio="t"/>
              </v:shape>
              <v:shape id="_x0000_s1138" style="position:absolute;left:3240;top:9918;width:136;height:66" coordsize="150,73" path="m150,25l114,,,7,,73,120,61,84,37r36,24l132,61r12,-6l144,43r6,-12l144,19,138,7,126,,114,r36,25xe" fillcolor="#3f9185" stroked="f">
                <v:path arrowok="t"/>
                <o:lock v:ext="edit" aspectratio="t"/>
              </v:shape>
              <v:shape id="_x0000_s1139" style="position:absolute;left:3316;top:9941;width:223;height:92" coordsize="245,103" path="m227,36l203,30r-36,6l143,42r-24,l101,36r-18,l78,24,72,18,66,,,12,12,42,30,73,54,91r29,12l113,103r36,l179,97r42,-6l191,85r30,6l233,85r6,-12l245,61,239,48r,-6l227,30r-12,l203,30r24,6xe" fillcolor="#3f9185" stroked="f">
                <v:path arrowok="t"/>
                <o:lock v:ext="edit" aspectratio="t"/>
              </v:shape>
              <v:shape id="_x0000_s1140" style="position:absolute;left:3489;top:9973;width:158;height:132" coordsize="173,146" path="m167,104l161,92,36,,,49r120,91l114,134r6,6l132,146r12,l156,146r11,-12l173,128r,-12l167,104,161,92r6,12xe" fillcolor="#3f9185" stroked="f">
                <v:path arrowok="t"/>
                <o:lock v:ext="edit" aspectratio="t"/>
              </v:shape>
              <v:shape id="_x0000_s1141" style="position:absolute;left:3593;top:10067;width:282;height:515" coordsize="311,572" path="m305,517r6,12l53,,,30,251,553r6,13l251,553r12,13l269,572r12,l293,572r12,-12l311,553r,-12l311,529r-6,-12xe" fillcolor="#3f9185" stroked="f">
                <v:path arrowok="t"/>
                <o:lock v:ext="edit" aspectratio="t"/>
              </v:shape>
              <v:shape id="_x0000_s1142" style="position:absolute;left:3827;top:10533;width:184;height:186" coordsize="203,207" path="m167,146r30,6l48,,,49,149,201r24,6l149,201r12,6l173,207r12,l197,201r6,-12l203,176r,-12l197,152r-30,-6xe" fillcolor="#3f9185" stroked="f">
                <v:path arrowok="t"/>
                <o:lock v:ext="edit" aspectratio="t"/>
              </v:shape>
              <v:shape id="_x0000_s1143" style="position:absolute;left:3978;top:10638;width:267;height:81" coordsize="293,91" path="m269,r-6,l,30,6,91,269,60r-12,l269,60r12,l287,48r6,-12l293,24r,-6l287,6,275,,263,r6,xe" fillcolor="#3f9185" stroked="f">
                <v:path arrowok="t"/>
                <o:lock v:ext="edit" aspectratio="t"/>
              </v:shape>
              <v:shape id="_x0000_s1144" style="position:absolute;left:4211;top:10638;width:115;height:65" coordsize="126,73" path="m78,12r18,l12,,,60,90,73r18,l90,73r12,l114,66r6,-6l126,48r,-12l120,24,108,18,96,12r-18,xe" fillcolor="#3f9185" stroked="f">
                <v:path arrowok="t"/>
                <o:lock v:ext="edit" aspectratio="t"/>
              </v:shape>
              <v:shape id="_x0000_s1145" style="position:absolute;left:4283;top:10484;width:369;height:219" coordsize="406,244" path="m370,r-5,l,183r30,61l394,61r-12,l394,61r6,-12l406,43r,-12l406,18,400,6,388,,376,,365,r5,xe" fillcolor="#3f9185" stroked="f">
                <v:path arrowok="t"/>
                <o:lock v:ext="edit" aspectratio="t"/>
              </v:shape>
              <v:shape id="_x0000_s1146" style="position:absolute;left:4619;top:10467;width:474;height:120" coordsize="521,134" path="m521,73l455,42,389,24,323,12,258,6,192,,126,6,66,12,,18,12,79,72,73r60,-6l192,67r60,l311,73r66,12l437,103r60,31l521,73xe" fillcolor="#3f9185" stroked="f">
                <v:path arrowok="t"/>
                <o:lock v:ext="edit" aspectratio="t"/>
              </v:shape>
              <v:shape id="_x0000_s1147" style="position:absolute;left:3625;top:10867;width:288;height:1075" coordsize="316,1193" path="m,30r,l6,73r11,37l41,152r24,37l125,280r60,116l215,462r18,67l245,615r6,85l251,803,233,913r-30,121l155,1168r60,25l263,1053,292,925,310,809r6,-109l310,602,292,517,269,438,245,365,179,250,119,158,95,116,77,85,65,55,59,37r,l59,37r,-19l53,12,41,6,29,,23,,11,6,6,18,,30xe" fillcolor="#3f9185" stroked="f">
                <v:path arrowok="t"/>
                <o:lock v:ext="edit" aspectratio="t"/>
              </v:shape>
              <v:shape id="_x0000_s1148" style="position:absolute;left:3625;top:10653;width:60;height:248" coordsize="65,274" path="m17,6l6,30,,267r59,7l65,30,59,55,65,30r,-12l59,6,47,,35,,23,,17,6,6,18r,12l17,6xe" fillcolor="#3f9185" stroked="f">
                <v:path arrowok="t"/>
                <o:lock v:ext="edit" aspectratio="t"/>
              </v:shape>
              <v:shape id="_x0000_s1149" style="position:absolute;left:3641;top:10512;width:213;height:191" coordsize="234,213" path="m216,24l198,,,164r42,49l234,48,216,24xe" fillcolor="#3f9185" stroked="f">
                <v:path arrowok="t"/>
                <o:lock v:ext="edit" aspectratio="t"/>
              </v:shape>
              <v:shape id="_x0000_s1150" style="position:absolute;left:2018;top:9755;width:217;height:224" coordsize="239,249" path="m120,r24,l167,6r18,12l203,36r18,19l233,73r6,24l239,122r,24l233,170r-12,25l203,213r-18,12l167,237r-23,6l120,249,96,243,72,237,54,225,36,213,18,195,6,170,,146,,122,,97,6,73,18,55,36,36,54,18,72,6,96,r24,xe" fillcolor="#1f1a17" stroked="f">
                <v:path arrowok="t"/>
                <o:lock v:ext="edit" aspectratio="t"/>
              </v:shape>
              <v:shape id="_x0000_s1151" style="position:absolute;left:3875;top:8460;width:218;height:224" coordsize="239,249" path="m119,r24,6l167,12r18,12l203,37r18,18l233,79r6,24l239,128r,24l233,176r-12,19l203,213r-18,18l167,243r-24,6l119,249r-24,l71,243,53,231,35,213,17,195,5,176,,152,,128,,103,5,79,17,55,35,37,53,24,71,12,95,6,119,xe" fillcolor="#1f1a17" stroked="f">
                <v:path arrowok="t"/>
                <o:lock v:ext="edit" aspectratio="t"/>
              </v:shape>
              <v:shape id="_x0000_s1152" style="position:absolute;left:5901;top:6398;width:223;height:226" coordsize="245,250" path="m120,r24,l168,13r24,12l209,37r12,18l233,79r6,19l245,122r-6,30l233,171r-12,24l209,213r-17,12l168,238r-24,6l120,250,96,244,72,238,54,225,36,213,18,195,6,171,,152,,122,,98,6,79,18,55,36,37,54,25,72,13,96,r24,xe" fillcolor="#1f1a17" stroked="f">
                <v:path arrowok="t"/>
                <o:lock v:ext="edit" aspectratio="t"/>
              </v:shape>
              <v:shape id="_x0000_s1153" style="position:absolute;left:6070;top:7686;width:222;height:227" coordsize="245,250" path="m125,r24,6l167,12r24,12l209,37r12,18l233,79r12,25l245,128r,24l233,177r-12,18l209,213r-18,18l167,237r-18,13l125,250r-30,l77,237,53,231,35,213,23,195,12,177,6,152,,128,6,104,12,79,23,55,35,37,53,24,77,12,95,6,125,xe" fillcolor="#1f1a17" stroked="f">
                <v:path arrowok="t"/>
                <o:lock v:ext="edit" aspectratio="t"/>
              </v:shape>
              <v:shape id="_x0000_s1154" style="position:absolute;left:6037;top:10094;width:223;height:225" coordsize="245,250" path="m119,r24,6l167,12r24,13l209,37r12,18l233,79r6,25l245,128r-6,24l233,177r-12,18l209,213r-18,18l167,244r-24,6l119,250r-24,l71,244,53,231,36,213,18,195,12,177,,152,,128,,104,12,79,18,55,36,37,53,25,71,12,95,6,119,xe" fillcolor="#1f1a17" stroked="f">
                <v:path arrowok="t"/>
                <o:lock v:ext="edit" aspectratio="t"/>
              </v:shape>
              <v:shape id="_x0000_s1155" style="position:absolute;left:5287;top:12781;width:223;height:225" coordsize="245,250" path="m119,r24,l167,7r24,12l209,37r12,18l233,73r6,25l245,122r-6,25l233,171r-12,24l209,213r-18,13l167,238r-24,6l119,250,95,244,71,238,54,226,36,213,18,195,6,171,,147,,122,,98,6,73,18,55,36,37,54,19,71,7,95,r24,xe" fillcolor="#1f1a17" stroked="f">
                <v:path arrowok="t"/>
                <o:lock v:ext="edit" aspectratio="t"/>
              </v:shape>
              <v:shape id="_x0000_s1156" style="position:absolute;left:2783;top:11591;width:223;height:225" coordsize="245,250" path="m120,r23,6l167,12r24,13l209,37r12,18l233,79r6,25l245,128r-6,24l233,177r-12,18l209,213r-18,18l167,244r-24,6l120,250r-24,l72,244,54,231,36,213,18,195,6,177,,152,,128,,104,6,79,18,55,36,37,54,25,72,12,96,6,120,xe" fillcolor="#1f1a17" stroked="f">
                <v:path arrowok="t"/>
                <o:lock v:ext="edit" aspectratio="t"/>
              </v:shape>
              <v:rect id="_x0000_s1157" style="position:absolute;left:6129;top:5784;width:956;height:385" filled="f" stroked="f">
                <o:lock v:ext="edit" aspectratio="t"/>
                <v:textbox style="mso-next-textbox:#_x0000_s1157" inset="0,0,0,0">
                  <w:txbxContent>
                    <w:p w:rsidR="008051DD" w:rsidRDefault="008051DD" w:rsidP="009C3601">
                      <w:proofErr w:type="spellStart"/>
                      <w:r>
                        <w:rPr>
                          <w:rFonts w:ascii="Arial" w:hAnsi="Arial" w:cs="Arial"/>
                          <w:color w:val="000000"/>
                          <w:szCs w:val="30"/>
                          <w:lang w:val="en-US"/>
                        </w:rPr>
                        <w:t>Kuźnia</w:t>
                      </w:r>
                      <w:proofErr w:type="spellEnd"/>
                    </w:p>
                  </w:txbxContent>
                </v:textbox>
              </v:rect>
              <v:rect id="_x0000_s1158" style="position:absolute;left:6129;top:6091;width:1489;height:383" filled="f" stroked="f">
                <o:lock v:ext="edit" aspectratio="t"/>
                <v:textbox style="mso-next-textbox:#_x0000_s1158" inset="0,0,0,0">
                  <w:txbxContent>
                    <w:p w:rsidR="008051DD" w:rsidRDefault="008051DD" w:rsidP="009C3601">
                      <w:proofErr w:type="spellStart"/>
                      <w:r>
                        <w:rPr>
                          <w:rFonts w:ascii="Arial" w:hAnsi="Arial" w:cs="Arial"/>
                          <w:color w:val="000000"/>
                          <w:szCs w:val="30"/>
                          <w:lang w:val="en-US"/>
                        </w:rPr>
                        <w:t>Raciborska</w:t>
                      </w:r>
                      <w:proofErr w:type="spellEnd"/>
                    </w:p>
                  </w:txbxContent>
                </v:textbox>
              </v:rect>
              <v:rect id="_x0000_s1159" style="position:absolute;left:5342;top:7336;width:907;height:384" filled="f" stroked="f">
                <o:lock v:ext="edit" aspectratio="t"/>
                <v:textbox style="mso-next-textbox:#_x0000_s1159" inset="0,0,0,0">
                  <w:txbxContent>
                    <w:p w:rsidR="008051DD" w:rsidRDefault="008051DD" w:rsidP="009C3601">
                      <w:proofErr w:type="spellStart"/>
                      <w:r>
                        <w:rPr>
                          <w:rFonts w:ascii="Arial" w:hAnsi="Arial" w:cs="Arial"/>
                          <w:color w:val="000000"/>
                          <w:szCs w:val="30"/>
                          <w:lang w:val="en-US"/>
                        </w:rPr>
                        <w:t>Nędza</w:t>
                      </w:r>
                      <w:proofErr w:type="spellEnd"/>
                    </w:p>
                  </w:txbxContent>
                </v:textbox>
              </v:rect>
              <v:shape id="_x0000_s1160" style="position:absolute;left:3311;top:8082;width:173;height:197" coordsize="191,219" path="m,219l,,95,r6,l107,r6,l119,r6,l131,6r6,l137,6r6,l149,12r,l155,12r,6l161,18r,7l161,25r6,6l167,37r,l167,43r6,6l173,49r,6l173,61r,6l173,73r,l167,79r,6l161,91r,l155,98r,6l149,104r-6,6l137,110r-6,6l125,116r-6,l113,116r,6l119,122r,l119,122r6,6l125,128r,l131,128r,6l137,134r,6l143,140r,6l149,152r,l155,158r36,61l155,219,125,171r,l119,164r,-6l113,152r,l107,146r,l107,140r-6,l101,140r,-6l95,134r,l95,128r,l89,128r,l89,128r,l84,122r,l84,122r-6,l78,122r,l78,122r-6,l72,122r,l66,122r,l66,122r-36,l30,219,,219xm30,98r59,l95,98r6,l101,98r6,l113,98r,-7l119,91r,l125,91r,l131,85r,l131,85r6,l137,79r,l137,79r,-6l143,73r,-6l143,67r,l143,61r,l143,55r,l143,49r,-6l137,43r,-6l137,37r-6,l131,31r-6,l119,31r,-6l113,25r-6,l101,25r-6,l30,25r,73xe" fillcolor="#1f1a17" stroked="f">
                <v:path arrowok="t"/>
                <o:lock v:ext="edit" aspectratio="t" verticies="t"/>
              </v:shape>
              <v:shape id="_x0000_s1161" style="position:absolute;left:3505;top:8137;width:115;height:142" coordsize="126,158" path="m102,158r,-24l96,140r-6,6l84,152r-6,l72,158r-6,l60,158r-12,l48,158r-6,l42,158r-6,l36,158r-6,l30,158r-6,-6l24,152r-6,l18,152r-6,l12,146r,l6,146r,-6l6,140r,l6,134r-6,l,128r,l,122r,l,122r,-6l,116r,-6l,110r,-7l,103,,97,,,24,r,85l24,91r,6l24,103r,l24,110r,l24,116r,l24,116r6,6l30,122r,l30,128r,l36,128r,6l36,134r6,l42,134r6,l48,134r,6l54,140r,l60,140r,l66,134r,l72,134r,l78,134r,l78,128r6,l84,128r6,-6l90,122r,l90,116r,l96,110r,l96,103r,l96,97r,-6l96,91r,-6l96,r30,l126,158r-24,xe" fillcolor="#1f1a17" stroked="f">
                <v:path arrowok="t"/>
                <o:lock v:ext="edit" aspectratio="t"/>
              </v:shape>
              <v:shape id="_x0000_s1162" style="position:absolute;left:3647;top:8082;width:119;height:197" coordsize="132,219" path="m108,219r,-18l108,201r-6,6l96,213r-6,l84,219r-6,l72,219r-6,l60,219r-6,l54,219r-6,l42,219r,-6l36,213r-6,l30,207r-6,l24,201r-6,l18,195r-6,-6l12,189,6,183r,-6l6,171,,164r,l,158r,-6l,146r,-6l,134r,-6l,122r,-6l,110r6,-6l6,104r,-6l6,91r6,-6l12,85r6,-6l18,73r6,l24,67r6,l36,67r,-6l42,61r6,l48,55r6,l60,55r6,l66,55r6,l72,55r6,6l84,61r,l84,61r6,l90,67r6,l96,67r6,l102,73r,l108,73r,6l108,r24,l132,219r-24,xm24,140r,6l24,152r6,6l30,164r,7l36,177r,6l36,183r6,6l48,189r,6l54,195r,l60,201r6,l66,201r6,l78,201r,-6l84,195r6,l90,189r6,l96,183r6,l102,177r6,-6l108,164r,-6l108,152r,-6l108,140r,-6l108,128r,-6l108,116r-6,-6l102,104r,-6l96,91r,l90,85r,l84,85,78,79r,l72,79r-6,l60,79r,l54,79r,l48,85r-6,l42,91r-6,l36,98r-6,6l30,104r,6l30,116r-6,6l24,134r,6xe" fillcolor="#1f1a17" stroked="f">
                <v:path arrowok="t"/>
                <o:lock v:ext="edit" aspectratio="t" verticies="t"/>
              </v:shape>
              <v:shape id="_x0000_s1163" style="position:absolute;left:3804;top:8131;width:114;height:148" coordsize="125,164" path="m,164l,6r24,l24,30r6,-6l36,18r6,-6l48,6r6,l60,6,66,r6,l78,r,l83,r6,l89,6r6,l95,6r6,l101,6r6,6l107,12r,l113,12r,6l113,18r6,l119,24r,l119,24r,6l125,30r,6l125,36r,7l125,43r,l125,49r,l125,55r,l125,61r,6l125,164r-24,l101,67r,-6l101,61r,-6l101,55r,-6l101,49,95,43r,l95,43r,-7l95,36r,l89,36r,-6l89,30r-6,l83,30r,l78,24r,l78,24r-6,l72,24r-6,l66,24r-6,l54,24r,6l48,30r,l42,30r,6l36,36r,7l30,49r,l30,55r,6l30,67r,12l30,164,,164xe" fillcolor="#1f1a17" stroked="f">
                <v:path arrowok="t"/>
                <o:lock v:ext="edit" aspectratio="t"/>
              </v:shape>
              <v:shape id="_x0000_s1164" style="position:absolute;left:3956;top:8082;width:22;height:197" coordsize="24,219" path="m,31l,,24,r,31l,31xm,219l,61r24,l24,219,,219xe" fillcolor="#1f1a17" stroked="f">
                <v:path arrowok="t"/>
                <o:lock v:ext="edit" aspectratio="t" verticies="t"/>
              </v:shape>
              <v:shape id="_x0000_s1165" style="position:absolute;left:4017;top:8082;width:113;height:197" coordsize="125,219" path="m,219l,,24,r,122l90,61r29,l66,116r59,103l96,219,42,140,24,158r,61l,219xe" fillcolor="#1f1a17" stroked="f">
                <v:path arrowok="t"/>
                <o:lock v:ext="edit" aspectratio="t"/>
              </v:shape>
              <v:rect id="_x0000_s1166" style="position:absolute;left:1909;top:9007;width:1379;height:385" filled="f" stroked="f">
                <o:lock v:ext="edit" aspectratio="t"/>
                <v:textbox style="mso-next-textbox:#_x0000_s1166" inset="0,0,0,0">
                  <w:txbxContent>
                    <w:p w:rsidR="008051DD" w:rsidRDefault="008051DD" w:rsidP="009C3601">
                      <w:proofErr w:type="spellStart"/>
                      <w:r>
                        <w:rPr>
                          <w:rFonts w:ascii="Arial" w:hAnsi="Arial" w:cs="Arial"/>
                          <w:color w:val="000000"/>
                          <w:szCs w:val="30"/>
                          <w:lang w:val="en-US"/>
                        </w:rPr>
                        <w:t>Pietrowice</w:t>
                      </w:r>
                      <w:proofErr w:type="spellEnd"/>
                    </w:p>
                  </w:txbxContent>
                </v:textbox>
              </v:rect>
              <v:rect id="_x0000_s1167" style="position:absolute;left:2099;top:9315;width:1027;height:384" filled="f" stroked="f">
                <o:lock v:ext="edit" aspectratio="t"/>
                <v:textbox style="mso-next-textbox:#_x0000_s1167" inset="0,0,0,0">
                  <w:txbxContent>
                    <w:p w:rsidR="008051DD" w:rsidRDefault="008051DD" w:rsidP="009C3601">
                      <w:proofErr w:type="spellStart"/>
                      <w:r>
                        <w:rPr>
                          <w:rFonts w:ascii="Arial" w:hAnsi="Arial" w:cs="Arial"/>
                          <w:color w:val="000000"/>
                          <w:szCs w:val="30"/>
                          <w:lang w:val="en-US"/>
                        </w:rPr>
                        <w:t>Wielkie</w:t>
                      </w:r>
                      <w:proofErr w:type="spellEnd"/>
                    </w:p>
                  </w:txbxContent>
                </v:textbox>
              </v:rect>
              <v:rect id="_x0000_s1168" style="position:absolute;left:5945;top:9743;width:1325;height:384" filled="f" stroked="f">
                <o:lock v:ext="edit" aspectratio="t"/>
                <v:textbox style="mso-next-textbox:#_x0000_s1168" inset="0,0,0,0">
                  <w:txbxContent>
                    <w:p w:rsidR="008051DD" w:rsidRDefault="008051DD" w:rsidP="009C3601">
                      <w:proofErr w:type="spellStart"/>
                      <w:r>
                        <w:rPr>
                          <w:rFonts w:ascii="Arial" w:hAnsi="Arial" w:cs="Arial"/>
                          <w:color w:val="000000"/>
                          <w:szCs w:val="30"/>
                          <w:lang w:val="en-US"/>
                        </w:rPr>
                        <w:t>Kornowac</w:t>
                      </w:r>
                      <w:proofErr w:type="spellEnd"/>
                    </w:p>
                  </w:txbxContent>
                </v:textbox>
              </v:rect>
              <v:rect id="_x0000_s1169" style="position:absolute;left:2371;top:11170;width:1526;height:383" filled="f" stroked="f">
                <o:lock v:ext="edit" aspectratio="t"/>
                <v:textbox style="mso-next-textbox:#_x0000_s1169" inset="0,0,0,0">
                  <w:txbxContent>
                    <w:p w:rsidR="008051DD" w:rsidRDefault="008051DD" w:rsidP="009C3601">
                      <w:proofErr w:type="spellStart"/>
                      <w:r>
                        <w:rPr>
                          <w:rFonts w:ascii="Arial" w:hAnsi="Arial" w:cs="Arial"/>
                          <w:color w:val="000000"/>
                          <w:szCs w:val="30"/>
                          <w:lang w:val="en-US"/>
                        </w:rPr>
                        <w:t>Krzanowice</w:t>
                      </w:r>
                      <w:proofErr w:type="spellEnd"/>
                    </w:p>
                  </w:txbxContent>
                </v:textbox>
              </v:rect>
              <v:shape id="_x0000_s1170" style="position:absolute;left:4967;top:6752;width:239;height:613;mso-position-vertical:absolute" coordsize="263,681" path="m263,657r-6,-18l233,602,209,572,191,535,173,499,150,420,126,334,108,249,90,164,72,79,48,,,12,24,91r18,85l60,261r18,86l102,432r24,85l144,553r23,43l191,633r30,36l215,645r6,24l227,675r12,6l245,675r12,-6l263,663r,-6l263,645r-6,-6l263,657xe" fillcolor="teal" stroked="f">
                <v:path arrowok="t"/>
                <o:lock v:ext="edit" aspectratio="t"/>
              </v:shape>
              <v:shape id="_x0000_s1171" style="position:absolute;left:5081;top:7336;width:125;height:318" coordsize="137,353" path="m41,347l53,334,137,12,89,,,322,12,310,6,322,,334r6,6l12,347r6,6l29,353r6,l47,347r6,-13l41,347xe" fillcolor="teal" stroked="f">
                <v:path arrowok="t"/>
                <o:lock v:ext="edit" aspectratio="t"/>
              </v:shape>
              <v:shape id="_x0000_s1172" style="position:absolute;left:4837;top:7616;width:281;height:246" coordsize="310,274" path="m47,256r-6,12l310,37,281,,12,225,,237,12,225,6,237,,243r,13l6,262r6,6l24,274r5,l41,268r6,-12xe" fillcolor="teal" stroked="f">
                <v:path arrowok="t"/>
                <o:lock v:ext="edit" aspectratio="t"/>
              </v:shape>
              <v:shape id="_x0000_s1173" style="position:absolute;left:4706;top:7829;width:174;height:445" coordsize="191,493" path="m54,469r-6,6l191,19,144,,6,463,,469r6,-6l,475r6,6l12,487r6,6l30,493r6,l48,487r,-12l54,469xe" fillcolor="teal" stroked="f">
                <v:path arrowok="t"/>
                <o:lock v:ext="edit" aspectratio="t"/>
              </v:shape>
              <v:shape id="_x0000_s1174" style="position:absolute;left:4706;top:8255;width:49;height:301;mso-position-vertical:absolute" coordsize="54,334" path="m24,280r24,30l54,,,,,304r18,30l,304r,12l6,328r6,l24,334r6,-6l42,328r6,-12l48,310,24,280xe" fillcolor="teal" stroked="f">
                <v:path arrowok="t"/>
                <o:lock v:ext="edit" aspectratio="t"/>
              </v:shape>
              <v:shape id="_x0000_s1175" style="position:absolute;left:4723;top:8505;width:27;height:48" coordsize="30,54" path="m30,30l30,6,6,,,54r24,l30,30xe" fillcolor="#008fe0" stroked="f">
                <v:path arrowok="t"/>
                <o:lock v:ext="edit" aspectratio="t"/>
              </v:shape>
              <v:shape id="_x0000_s1176" style="position:absolute;left:4445;top:9184;width:278;height:280" coordsize="305,310" path="m305,310r,l299,250,281,195,257,140,215,91,174,55,120,25,60,6,,,,37r54,l108,55r48,24l197,116r30,42l251,207r18,49l275,310r,l305,310xe" fillcolor="#1f1a17" stroked="f">
                <v:path arrowok="t"/>
                <o:lock v:ext="edit" aspectratio="t"/>
              </v:shape>
              <v:shape id="_x0000_s1177" style="position:absolute;left:4445;top:9464;width:278;height:285" coordsize="305,317" path="m,317r,l60,311r60,-18l174,262r41,-36l257,177r24,-55l299,67,305,,275,r-6,61l251,110r-24,49l197,201r-41,37l108,262,54,274,,280r,l,317xe" fillcolor="#1f1a17" stroked="f">
                <v:path arrowok="t"/>
                <o:lock v:ext="edit" aspectratio="t"/>
              </v:shape>
              <v:shape id="_x0000_s1178" style="position:absolute;left:4168;top:9464;width:277;height:285" coordsize="305,317" path="m,l,,6,67r18,55l54,177r36,49l132,262r54,31l245,311r60,6l305,280r-54,-6l198,262,150,238,114,201,78,159,54,110,36,61,30,r,l,xe" fillcolor="#1f1a17" stroked="f">
                <v:path arrowok="t"/>
                <o:lock v:ext="edit" aspectratio="t"/>
              </v:shape>
              <v:shape id="_x0000_s1179" style="position:absolute;left:4168;top:9184;width:277;height:280" coordsize="305,310" path="m305,r,l245,6,186,25,132,55,90,91,54,140,24,195,6,250,,310r30,l36,256,54,207,78,158r36,-42l150,79,198,55,251,37r54,l305,37,305,xe" fillcolor="#1f1a17" stroked="f">
                <v:path arrowok="t"/>
                <o:lock v:ext="edit" aspectratio="t"/>
              </v:shape>
              <v:shape id="_x0000_s1180" style="position:absolute;left:4299;top:9315;width:293;height:297" coordsize="323,329" path="m161,r36,6l227,12r24,19l275,49r24,24l311,104r12,30l323,164r,37l311,231r-12,25l275,280r-24,24l227,317r-30,12l161,329r-30,l101,317,72,304,48,280,30,256,12,231,6,201,,164,6,134r6,-30l30,73,48,49,72,31,101,12,131,6,161,xe" fillcolor="#7b7d7f" stroked="f">
                <v:path arrowok="t"/>
                <o:lock v:ext="edit" aspectratio="t"/>
              </v:shape>
              <v:shape id="_x0000_s1181" style="position:absolute;left:4445;top:9304;width:164;height:160" coordsize="180,176" path="m180,176r,l174,140,162,110,150,79,126,49,102,30,72,12,36,,,,,30r30,7l60,43,84,55r18,18l120,97r18,25l144,146r,30l144,176r36,xe" fillcolor="#1f1a17" stroked="f">
                <v:path arrowok="t"/>
                <o:lock v:ext="edit" aspectratio="t"/>
              </v:shape>
              <v:shape id="_x0000_s1182" style="position:absolute;left:4445;top:9464;width:164;height:165" coordsize="180,183" path="m,183r,l36,177r36,-6l102,153r24,-25l150,104,162,73,174,37,180,,144,r,31l138,61,120,86r-18,18l84,122,60,140r-30,6l,153r,l,183xe" fillcolor="#1f1a17" stroked="f">
                <v:path arrowok="t"/>
                <o:lock v:ext="edit" aspectratio="t"/>
              </v:shape>
              <v:shape id="_x0000_s1183" style="position:absolute;left:4283;top:9464;width:162;height:165" coordsize="179,183" path="m,l,,6,37,18,73r18,31l54,128r30,25l113,171r30,6l179,183r,-30l149,146r-24,-6l101,122,78,104,60,86,48,61,36,31,36,r,l,xe" fillcolor="#1f1a17" stroked="f">
                <v:path arrowok="t"/>
                <o:lock v:ext="edit" aspectratio="t"/>
              </v:shape>
              <v:shape id="_x0000_s1184" style="position:absolute;left:4283;top:9304;width:162;height:160" coordsize="179,176" path="m179,r,l143,,113,12,84,30,54,49,36,79,18,110,6,140,,176r36,l36,146,48,122,60,97,78,73,101,55,125,43r24,-6l179,30r,l179,xe" fillcolor="#1f1a17" stroked="f">
                <v:path arrowok="t"/>
                <o:lock v:ext="edit" aspectratio="t"/>
              </v:shape>
              <v:rect id="_x0000_s1185" style="position:absolute;left:3842;top:9781;width:1516;height:455" filled="f" stroked="f">
                <o:lock v:ext="edit" aspectratio="t"/>
                <v:textbox style="mso-next-textbox:#_x0000_s1185" inset="0,0,0,0">
                  <w:txbxContent>
                    <w:p w:rsidR="008051DD" w:rsidRDefault="008051DD" w:rsidP="009C3601">
                      <w:pPr>
                        <w:pStyle w:val="Nagwek3"/>
                      </w:pPr>
                      <w:r>
                        <w:t>RACIBÓRZ</w:t>
                      </w:r>
                    </w:p>
                  </w:txbxContent>
                </v:textbox>
              </v:rect>
              <v:shape id="_x0000_s1186" style="position:absolute;left:4999;top:11119;width:566;height:553" coordsize="622,614" path="m586,584r18,-12l574,548,520,511,454,450,371,371,275,274,161,146,42,,,36,125,182,239,304r96,104l418,487r72,61l544,590r30,24l622,614,586,584xe" fillcolor="teal" stroked="f">
                <v:path arrowok="t"/>
                <o:lock v:ext="edit" aspectratio="t"/>
              </v:shape>
              <v:shape id="_x0000_s1187" style="position:absolute;left:5450;top:11931;width:695;height:1272" coordsize="765,1412" path="m765,1388r,l652,1211,544,1023,436,834,335,639,245,457,161,286,96,128,48,,,19,54,153r66,152l197,481r96,183l395,858r107,189l610,1236r113,176l723,1412r42,-24xe" fillcolor="teal" stroked="f">
                <v:path arrowok="t"/>
                <o:lock v:ext="edit" aspectratio="t"/>
              </v:shape>
              <v:shape id="_x0000_s1188" style="position:absolute;left:6107;top:13181;width:370;height:494" coordsize="407,547" path="m407,517l371,462,329,407,281,353,240,292,192,225,144,152,90,79,42,,,24r54,85l102,182r48,73l198,322r47,61l287,438r42,54l371,547r36,-30xe" fillcolor="teal" stroked="f">
                <v:path arrowok="t"/>
                <o:lock v:ext="edit" aspectratio="t"/>
              </v:shape>
              <v:shape id="_x0000_s1189" style="position:absolute;left:6428;top:13643;width:87;height:460" coordsize="96,511" path="m96,511r,-31l90,444r,-49l84,340,78,267,72,194,60,103,54,,,,12,103r6,91l30,274r6,66l36,401r6,43l48,486r,25l96,511xe" fillcolor="teal" stroked="f">
                <v:path arrowok="t"/>
                <o:lock v:ext="edit" aspectratio="t"/>
              </v:shape>
              <v:shape id="_x0000_s1190" style="position:absolute;left:5450;top:11640;width:120;height:313" coordsize="132,347" path="m24,341r24,6l54,341r,-12l60,304,72,262,84,207r18,-85l132,12,84,,54,109,36,195,18,249r-6,43l6,316,,329r,6l24,341xe" fillcolor="teal" stroked="f">
                <v:path arrowok="t"/>
                <o:lock v:ext="edit" aspectratio="t"/>
              </v:shape>
              <v:rect id="_x0000_s1191" style="position:absolute;left:4690;top:12386;width:1798;height:384" filled="f" stroked="f">
                <o:lock v:ext="edit" aspectratio="t"/>
                <v:textbox style="mso-next-textbox:#_x0000_s1191" inset="0,0,0,0">
                  <w:txbxContent>
                    <w:p w:rsidR="008051DD" w:rsidRDefault="008051DD" w:rsidP="009C3601">
                      <w:proofErr w:type="spellStart"/>
                      <w:r>
                        <w:rPr>
                          <w:rFonts w:ascii="Arial" w:hAnsi="Arial" w:cs="Arial"/>
                          <w:color w:val="000000"/>
                          <w:szCs w:val="30"/>
                          <w:lang w:val="en-US"/>
                        </w:rPr>
                        <w:t>Krzyżanowice</w:t>
                      </w:r>
                      <w:proofErr w:type="spellEnd"/>
                    </w:p>
                  </w:txbxContent>
                </v:textbox>
              </v:rect>
            </v:group>
            <v:shapetype id="_x0000_t202" coordsize="21600,21600" o:spt="202" path="m,l,21600r21600,l21600,xe">
              <v:stroke joinstyle="miter"/>
              <v:path gradientshapeok="t" o:connecttype="rect"/>
            </v:shapetype>
            <v:shape id="_x0000_s1192" type="#_x0000_t202" style="position:absolute;left:946;top:1342;width:8400;height:3444" stroked="f">
              <v:textbox style="mso-next-textbox:#_x0000_s1192">
                <w:txbxContent>
                  <w:p w:rsidR="008051DD" w:rsidRDefault="008051DD" w:rsidP="009C3601">
                    <w:pPr>
                      <w:pStyle w:val="Tekstpodstawowy"/>
                      <w:jc w:val="center"/>
                      <w:rPr>
                        <w:rFonts w:ascii="Garamond" w:hAnsi="Garamond"/>
                        <w:b/>
                        <w:bCs/>
                        <w:caps/>
                        <w:sz w:val="30"/>
                      </w:rPr>
                    </w:pPr>
                  </w:p>
                  <w:p w:rsidR="008051DD" w:rsidRDefault="008051DD" w:rsidP="00D7129A">
                    <w:pPr>
                      <w:keepNext/>
                      <w:tabs>
                        <w:tab w:val="left" w:pos="0"/>
                      </w:tabs>
                      <w:suppressAutoHyphens/>
                      <w:spacing w:after="0" w:line="360" w:lineRule="auto"/>
                      <w:jc w:val="center"/>
                      <w:rPr>
                        <w:rFonts w:ascii="Times New Roman" w:eastAsia="Times New Roman" w:hAnsi="Times New Roman" w:cs="Times New Roman"/>
                        <w:b/>
                        <w:sz w:val="32"/>
                      </w:rPr>
                    </w:pPr>
                    <w:r>
                      <w:rPr>
                        <w:rFonts w:ascii="Times New Roman" w:eastAsia="Times New Roman" w:hAnsi="Times New Roman" w:cs="Times New Roman"/>
                        <w:b/>
                        <w:sz w:val="32"/>
                      </w:rPr>
                      <w:t>Sprawozdanie z działalności</w:t>
                    </w:r>
                  </w:p>
                  <w:p w:rsidR="008051DD" w:rsidRDefault="008051DD" w:rsidP="00D7129A">
                    <w:pPr>
                      <w:keepNext/>
                      <w:tabs>
                        <w:tab w:val="left" w:pos="0"/>
                      </w:tabs>
                      <w:suppressAutoHyphens/>
                      <w:spacing w:after="0" w:line="360" w:lineRule="auto"/>
                      <w:jc w:val="center"/>
                      <w:rPr>
                        <w:rFonts w:ascii="Times New Roman" w:eastAsia="Times New Roman" w:hAnsi="Times New Roman" w:cs="Times New Roman"/>
                        <w:b/>
                        <w:sz w:val="32"/>
                      </w:rPr>
                    </w:pPr>
                    <w:r>
                      <w:rPr>
                        <w:rFonts w:ascii="Times New Roman" w:eastAsia="Times New Roman" w:hAnsi="Times New Roman" w:cs="Times New Roman"/>
                        <w:b/>
                        <w:sz w:val="32"/>
                      </w:rPr>
                      <w:t xml:space="preserve">Powiatowego Centrum Pomocy Rodzinie w Raciborzu </w:t>
                    </w:r>
                  </w:p>
                  <w:p w:rsidR="008051DD" w:rsidRDefault="008051DD" w:rsidP="00D7129A">
                    <w:pPr>
                      <w:keepNext/>
                      <w:tabs>
                        <w:tab w:val="left" w:pos="0"/>
                      </w:tabs>
                      <w:suppressAutoHyphens/>
                      <w:spacing w:after="0" w:line="360" w:lineRule="auto"/>
                      <w:jc w:val="center"/>
                      <w:rPr>
                        <w:rFonts w:ascii="Times New Roman" w:eastAsia="Times New Roman" w:hAnsi="Times New Roman" w:cs="Times New Roman"/>
                        <w:b/>
                        <w:sz w:val="32"/>
                      </w:rPr>
                    </w:pPr>
                    <w:r>
                      <w:rPr>
                        <w:rFonts w:ascii="Times New Roman" w:eastAsia="Times New Roman" w:hAnsi="Times New Roman" w:cs="Times New Roman"/>
                        <w:b/>
                        <w:sz w:val="32"/>
                      </w:rPr>
                      <w:t>oraz wykaz potrzeb w zakresie pomocy społecznej</w:t>
                    </w:r>
                  </w:p>
                  <w:p w:rsidR="008051DD" w:rsidRPr="00D7129A" w:rsidRDefault="008051DD" w:rsidP="009C3601">
                    <w:pPr>
                      <w:pStyle w:val="Tekstpodstawowy"/>
                      <w:jc w:val="center"/>
                      <w:rPr>
                        <w:rFonts w:ascii="Garamond" w:hAnsi="Garamond"/>
                        <w:b/>
                        <w:bCs/>
                        <w:caps/>
                        <w:sz w:val="30"/>
                        <w:lang w:val="pl-PL"/>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93" type="#_x0000_t75" style="position:absolute;left:10211;top:3598;width:869;height:1080" o:preferrelative="f">
              <v:imagedata r:id="rId9" o:title="Racibórz-herb"/>
            </v:shape>
            <v:shape id="_x0000_s1194" type="#_x0000_t75" style="position:absolute;left:10211;top:5038;width:869;height:1083" o:preferrelative="f">
              <v:imagedata r:id="rId10" o:title="Kuźnia Rac-herb"/>
            </v:shape>
            <v:shape id="_x0000_s1195" type="#_x0000_t75" style="position:absolute;left:10207;top:9742;width:869;height:1083" o:preferrelative="f">
              <v:imagedata r:id="rId11" o:title="Krzyżanowice-herb"/>
            </v:shape>
            <v:shape id="_x0000_s1196" type="#_x0000_t75" style="position:absolute;left:10178;top:11338;width:926;height:1153" o:preferrelative="f">
              <v:imagedata r:id="rId12" o:title="Nędza-herb"/>
            </v:shape>
            <v:shape id="_x0000_s1197" type="#_x0000_t75" style="position:absolute;left:10122;top:12850;width:983;height:1225" o:preferrelative="f">
              <v:imagedata r:id="rId13" o:title="koniczynka"/>
            </v:shape>
            <v:shape id="_x0000_s1198" type="#_x0000_t75" style="position:absolute;left:10179;top:14511;width:869;height:1083" o:preferrelative="f">
              <v:imagedata r:id="rId14" o:title="Rudnik-herb"/>
            </v:shape>
            <v:shape id="_x0000_s1199" type="#_x0000_t202" style="position:absolute;left:10007;top:4649;width:1271;height:276" filled="f" stroked="f">
              <v:textbox style="mso-next-textbox:#_x0000_s1199">
                <w:txbxContent>
                  <w:p w:rsidR="008051DD" w:rsidRDefault="008051DD" w:rsidP="009C3601">
                    <w:pPr>
                      <w:jc w:val="center"/>
                      <w:rPr>
                        <w:sz w:val="12"/>
                      </w:rPr>
                    </w:pPr>
                    <w:r>
                      <w:rPr>
                        <w:sz w:val="12"/>
                      </w:rPr>
                      <w:t>Miasto Racibórz</w:t>
                    </w:r>
                  </w:p>
                </w:txbxContent>
              </v:textbox>
            </v:shape>
            <v:shape id="_x0000_s1200" type="#_x0000_t202" style="position:absolute;left:10007;top:6066;width:1271;height:428" filled="f" stroked="f">
              <v:textbox style="mso-next-textbox:#_x0000_s1200">
                <w:txbxContent>
                  <w:p w:rsidR="008051DD" w:rsidRDefault="008051DD" w:rsidP="009C3601">
                    <w:pPr>
                      <w:jc w:val="center"/>
                      <w:rPr>
                        <w:sz w:val="12"/>
                      </w:rPr>
                    </w:pPr>
                    <w:r>
                      <w:rPr>
                        <w:sz w:val="12"/>
                      </w:rPr>
                      <w:t>Miasto i Gmina</w:t>
                    </w:r>
                  </w:p>
                  <w:p w:rsidR="008051DD" w:rsidRDefault="008051DD" w:rsidP="009C3601">
                    <w:pPr>
                      <w:jc w:val="center"/>
                      <w:rPr>
                        <w:sz w:val="12"/>
                      </w:rPr>
                    </w:pPr>
                    <w:r>
                      <w:rPr>
                        <w:sz w:val="12"/>
                      </w:rPr>
                      <w:t>Kuźnia Raciborska</w:t>
                    </w:r>
                  </w:p>
                </w:txbxContent>
              </v:textbox>
            </v:shape>
            <v:group id="_x0000_s1201" style="position:absolute;left:10007;top:8258;width:1271;height:1332" coordorigin="10007,6606" coordsize="1271,1332">
              <v:shape id="_x0000_s1202" type="#_x0000_t75" style="position:absolute;left:10207;top:6606;width:869;height:1083" o:preferrelative="f">
                <v:imagedata r:id="rId15" o:title="Kornowac-herb"/>
              </v:shape>
              <v:shape id="_x0000_s1203" type="#_x0000_t202" style="position:absolute;left:10007;top:7642;width:1271;height:296" filled="f" stroked="f">
                <v:textbox style="mso-next-textbox:#_x0000_s1203">
                  <w:txbxContent>
                    <w:p w:rsidR="008051DD" w:rsidRDefault="008051DD" w:rsidP="009C3601">
                      <w:pPr>
                        <w:jc w:val="center"/>
                        <w:rPr>
                          <w:sz w:val="12"/>
                        </w:rPr>
                      </w:pPr>
                      <w:r>
                        <w:rPr>
                          <w:sz w:val="12"/>
                        </w:rPr>
                        <w:t>Gmina Kornowac</w:t>
                      </w:r>
                    </w:p>
                  </w:txbxContent>
                </v:textbox>
              </v:shape>
            </v:group>
            <v:group id="_x0000_s1204" style="position:absolute;left:10018;top:6662;width:1271;height:1428" coordorigin="10007,8174" coordsize="1271,1428">
              <v:shape id="_x0000_s1205" type="#_x0000_t75" style="position:absolute;left:10207;top:8174;width:869;height:1083" o:preferrelative="f">
                <v:imagedata r:id="rId16" o:title="Krzanowice-herb"/>
              </v:shape>
              <v:shape id="_x0000_s1206" type="#_x0000_t202" style="position:absolute;left:10007;top:9210;width:1271;height:392" filled="f" stroked="f">
                <v:textbox style="mso-next-textbox:#_x0000_s1206">
                  <w:txbxContent>
                    <w:p w:rsidR="008051DD" w:rsidRDefault="008051DD" w:rsidP="009C3601">
                      <w:pPr>
                        <w:jc w:val="center"/>
                        <w:rPr>
                          <w:sz w:val="12"/>
                        </w:rPr>
                      </w:pPr>
                      <w:r>
                        <w:rPr>
                          <w:sz w:val="12"/>
                        </w:rPr>
                        <w:t>Miasto i Gmina</w:t>
                      </w:r>
                    </w:p>
                    <w:p w:rsidR="008051DD" w:rsidRDefault="008051DD" w:rsidP="009C3601">
                      <w:pPr>
                        <w:jc w:val="center"/>
                        <w:rPr>
                          <w:sz w:val="12"/>
                        </w:rPr>
                      </w:pPr>
                      <w:r>
                        <w:rPr>
                          <w:sz w:val="12"/>
                        </w:rPr>
                        <w:t>Krzanowice</w:t>
                      </w:r>
                    </w:p>
                  </w:txbxContent>
                </v:textbox>
              </v:shape>
            </v:group>
            <v:shape id="_x0000_s1207" type="#_x0000_t202" style="position:absolute;left:10007;top:10778;width:1271;height:448" filled="f" stroked="f">
              <v:textbox style="mso-next-textbox:#_x0000_s1207">
                <w:txbxContent>
                  <w:p w:rsidR="008051DD" w:rsidRDefault="008051DD" w:rsidP="009C3601">
                    <w:pPr>
                      <w:jc w:val="center"/>
                      <w:rPr>
                        <w:sz w:val="12"/>
                      </w:rPr>
                    </w:pPr>
                    <w:r>
                      <w:rPr>
                        <w:sz w:val="12"/>
                      </w:rPr>
                      <w:t>Gmina Krzyżanowice</w:t>
                    </w:r>
                  </w:p>
                </w:txbxContent>
              </v:textbox>
            </v:shape>
            <v:shape id="_x0000_s1208" type="#_x0000_t202" style="position:absolute;left:9979;top:12402;width:1271;height:280" filled="f" stroked="f">
              <v:textbox style="mso-next-textbox:#_x0000_s1208">
                <w:txbxContent>
                  <w:p w:rsidR="008051DD" w:rsidRDefault="008051DD" w:rsidP="009C3601">
                    <w:pPr>
                      <w:jc w:val="center"/>
                      <w:rPr>
                        <w:sz w:val="12"/>
                      </w:rPr>
                    </w:pPr>
                    <w:r>
                      <w:rPr>
                        <w:sz w:val="12"/>
                      </w:rPr>
                      <w:t>Gmina Nędza</w:t>
                    </w:r>
                  </w:p>
                </w:txbxContent>
              </v:textbox>
            </v:shape>
            <v:shape id="_x0000_s1209" type="#_x0000_t202" style="position:absolute;left:9979;top:13970;width:1271;height:392" filled="f" stroked="f">
              <v:textbox style="mso-next-textbox:#_x0000_s1209">
                <w:txbxContent>
                  <w:p w:rsidR="008051DD" w:rsidRDefault="008051DD" w:rsidP="009C3601">
                    <w:pPr>
                      <w:jc w:val="center"/>
                      <w:rPr>
                        <w:sz w:val="12"/>
                      </w:rPr>
                    </w:pPr>
                    <w:r>
                      <w:rPr>
                        <w:sz w:val="12"/>
                      </w:rPr>
                      <w:t>Gmina</w:t>
                    </w:r>
                  </w:p>
                  <w:p w:rsidR="008051DD" w:rsidRDefault="008051DD" w:rsidP="009C3601">
                    <w:pPr>
                      <w:jc w:val="center"/>
                      <w:rPr>
                        <w:sz w:val="12"/>
                      </w:rPr>
                    </w:pPr>
                    <w:r>
                      <w:rPr>
                        <w:sz w:val="12"/>
                      </w:rPr>
                      <w:t>Pietrowice Wielkie</w:t>
                    </w:r>
                  </w:p>
                </w:txbxContent>
              </v:textbox>
            </v:shape>
            <v:shape id="_x0000_s1210" type="#_x0000_t202" style="position:absolute;left:9951;top:15510;width:1271;height:296" filled="f" stroked="f">
              <v:textbox style="mso-next-textbox:#_x0000_s1210">
                <w:txbxContent>
                  <w:p w:rsidR="008051DD" w:rsidRDefault="008051DD" w:rsidP="009C3601">
                    <w:pPr>
                      <w:jc w:val="center"/>
                      <w:rPr>
                        <w:sz w:val="12"/>
                      </w:rPr>
                    </w:pPr>
                    <w:r>
                      <w:rPr>
                        <w:sz w:val="12"/>
                      </w:rPr>
                      <w:t>Gmina Rudnik</w:t>
                    </w:r>
                  </w:p>
                </w:txbxContent>
              </v:textbox>
            </v:shape>
            <v:shape id="_x0000_s1211" type="#_x0000_t202" style="position:absolute;left:4163;top:15510;width:3920;height:616;mso-position-horizontal:center" stroked="f">
              <v:textbox style="mso-next-textbox:#_x0000_s1211">
                <w:txbxContent>
                  <w:p w:rsidR="008051DD" w:rsidRDefault="008051DD" w:rsidP="009C3601">
                    <w:pPr>
                      <w:jc w:val="center"/>
                      <w:rPr>
                        <w:b/>
                        <w:bCs/>
                        <w:i/>
                        <w:iCs/>
                      </w:rPr>
                    </w:pPr>
                    <w:r>
                      <w:rPr>
                        <w:b/>
                        <w:bCs/>
                        <w:i/>
                        <w:iCs/>
                      </w:rPr>
                      <w:t>Racibórz, maj 2014 r.</w:t>
                    </w:r>
                  </w:p>
                </w:txbxContent>
              </v:textbox>
            </v:shape>
            <v:shape id="_x0000_s1212" type="#_x0000_t202" style="position:absolute;left:9738;top:978;width:1792;height:308" filled="f" stroked="f">
              <v:textbox style="mso-next-textbox:#_x0000_s1212">
                <w:txbxContent>
                  <w:p w:rsidR="008051DD" w:rsidRDefault="008051DD" w:rsidP="009C3601">
                    <w:pPr>
                      <w:jc w:val="center"/>
                      <w:rPr>
                        <w:sz w:val="12"/>
                      </w:rPr>
                    </w:pPr>
                    <w:r>
                      <w:rPr>
                        <w:sz w:val="12"/>
                      </w:rPr>
                      <w:t>POWIAT RACIBORSKI</w:t>
                    </w:r>
                  </w:p>
                </w:txbxContent>
              </v:textbox>
            </v:shape>
            <v:shape id="_x0000_s1213" type="#_x0000_t75" style="position:absolute;left:9825;top:1286;width:1621;height:2119">
              <v:imagedata r:id="rId17" o:title=""/>
            </v:shape>
            <w10:wrap type="tight"/>
          </v:group>
          <o:OLEObject Type="Embed" ProgID="CorelPhotoPaint.Image.8" ShapeID="_x0000_s1213" DrawAspect="Content" ObjectID="_1459930990" r:id="rId18"/>
        </w:pict>
      </w:r>
    </w:p>
    <w:p w:rsidR="009C3601" w:rsidRDefault="009C3601"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D7129A" w:rsidRDefault="00D7129A" w:rsidP="00B57C6C">
      <w:pPr>
        <w:suppressAutoHyphens/>
        <w:spacing w:after="0" w:line="240" w:lineRule="auto"/>
        <w:jc w:val="center"/>
        <w:rPr>
          <w:rFonts w:ascii="Times New Roman" w:eastAsia="Times New Roman" w:hAnsi="Times New Roman" w:cs="Times New Roman"/>
          <w:b/>
          <w:sz w:val="28"/>
          <w:szCs w:val="28"/>
        </w:rPr>
      </w:pPr>
    </w:p>
    <w:p w:rsidR="00911082" w:rsidRPr="00957B38" w:rsidRDefault="0072667F" w:rsidP="00B57C6C">
      <w:pPr>
        <w:suppressAutoHyphens/>
        <w:spacing w:after="0" w:line="240" w:lineRule="auto"/>
        <w:jc w:val="center"/>
        <w:rPr>
          <w:rFonts w:ascii="Times New Roman" w:eastAsia="Times New Roman" w:hAnsi="Times New Roman" w:cs="Times New Roman"/>
          <w:b/>
          <w:sz w:val="28"/>
          <w:szCs w:val="28"/>
        </w:rPr>
      </w:pPr>
      <w:r w:rsidRPr="00957B38">
        <w:rPr>
          <w:rFonts w:ascii="Times New Roman" w:eastAsia="Times New Roman" w:hAnsi="Times New Roman" w:cs="Times New Roman"/>
          <w:b/>
          <w:sz w:val="28"/>
          <w:szCs w:val="28"/>
        </w:rPr>
        <w:lastRenderedPageBreak/>
        <w:t>SPIS TREŚCI</w:t>
      </w:r>
    </w:p>
    <w:p w:rsidR="00911082" w:rsidRDefault="00911082">
      <w:pPr>
        <w:suppressAutoHyphens/>
        <w:spacing w:after="0" w:line="240" w:lineRule="auto"/>
        <w:jc w:val="center"/>
        <w:rPr>
          <w:rFonts w:ascii="Times New Roman" w:eastAsia="Times New Roman" w:hAnsi="Times New Roman" w:cs="Times New Roman"/>
          <w:b/>
          <w:sz w:val="24"/>
        </w:rPr>
      </w:pPr>
    </w:p>
    <w:p w:rsidR="00911082" w:rsidRPr="00314C91" w:rsidRDefault="0072667F" w:rsidP="00EF195C">
      <w:pPr>
        <w:tabs>
          <w:tab w:val="left" w:pos="709"/>
          <w:tab w:val="right" w:pos="9071"/>
        </w:tabs>
        <w:suppressAutoHyphens/>
        <w:spacing w:after="0"/>
        <w:rPr>
          <w:rFonts w:ascii="Times New Roman" w:eastAsia="Times New Roman" w:hAnsi="Times New Roman" w:cs="Times New Roman"/>
        </w:rPr>
      </w:pPr>
      <w:r w:rsidRPr="00314C91">
        <w:rPr>
          <w:rFonts w:ascii="Times New Roman" w:eastAsia="Times New Roman" w:hAnsi="Times New Roman" w:cs="Times New Roman"/>
        </w:rPr>
        <w:t xml:space="preserve">1. </w:t>
      </w:r>
      <w:r w:rsidR="00E627CD" w:rsidRPr="00314C91">
        <w:rPr>
          <w:rFonts w:ascii="Times New Roman" w:eastAsia="Times New Roman" w:hAnsi="Times New Roman" w:cs="Times New Roman"/>
        </w:rPr>
        <w:tab/>
      </w:r>
      <w:r w:rsidRPr="00314C91">
        <w:rPr>
          <w:rFonts w:ascii="Times New Roman" w:eastAsia="Times New Roman" w:hAnsi="Times New Roman" w:cs="Times New Roman"/>
        </w:rPr>
        <w:t>ZADANIA POWIATOWEGO CENTRUM POMOCY RODZINIE  .................</w:t>
      </w:r>
      <w:r w:rsidR="00E627CD" w:rsidRPr="00314C91">
        <w:rPr>
          <w:rFonts w:ascii="Times New Roman" w:eastAsia="Times New Roman" w:hAnsi="Times New Roman" w:cs="Times New Roman"/>
        </w:rPr>
        <w:t>.................</w:t>
      </w:r>
      <w:r w:rsidR="00A054F8" w:rsidRPr="00314C91">
        <w:rPr>
          <w:rFonts w:ascii="Times New Roman" w:eastAsia="Times New Roman" w:hAnsi="Times New Roman" w:cs="Times New Roman"/>
        </w:rPr>
        <w:t>...</w:t>
      </w:r>
      <w:r w:rsidR="006D2FBE" w:rsidRPr="00314C91">
        <w:rPr>
          <w:rFonts w:ascii="Times New Roman" w:eastAsia="Times New Roman" w:hAnsi="Times New Roman" w:cs="Times New Roman"/>
        </w:rPr>
        <w:t>.</w:t>
      </w:r>
      <w:r w:rsidR="00A054F8" w:rsidRPr="00314C91">
        <w:rPr>
          <w:rFonts w:ascii="Times New Roman" w:eastAsia="Times New Roman" w:hAnsi="Times New Roman" w:cs="Times New Roman"/>
        </w:rPr>
        <w:t>.</w:t>
      </w:r>
      <w:r w:rsidR="00EF195C">
        <w:rPr>
          <w:rFonts w:ascii="Times New Roman" w:eastAsia="Times New Roman" w:hAnsi="Times New Roman" w:cs="Times New Roman"/>
        </w:rPr>
        <w:tab/>
      </w:r>
      <w:r w:rsidR="007D2DBC">
        <w:rPr>
          <w:rFonts w:ascii="Times New Roman" w:eastAsia="Times New Roman" w:hAnsi="Times New Roman" w:cs="Times New Roman"/>
        </w:rPr>
        <w:t>4</w:t>
      </w:r>
    </w:p>
    <w:p w:rsidR="00911082" w:rsidRPr="00314C91" w:rsidRDefault="0072667F" w:rsidP="00EF195C">
      <w:pPr>
        <w:tabs>
          <w:tab w:val="left" w:pos="709"/>
          <w:tab w:val="right" w:pos="9071"/>
        </w:tabs>
        <w:suppressAutoHyphens/>
        <w:spacing w:after="0"/>
        <w:ind w:hanging="11"/>
        <w:rPr>
          <w:rFonts w:ascii="Times New Roman" w:eastAsia="Times New Roman" w:hAnsi="Times New Roman" w:cs="Times New Roman"/>
        </w:rPr>
      </w:pPr>
      <w:r w:rsidRPr="00314C91">
        <w:rPr>
          <w:rFonts w:ascii="Times New Roman" w:eastAsia="Times New Roman" w:hAnsi="Times New Roman" w:cs="Times New Roman"/>
        </w:rPr>
        <w:tab/>
        <w:t xml:space="preserve">1.1. </w:t>
      </w:r>
      <w:r w:rsidR="00E627CD" w:rsidRPr="00314C91">
        <w:rPr>
          <w:rFonts w:ascii="Times New Roman" w:eastAsia="Times New Roman" w:hAnsi="Times New Roman" w:cs="Times New Roman"/>
        </w:rPr>
        <w:tab/>
      </w:r>
      <w:r w:rsidRPr="00314C91">
        <w:rPr>
          <w:rFonts w:ascii="Times New Roman" w:eastAsia="Times New Roman" w:hAnsi="Times New Roman" w:cs="Times New Roman"/>
        </w:rPr>
        <w:t>ZADANIA PCPR REALIZOWANE ZGODNIE Z USTA</w:t>
      </w:r>
      <w:r w:rsidR="00E627CD" w:rsidRPr="00314C91">
        <w:rPr>
          <w:rFonts w:ascii="Times New Roman" w:eastAsia="Times New Roman" w:hAnsi="Times New Roman" w:cs="Times New Roman"/>
        </w:rPr>
        <w:t>WĄ O POMOCY SPOŁECZNEJ</w:t>
      </w:r>
      <w:r w:rsidR="00EF195C">
        <w:rPr>
          <w:rFonts w:ascii="Times New Roman" w:eastAsia="Times New Roman" w:hAnsi="Times New Roman" w:cs="Times New Roman"/>
        </w:rPr>
        <w:t xml:space="preserve"> </w:t>
      </w:r>
      <w:r w:rsidR="00A054F8" w:rsidRPr="00314C91">
        <w:rPr>
          <w:rFonts w:ascii="Times New Roman" w:eastAsia="Times New Roman" w:hAnsi="Times New Roman" w:cs="Times New Roman"/>
        </w:rPr>
        <w:t>..</w:t>
      </w:r>
      <w:r w:rsidR="00EF195C">
        <w:rPr>
          <w:rFonts w:ascii="Times New Roman" w:eastAsia="Times New Roman" w:hAnsi="Times New Roman" w:cs="Times New Roman"/>
        </w:rPr>
        <w:tab/>
      </w:r>
      <w:r w:rsidR="00A6589B">
        <w:rPr>
          <w:rFonts w:ascii="Times New Roman" w:eastAsia="Times New Roman" w:hAnsi="Times New Roman" w:cs="Times New Roman"/>
        </w:rPr>
        <w:t>4</w:t>
      </w:r>
    </w:p>
    <w:p w:rsidR="00911082" w:rsidRPr="00314C91" w:rsidRDefault="0072667F" w:rsidP="00EF195C">
      <w:pPr>
        <w:tabs>
          <w:tab w:val="left" w:pos="709"/>
          <w:tab w:val="right" w:pos="9071"/>
        </w:tabs>
        <w:suppressAutoHyphens/>
        <w:spacing w:after="0"/>
        <w:ind w:left="701" w:hanging="690"/>
        <w:rPr>
          <w:rFonts w:ascii="Times New Roman" w:eastAsia="Times New Roman" w:hAnsi="Times New Roman" w:cs="Times New Roman"/>
        </w:rPr>
      </w:pPr>
      <w:r w:rsidRPr="00314C91">
        <w:rPr>
          <w:rFonts w:ascii="Times New Roman" w:eastAsia="Times New Roman" w:hAnsi="Times New Roman" w:cs="Times New Roman"/>
        </w:rPr>
        <w:t xml:space="preserve">1.1.1. </w:t>
      </w:r>
      <w:r w:rsidR="00E627CD" w:rsidRPr="00314C91">
        <w:rPr>
          <w:rFonts w:ascii="Times New Roman" w:eastAsia="Times New Roman" w:hAnsi="Times New Roman" w:cs="Times New Roman"/>
        </w:rPr>
        <w:tab/>
      </w:r>
      <w:r w:rsidR="0060402F" w:rsidRPr="00314C91">
        <w:rPr>
          <w:rFonts w:ascii="Times New Roman" w:eastAsia="Times New Roman" w:hAnsi="Times New Roman" w:cs="Times New Roman"/>
        </w:rPr>
        <w:t>Prowadzenie i rozwój infrastruktury domów pomocy społecznej o zasięgu ponadgminnym</w:t>
      </w:r>
      <w:r w:rsidR="0060402F" w:rsidRPr="00314C91">
        <w:rPr>
          <w:rFonts w:ascii="Times New Roman" w:eastAsia="Times New Roman" w:hAnsi="Times New Roman" w:cs="Times New Roman"/>
        </w:rPr>
        <w:br/>
        <w:t>oraz umieszczanie w nich osób …………………………</w:t>
      </w:r>
      <w:r w:rsidR="006D2FBE" w:rsidRPr="00314C91">
        <w:rPr>
          <w:rFonts w:ascii="Times New Roman" w:eastAsia="Times New Roman" w:hAnsi="Times New Roman" w:cs="Times New Roman"/>
        </w:rPr>
        <w:t>………………………….</w:t>
      </w:r>
      <w:r w:rsidR="0060402F" w:rsidRPr="00314C91">
        <w:rPr>
          <w:rFonts w:ascii="Times New Roman" w:eastAsia="Times New Roman" w:hAnsi="Times New Roman" w:cs="Times New Roman"/>
        </w:rPr>
        <w:t>………….</w:t>
      </w:r>
      <w:r w:rsidR="007D2DBC">
        <w:rPr>
          <w:rFonts w:ascii="Times New Roman" w:eastAsia="Times New Roman" w:hAnsi="Times New Roman" w:cs="Times New Roman"/>
        </w:rPr>
        <w:t>.</w:t>
      </w:r>
      <w:r w:rsidR="00EF195C">
        <w:rPr>
          <w:rFonts w:ascii="Times New Roman" w:eastAsia="Times New Roman" w:hAnsi="Times New Roman" w:cs="Times New Roman"/>
        </w:rPr>
        <w:tab/>
      </w:r>
      <w:r w:rsidR="00A6589B">
        <w:rPr>
          <w:rFonts w:ascii="Times New Roman" w:eastAsia="Times New Roman" w:hAnsi="Times New Roman" w:cs="Times New Roman"/>
        </w:rPr>
        <w:t>4</w:t>
      </w:r>
    </w:p>
    <w:p w:rsidR="0060402F" w:rsidRPr="00314C91" w:rsidRDefault="0060402F" w:rsidP="00EF195C">
      <w:pPr>
        <w:tabs>
          <w:tab w:val="left" w:pos="709"/>
          <w:tab w:val="right" w:pos="9071"/>
        </w:tabs>
        <w:spacing w:after="0"/>
        <w:ind w:left="705" w:hanging="705"/>
        <w:jc w:val="both"/>
        <w:rPr>
          <w:rFonts w:ascii="Times New Roman" w:eastAsia="Times New Roman" w:hAnsi="Times New Roman" w:cs="Times New Roman"/>
        </w:rPr>
      </w:pPr>
      <w:r w:rsidRPr="00314C91">
        <w:rPr>
          <w:rFonts w:ascii="Times New Roman" w:eastAsia="Times New Roman" w:hAnsi="Times New Roman" w:cs="Times New Roman"/>
        </w:rPr>
        <w:t xml:space="preserve">1.1.2. </w:t>
      </w:r>
      <w:r w:rsidR="00E627CD" w:rsidRPr="00314C91">
        <w:rPr>
          <w:rFonts w:ascii="Times New Roman" w:eastAsia="Times New Roman" w:hAnsi="Times New Roman" w:cs="Times New Roman"/>
        </w:rPr>
        <w:tab/>
      </w:r>
      <w:r w:rsidR="00E627CD" w:rsidRPr="00314C91">
        <w:rPr>
          <w:rFonts w:ascii="Times New Roman" w:eastAsia="Times New Roman" w:hAnsi="Times New Roman" w:cs="Times New Roman"/>
        </w:rPr>
        <w:tab/>
      </w:r>
      <w:r w:rsidRPr="00314C91">
        <w:rPr>
          <w:rFonts w:ascii="Times New Roman" w:eastAsia="Times New Roman" w:hAnsi="Times New Roman" w:cs="Times New Roman"/>
          <w:bCs/>
        </w:rPr>
        <w:t>Przyznawanie pomocy pieniężnej na usamodzielnienie oraz na kontynuowanie</w:t>
      </w:r>
      <w:r w:rsidR="00E627CD" w:rsidRPr="00314C91">
        <w:rPr>
          <w:rFonts w:ascii="Times New Roman" w:eastAsia="Times New Roman" w:hAnsi="Times New Roman" w:cs="Times New Roman"/>
          <w:bCs/>
        </w:rPr>
        <w:t xml:space="preserve"> </w:t>
      </w:r>
      <w:r w:rsidRPr="00314C91">
        <w:rPr>
          <w:rFonts w:ascii="Times New Roman" w:eastAsia="Times New Roman" w:hAnsi="Times New Roman" w:cs="Times New Roman"/>
          <w:bCs/>
        </w:rPr>
        <w:t>nauki osobom opuszczającym domy pomocy sp</w:t>
      </w:r>
      <w:r w:rsidR="00E627CD" w:rsidRPr="00314C91">
        <w:rPr>
          <w:rFonts w:ascii="Times New Roman" w:eastAsia="Times New Roman" w:hAnsi="Times New Roman" w:cs="Times New Roman"/>
          <w:bCs/>
        </w:rPr>
        <w:t xml:space="preserve">ołecznej dla dzieci i młodzieży </w:t>
      </w:r>
      <w:r w:rsidRPr="00314C91">
        <w:rPr>
          <w:rFonts w:ascii="Times New Roman" w:eastAsia="Times New Roman" w:hAnsi="Times New Roman" w:cs="Times New Roman"/>
          <w:bCs/>
        </w:rPr>
        <w:t xml:space="preserve">niepełnosprawnej intelektualnie, domy dla matek z małoletnimi </w:t>
      </w:r>
      <w:r w:rsidR="006D2FBE" w:rsidRPr="00314C91">
        <w:rPr>
          <w:rFonts w:ascii="Times New Roman" w:eastAsia="Times New Roman" w:hAnsi="Times New Roman" w:cs="Times New Roman"/>
          <w:bCs/>
        </w:rPr>
        <w:t xml:space="preserve">dziećmi i kobiet </w:t>
      </w:r>
      <w:r w:rsidRPr="00314C91">
        <w:rPr>
          <w:rFonts w:ascii="Times New Roman" w:eastAsia="Times New Roman" w:hAnsi="Times New Roman" w:cs="Times New Roman"/>
          <w:bCs/>
        </w:rPr>
        <w:t>w ciąży oraz schroniska</w:t>
      </w:r>
      <w:r w:rsidR="006D2FBE" w:rsidRPr="00314C91">
        <w:rPr>
          <w:rFonts w:ascii="Times New Roman" w:eastAsia="Times New Roman" w:hAnsi="Times New Roman" w:cs="Times New Roman"/>
          <w:bCs/>
        </w:rPr>
        <w:t xml:space="preserve">                    </w:t>
      </w:r>
      <w:r w:rsidRPr="00314C91">
        <w:rPr>
          <w:rFonts w:ascii="Times New Roman" w:eastAsia="Times New Roman" w:hAnsi="Times New Roman" w:cs="Times New Roman"/>
          <w:bCs/>
        </w:rPr>
        <w:t>dla nieletnich, zakłady popra</w:t>
      </w:r>
      <w:r w:rsidR="00E627CD" w:rsidRPr="00314C91">
        <w:rPr>
          <w:rFonts w:ascii="Times New Roman" w:eastAsia="Times New Roman" w:hAnsi="Times New Roman" w:cs="Times New Roman"/>
          <w:bCs/>
        </w:rPr>
        <w:t>wcze, specjalne ośrodki szkolno-</w:t>
      </w:r>
      <w:r w:rsidRPr="00314C91">
        <w:rPr>
          <w:rFonts w:ascii="Times New Roman" w:eastAsia="Times New Roman" w:hAnsi="Times New Roman" w:cs="Times New Roman"/>
          <w:bCs/>
        </w:rPr>
        <w:t xml:space="preserve">wychowawcze, </w:t>
      </w:r>
      <w:r w:rsidR="006D2FBE" w:rsidRPr="00314C91">
        <w:rPr>
          <w:rFonts w:ascii="Times New Roman" w:eastAsia="Times New Roman" w:hAnsi="Times New Roman" w:cs="Times New Roman"/>
          <w:bCs/>
        </w:rPr>
        <w:t xml:space="preserve">                      </w:t>
      </w:r>
      <w:r w:rsidRPr="00314C91">
        <w:rPr>
          <w:rFonts w:ascii="Times New Roman" w:eastAsia="Times New Roman" w:hAnsi="Times New Roman" w:cs="Times New Roman"/>
          <w:bCs/>
        </w:rPr>
        <w:t>młodzieżowe ośrodki socjoterapii zapewniające cał</w:t>
      </w:r>
      <w:r w:rsidR="00E627CD" w:rsidRPr="00314C91">
        <w:rPr>
          <w:rFonts w:ascii="Times New Roman" w:eastAsia="Times New Roman" w:hAnsi="Times New Roman" w:cs="Times New Roman"/>
          <w:bCs/>
        </w:rPr>
        <w:t xml:space="preserve">odobową opiekę i </w:t>
      </w:r>
      <w:r w:rsidRPr="00314C91">
        <w:rPr>
          <w:rFonts w:ascii="Times New Roman" w:eastAsia="Times New Roman" w:hAnsi="Times New Roman" w:cs="Times New Roman"/>
          <w:bCs/>
        </w:rPr>
        <w:t>młodzieżowe oś</w:t>
      </w:r>
      <w:r w:rsidR="00E627CD" w:rsidRPr="00314C91">
        <w:rPr>
          <w:rFonts w:ascii="Times New Roman" w:eastAsia="Times New Roman" w:hAnsi="Times New Roman" w:cs="Times New Roman"/>
          <w:bCs/>
        </w:rPr>
        <w:t>rodki wychowawcze</w:t>
      </w:r>
      <w:r w:rsidR="007F58B8" w:rsidRPr="00314C91">
        <w:rPr>
          <w:rFonts w:ascii="Times New Roman" w:eastAsia="Times New Roman" w:hAnsi="Times New Roman" w:cs="Times New Roman"/>
          <w:bCs/>
        </w:rPr>
        <w:t xml:space="preserve"> …………………………</w:t>
      </w:r>
      <w:r w:rsidR="00EF195C">
        <w:rPr>
          <w:rFonts w:ascii="Times New Roman" w:eastAsia="Times New Roman" w:hAnsi="Times New Roman" w:cs="Times New Roman"/>
          <w:bCs/>
        </w:rPr>
        <w:t>…</w:t>
      </w:r>
      <w:r w:rsidR="007F58B8" w:rsidRPr="00314C91">
        <w:rPr>
          <w:rFonts w:ascii="Times New Roman" w:eastAsia="Times New Roman" w:hAnsi="Times New Roman" w:cs="Times New Roman"/>
          <w:bCs/>
        </w:rPr>
        <w:t>………………………………………</w:t>
      </w:r>
      <w:r w:rsidR="00957B38" w:rsidRPr="00314C91">
        <w:rPr>
          <w:rFonts w:ascii="Times New Roman" w:eastAsia="Times New Roman" w:hAnsi="Times New Roman" w:cs="Times New Roman"/>
          <w:bCs/>
        </w:rPr>
        <w:t>……...</w:t>
      </w:r>
      <w:r w:rsidR="007F58B8" w:rsidRPr="00314C91">
        <w:rPr>
          <w:rFonts w:ascii="Times New Roman" w:eastAsia="Times New Roman" w:hAnsi="Times New Roman" w:cs="Times New Roman"/>
          <w:bCs/>
        </w:rPr>
        <w:t>……..</w:t>
      </w:r>
      <w:r w:rsidR="00EF195C">
        <w:rPr>
          <w:rFonts w:ascii="Times New Roman" w:eastAsia="Times New Roman" w:hAnsi="Times New Roman" w:cs="Times New Roman"/>
          <w:bCs/>
        </w:rPr>
        <w:tab/>
      </w:r>
      <w:r w:rsidR="00A6589B">
        <w:rPr>
          <w:rFonts w:ascii="Times New Roman" w:eastAsia="Times New Roman" w:hAnsi="Times New Roman" w:cs="Times New Roman"/>
          <w:bCs/>
        </w:rPr>
        <w:t>7</w:t>
      </w:r>
    </w:p>
    <w:p w:rsidR="00E627CD" w:rsidRPr="00314C91" w:rsidRDefault="00E627CD" w:rsidP="007D2DBC">
      <w:pPr>
        <w:tabs>
          <w:tab w:val="left" w:pos="709"/>
          <w:tab w:val="right" w:pos="9071"/>
        </w:tabs>
        <w:suppressAutoHyphens/>
        <w:spacing w:after="0"/>
        <w:ind w:left="705" w:hanging="705"/>
        <w:jc w:val="both"/>
        <w:rPr>
          <w:rFonts w:ascii="Times New Roman" w:hAnsi="Times New Roman" w:cs="Times New Roman"/>
        </w:rPr>
      </w:pPr>
      <w:r w:rsidRPr="00314C91">
        <w:rPr>
          <w:rFonts w:ascii="Times New Roman" w:hAnsi="Times New Roman" w:cs="Times New Roman"/>
        </w:rPr>
        <w:t>1.2.</w:t>
      </w:r>
      <w:r w:rsidRPr="00314C91">
        <w:rPr>
          <w:rFonts w:ascii="Times New Roman" w:hAnsi="Times New Roman" w:cs="Times New Roman"/>
        </w:rPr>
        <w:tab/>
      </w:r>
      <w:r w:rsidRPr="00314C91">
        <w:rPr>
          <w:rFonts w:ascii="Times New Roman" w:hAnsi="Times New Roman" w:cs="Times New Roman"/>
        </w:rPr>
        <w:tab/>
      </w:r>
      <w:r w:rsidRPr="00314C91">
        <w:rPr>
          <w:rFonts w:ascii="Times New Roman" w:eastAsia="Times New Roman" w:hAnsi="Times New Roman" w:cs="Times New Roman"/>
        </w:rPr>
        <w:t xml:space="preserve">ZADANIA PCPR REALIZOWANE ZGODNIE Z USTAWĄ O </w:t>
      </w:r>
      <w:r w:rsidRPr="00314C91">
        <w:rPr>
          <w:rFonts w:ascii="Times New Roman" w:hAnsi="Times New Roman" w:cs="Times New Roman"/>
        </w:rPr>
        <w:t>WSPIERANIU RODZINY</w:t>
      </w:r>
      <w:r w:rsidR="00AE157D" w:rsidRPr="00314C91">
        <w:rPr>
          <w:rFonts w:ascii="Times New Roman" w:hAnsi="Times New Roman" w:cs="Times New Roman"/>
        </w:rPr>
        <w:t xml:space="preserve">                  </w:t>
      </w:r>
      <w:r w:rsidR="007F58B8" w:rsidRPr="00314C91">
        <w:rPr>
          <w:rFonts w:ascii="Times New Roman" w:hAnsi="Times New Roman" w:cs="Times New Roman"/>
        </w:rPr>
        <w:t xml:space="preserve"> I SYSTEMIE PIECZY ZAS</w:t>
      </w:r>
      <w:r w:rsidR="00A6589B">
        <w:rPr>
          <w:rFonts w:ascii="Times New Roman" w:hAnsi="Times New Roman" w:cs="Times New Roman"/>
        </w:rPr>
        <w:t>TĘPCZEJ ………………</w:t>
      </w:r>
      <w:r w:rsidR="00EF195C">
        <w:rPr>
          <w:rFonts w:ascii="Times New Roman" w:hAnsi="Times New Roman" w:cs="Times New Roman"/>
        </w:rPr>
        <w:t>…</w:t>
      </w:r>
      <w:r w:rsidR="00A6589B">
        <w:rPr>
          <w:rFonts w:ascii="Times New Roman" w:hAnsi="Times New Roman" w:cs="Times New Roman"/>
        </w:rPr>
        <w:t>……………………………………</w:t>
      </w:r>
      <w:r w:rsidR="007D2DBC">
        <w:rPr>
          <w:rFonts w:ascii="Times New Roman" w:hAnsi="Times New Roman" w:cs="Times New Roman"/>
        </w:rPr>
        <w:t>...</w:t>
      </w:r>
      <w:r w:rsidR="00EF195C">
        <w:rPr>
          <w:rFonts w:ascii="Times New Roman" w:hAnsi="Times New Roman" w:cs="Times New Roman"/>
        </w:rPr>
        <w:tab/>
      </w:r>
      <w:r w:rsidR="007D2DBC">
        <w:rPr>
          <w:rFonts w:ascii="Times New Roman" w:hAnsi="Times New Roman" w:cs="Times New Roman"/>
        </w:rPr>
        <w:t>8</w:t>
      </w:r>
    </w:p>
    <w:p w:rsidR="00E627CD" w:rsidRPr="00314C91" w:rsidRDefault="00E627CD" w:rsidP="007D2DBC">
      <w:pPr>
        <w:tabs>
          <w:tab w:val="right" w:pos="9071"/>
        </w:tabs>
        <w:suppressAutoHyphens/>
        <w:spacing w:after="0"/>
        <w:ind w:left="705" w:hanging="705"/>
        <w:jc w:val="both"/>
        <w:rPr>
          <w:rFonts w:ascii="Times New Roman" w:eastAsia="Times New Roman" w:hAnsi="Times New Roman" w:cs="Times New Roman"/>
        </w:rPr>
      </w:pPr>
      <w:r w:rsidRPr="00314C91">
        <w:rPr>
          <w:rFonts w:ascii="Times New Roman" w:eastAsia="Times New Roman" w:hAnsi="Times New Roman" w:cs="Times New Roman"/>
        </w:rPr>
        <w:t xml:space="preserve">1.2.1. </w:t>
      </w:r>
      <w:r w:rsidRPr="00314C91">
        <w:rPr>
          <w:rFonts w:ascii="Times New Roman" w:eastAsia="Times New Roman" w:hAnsi="Times New Roman" w:cs="Times New Roman"/>
        </w:rPr>
        <w:tab/>
        <w:t>Organizowanie rodzinnej pieczy zastępczej, udzielanie pomocy pieniężnej na pokrycie kosztów utrzymania umieszczonych dzieci oraz wypłacanie wynagrodzenia z tytułu świadczonej opieki i wychowania zawodowym rodzinom zastępczym i prowadzącym rodzinne domy dziecka</w:t>
      </w:r>
      <w:r w:rsidR="007F58B8" w:rsidRPr="00314C91">
        <w:rPr>
          <w:rFonts w:ascii="Times New Roman" w:eastAsia="Times New Roman" w:hAnsi="Times New Roman" w:cs="Times New Roman"/>
        </w:rPr>
        <w:t xml:space="preserve"> ……</w:t>
      </w:r>
      <w:r w:rsidR="00A6589B">
        <w:rPr>
          <w:rFonts w:ascii="Times New Roman" w:eastAsia="Times New Roman" w:hAnsi="Times New Roman" w:cs="Times New Roman"/>
        </w:rPr>
        <w:t>……………………………</w:t>
      </w:r>
      <w:r w:rsidR="00EF195C">
        <w:rPr>
          <w:rFonts w:ascii="Times New Roman" w:eastAsia="Times New Roman" w:hAnsi="Times New Roman" w:cs="Times New Roman"/>
        </w:rPr>
        <w:t>…………</w:t>
      </w:r>
      <w:r w:rsidR="00A6589B">
        <w:rPr>
          <w:rFonts w:ascii="Times New Roman" w:eastAsia="Times New Roman" w:hAnsi="Times New Roman" w:cs="Times New Roman"/>
        </w:rPr>
        <w:t>……………………………………..</w:t>
      </w:r>
      <w:r w:rsidR="00EF195C">
        <w:rPr>
          <w:rFonts w:ascii="Times New Roman" w:eastAsia="Times New Roman" w:hAnsi="Times New Roman" w:cs="Times New Roman"/>
        </w:rPr>
        <w:tab/>
      </w:r>
      <w:r w:rsidR="00A6589B">
        <w:rPr>
          <w:rFonts w:ascii="Times New Roman" w:eastAsia="Times New Roman" w:hAnsi="Times New Roman" w:cs="Times New Roman"/>
        </w:rPr>
        <w:t>8</w:t>
      </w:r>
    </w:p>
    <w:p w:rsidR="00E627CD" w:rsidRPr="00314C91" w:rsidRDefault="00E627CD" w:rsidP="007D2DBC">
      <w:pPr>
        <w:tabs>
          <w:tab w:val="right" w:pos="9071"/>
        </w:tabs>
        <w:suppressAutoHyphens/>
        <w:spacing w:after="0"/>
        <w:ind w:left="709" w:hanging="709"/>
        <w:jc w:val="both"/>
        <w:rPr>
          <w:rFonts w:ascii="Times New Roman" w:eastAsia="Times New Roman" w:hAnsi="Times New Roman" w:cs="Times New Roman"/>
        </w:rPr>
      </w:pPr>
      <w:r w:rsidRPr="00314C91">
        <w:rPr>
          <w:rFonts w:ascii="Times New Roman" w:eastAsia="Times New Roman" w:hAnsi="Times New Roman" w:cs="Times New Roman"/>
        </w:rPr>
        <w:t>1.2.2.</w:t>
      </w:r>
      <w:r w:rsidRPr="00314C91">
        <w:rPr>
          <w:rFonts w:ascii="Times New Roman" w:eastAsia="Times New Roman" w:hAnsi="Times New Roman" w:cs="Times New Roman"/>
        </w:rPr>
        <w:tab/>
        <w:t>Organizowanie instytucjonalnej pieczy zastępc</w:t>
      </w:r>
      <w:r w:rsidR="00AE157D" w:rsidRPr="00314C91">
        <w:rPr>
          <w:rFonts w:ascii="Times New Roman" w:eastAsia="Times New Roman" w:hAnsi="Times New Roman" w:cs="Times New Roman"/>
        </w:rPr>
        <w:t xml:space="preserve">zej oraz zapewnianie opieki </w:t>
      </w:r>
      <w:r w:rsidRPr="00314C91">
        <w:rPr>
          <w:rFonts w:ascii="Times New Roman" w:eastAsia="Times New Roman" w:hAnsi="Times New Roman" w:cs="Times New Roman"/>
        </w:rPr>
        <w:t>i wychowania dzieciom całkowicie lub częściowo pozbawionym opieki rodziców oraz dzieciom niedostosowanym społecznie, poprzez umieszczanie w placówkach opiekuńczo</w:t>
      </w:r>
      <w:r w:rsidR="00AE157D" w:rsidRPr="00314C91">
        <w:rPr>
          <w:rFonts w:ascii="Times New Roman" w:eastAsia="Times New Roman" w:hAnsi="Times New Roman" w:cs="Times New Roman"/>
        </w:rPr>
        <w:t xml:space="preserve">                                   </w:t>
      </w:r>
      <w:r w:rsidRPr="00314C91">
        <w:rPr>
          <w:rFonts w:ascii="Times New Roman" w:eastAsia="Times New Roman" w:hAnsi="Times New Roman" w:cs="Times New Roman"/>
        </w:rPr>
        <w:t>-wychowawczych</w:t>
      </w:r>
      <w:r w:rsidR="007F58B8" w:rsidRPr="00314C91">
        <w:rPr>
          <w:rFonts w:ascii="Times New Roman" w:eastAsia="Times New Roman" w:hAnsi="Times New Roman" w:cs="Times New Roman"/>
        </w:rPr>
        <w:t xml:space="preserve"> …</w:t>
      </w:r>
      <w:r w:rsidR="00A6589B">
        <w:rPr>
          <w:rFonts w:ascii="Times New Roman" w:eastAsia="Times New Roman" w:hAnsi="Times New Roman" w:cs="Times New Roman"/>
        </w:rPr>
        <w:t>…………………………</w:t>
      </w:r>
      <w:r w:rsidR="00EF195C">
        <w:rPr>
          <w:rFonts w:ascii="Times New Roman" w:eastAsia="Times New Roman" w:hAnsi="Times New Roman" w:cs="Times New Roman"/>
        </w:rPr>
        <w:t>…</w:t>
      </w:r>
      <w:r w:rsidR="00A6589B">
        <w:rPr>
          <w:rFonts w:ascii="Times New Roman" w:eastAsia="Times New Roman" w:hAnsi="Times New Roman" w:cs="Times New Roman"/>
        </w:rPr>
        <w:t>……………………………………………..</w:t>
      </w:r>
      <w:r w:rsidR="00EF195C">
        <w:rPr>
          <w:rFonts w:ascii="Times New Roman" w:eastAsia="Times New Roman" w:hAnsi="Times New Roman" w:cs="Times New Roman"/>
        </w:rPr>
        <w:tab/>
      </w:r>
      <w:r w:rsidR="00A6589B">
        <w:rPr>
          <w:rFonts w:ascii="Times New Roman" w:eastAsia="Times New Roman" w:hAnsi="Times New Roman" w:cs="Times New Roman"/>
        </w:rPr>
        <w:t>13</w:t>
      </w:r>
    </w:p>
    <w:p w:rsidR="00E627CD" w:rsidRPr="00314C91" w:rsidRDefault="00E627CD" w:rsidP="007D2DBC">
      <w:pPr>
        <w:tabs>
          <w:tab w:val="right" w:pos="9071"/>
        </w:tabs>
        <w:spacing w:after="0"/>
        <w:ind w:left="708" w:hanging="705"/>
        <w:jc w:val="both"/>
        <w:rPr>
          <w:rFonts w:ascii="Times New Roman" w:eastAsia="Times New Roman" w:hAnsi="Times New Roman" w:cs="Times New Roman"/>
        </w:rPr>
      </w:pPr>
      <w:r w:rsidRPr="00314C91">
        <w:rPr>
          <w:rFonts w:ascii="Times New Roman" w:eastAsia="Times New Roman" w:hAnsi="Times New Roman" w:cs="Times New Roman"/>
        </w:rPr>
        <w:t xml:space="preserve">1.2.3. </w:t>
      </w:r>
      <w:r w:rsidRPr="00314C91">
        <w:rPr>
          <w:rFonts w:ascii="Times New Roman" w:eastAsia="Times New Roman" w:hAnsi="Times New Roman" w:cs="Times New Roman"/>
        </w:rPr>
        <w:tab/>
        <w:t>Przyznawanie pomocy pieniężnej na usamodzielnienie oraz na kontynuowanie nauki osobom opuszczającym rodziny zastępcze, rodzinne domy dziecka</w:t>
      </w:r>
      <w:r w:rsidR="00314C91">
        <w:rPr>
          <w:rFonts w:ascii="Times New Roman" w:eastAsia="Times New Roman" w:hAnsi="Times New Roman" w:cs="Times New Roman"/>
        </w:rPr>
        <w:t xml:space="preserve">, </w:t>
      </w:r>
      <w:r w:rsidR="00B4011C" w:rsidRPr="00314C91">
        <w:rPr>
          <w:rFonts w:ascii="Times New Roman" w:eastAsia="Times New Roman" w:hAnsi="Times New Roman" w:cs="Times New Roman"/>
        </w:rPr>
        <w:t>placówki opiekuńczo-wychowa</w:t>
      </w:r>
      <w:r w:rsidR="00A3399E">
        <w:rPr>
          <w:rFonts w:ascii="Times New Roman" w:eastAsia="Times New Roman" w:hAnsi="Times New Roman" w:cs="Times New Roman"/>
        </w:rPr>
        <w:t>w</w:t>
      </w:r>
      <w:r w:rsidR="00B4011C" w:rsidRPr="00314C91">
        <w:rPr>
          <w:rFonts w:ascii="Times New Roman" w:eastAsia="Times New Roman" w:hAnsi="Times New Roman" w:cs="Times New Roman"/>
        </w:rPr>
        <w:t>cze</w:t>
      </w:r>
      <w:r w:rsidRPr="00314C91">
        <w:rPr>
          <w:rFonts w:ascii="Times New Roman" w:eastAsia="Times New Roman" w:hAnsi="Times New Roman" w:cs="Times New Roman"/>
        </w:rPr>
        <w:t xml:space="preserve"> lub</w:t>
      </w:r>
      <w:r w:rsidR="00314C91">
        <w:rPr>
          <w:rFonts w:ascii="Times New Roman" w:eastAsia="Times New Roman" w:hAnsi="Times New Roman" w:cs="Times New Roman"/>
        </w:rPr>
        <w:t xml:space="preserve"> </w:t>
      </w:r>
      <w:r w:rsidRPr="00314C91">
        <w:rPr>
          <w:rFonts w:ascii="Times New Roman" w:eastAsia="Times New Roman" w:hAnsi="Times New Roman" w:cs="Times New Roman"/>
        </w:rPr>
        <w:t>regionalne pl</w:t>
      </w:r>
      <w:r w:rsidR="007F58B8" w:rsidRPr="00314C91">
        <w:rPr>
          <w:rFonts w:ascii="Times New Roman" w:eastAsia="Times New Roman" w:hAnsi="Times New Roman" w:cs="Times New Roman"/>
        </w:rPr>
        <w:t>acówki opiekuń</w:t>
      </w:r>
      <w:r w:rsidR="00314C91">
        <w:rPr>
          <w:rFonts w:ascii="Times New Roman" w:eastAsia="Times New Roman" w:hAnsi="Times New Roman" w:cs="Times New Roman"/>
        </w:rPr>
        <w:t>czo-terapeutyczne</w:t>
      </w:r>
      <w:r w:rsidR="007D2DBC">
        <w:rPr>
          <w:rFonts w:ascii="Times New Roman" w:eastAsia="Times New Roman" w:hAnsi="Times New Roman" w:cs="Times New Roman"/>
        </w:rPr>
        <w:t xml:space="preserve"> …….</w:t>
      </w:r>
      <w:r w:rsidR="00314C91">
        <w:rPr>
          <w:rFonts w:ascii="Times New Roman" w:eastAsia="Times New Roman" w:hAnsi="Times New Roman" w:cs="Times New Roman"/>
        </w:rPr>
        <w:t>……</w:t>
      </w:r>
      <w:r w:rsidR="00EF195C">
        <w:rPr>
          <w:rFonts w:ascii="Times New Roman" w:eastAsia="Times New Roman" w:hAnsi="Times New Roman" w:cs="Times New Roman"/>
        </w:rPr>
        <w:t>…….</w:t>
      </w:r>
      <w:r w:rsidR="007D2DBC">
        <w:rPr>
          <w:rFonts w:ascii="Times New Roman" w:eastAsia="Times New Roman" w:hAnsi="Times New Roman" w:cs="Times New Roman"/>
        </w:rPr>
        <w:t>…….</w:t>
      </w:r>
      <w:r w:rsidR="002A43D8">
        <w:rPr>
          <w:rFonts w:ascii="Times New Roman" w:eastAsia="Times New Roman" w:hAnsi="Times New Roman" w:cs="Times New Roman"/>
        </w:rPr>
        <w:t>…</w:t>
      </w:r>
      <w:r w:rsidR="007D2DBC">
        <w:rPr>
          <w:rFonts w:ascii="Times New Roman" w:eastAsia="Times New Roman" w:hAnsi="Times New Roman" w:cs="Times New Roman"/>
        </w:rPr>
        <w:t>.</w:t>
      </w:r>
      <w:r w:rsidR="00EF195C">
        <w:rPr>
          <w:rFonts w:ascii="Times New Roman" w:eastAsia="Times New Roman" w:hAnsi="Times New Roman" w:cs="Times New Roman"/>
        </w:rPr>
        <w:tab/>
      </w:r>
      <w:r w:rsidR="007D2DBC">
        <w:rPr>
          <w:rFonts w:ascii="Times New Roman" w:eastAsia="Times New Roman" w:hAnsi="Times New Roman" w:cs="Times New Roman"/>
        </w:rPr>
        <w:t>18</w:t>
      </w:r>
    </w:p>
    <w:p w:rsidR="002F4718" w:rsidRPr="00314C91" w:rsidRDefault="0060402F" w:rsidP="007D2DBC">
      <w:pPr>
        <w:tabs>
          <w:tab w:val="left" w:pos="709"/>
          <w:tab w:val="right" w:pos="9071"/>
        </w:tabs>
        <w:suppressAutoHyphens/>
        <w:spacing w:after="0"/>
        <w:ind w:left="709" w:hanging="698"/>
        <w:jc w:val="both"/>
        <w:rPr>
          <w:rFonts w:ascii="Times New Roman" w:eastAsia="Times New Roman" w:hAnsi="Times New Roman" w:cs="Times New Roman"/>
        </w:rPr>
      </w:pPr>
      <w:r w:rsidRPr="00314C91">
        <w:rPr>
          <w:rFonts w:ascii="Times New Roman" w:eastAsia="Times New Roman" w:hAnsi="Times New Roman" w:cs="Times New Roman"/>
        </w:rPr>
        <w:t>1.3</w:t>
      </w:r>
      <w:r w:rsidR="0072667F" w:rsidRPr="00314C91">
        <w:rPr>
          <w:rFonts w:ascii="Times New Roman" w:eastAsia="Times New Roman" w:hAnsi="Times New Roman" w:cs="Times New Roman"/>
        </w:rPr>
        <w:t xml:space="preserve">. </w:t>
      </w:r>
      <w:r w:rsidR="007D2DBC">
        <w:rPr>
          <w:rFonts w:ascii="Times New Roman" w:eastAsia="Times New Roman" w:hAnsi="Times New Roman" w:cs="Times New Roman"/>
        </w:rPr>
        <w:tab/>
      </w:r>
      <w:r w:rsidR="0072667F" w:rsidRPr="00314C91">
        <w:rPr>
          <w:rFonts w:ascii="Times New Roman" w:eastAsia="Times New Roman" w:hAnsi="Times New Roman" w:cs="Times New Roman"/>
        </w:rPr>
        <w:t>ZADANIA PCPR REALIZOWANE ZGODNIE Z USTAWĄ O REPA</w:t>
      </w:r>
      <w:r w:rsidR="00AE157D" w:rsidRPr="00314C91">
        <w:rPr>
          <w:rFonts w:ascii="Times New Roman" w:eastAsia="Times New Roman" w:hAnsi="Times New Roman" w:cs="Times New Roman"/>
        </w:rPr>
        <w:t>TRIACJI ..</w:t>
      </w:r>
      <w:r w:rsidR="00EF195C">
        <w:rPr>
          <w:rFonts w:ascii="Times New Roman" w:eastAsia="Times New Roman" w:hAnsi="Times New Roman" w:cs="Times New Roman"/>
        </w:rPr>
        <w:t>.</w:t>
      </w:r>
      <w:r w:rsidR="00AE157D" w:rsidRPr="00314C91">
        <w:rPr>
          <w:rFonts w:ascii="Times New Roman" w:eastAsia="Times New Roman" w:hAnsi="Times New Roman" w:cs="Times New Roman"/>
        </w:rPr>
        <w:t>............</w:t>
      </w:r>
      <w:r w:rsidR="007D2DBC">
        <w:rPr>
          <w:rFonts w:ascii="Times New Roman" w:eastAsia="Times New Roman" w:hAnsi="Times New Roman" w:cs="Times New Roman"/>
        </w:rPr>
        <w:t>.</w:t>
      </w:r>
      <w:r w:rsidR="00EF195C">
        <w:rPr>
          <w:rFonts w:ascii="Times New Roman" w:eastAsia="Times New Roman" w:hAnsi="Times New Roman" w:cs="Times New Roman"/>
        </w:rPr>
        <w:tab/>
      </w:r>
      <w:r w:rsidR="005C7535" w:rsidRPr="00314C91">
        <w:rPr>
          <w:rFonts w:ascii="Times New Roman" w:eastAsia="Times New Roman" w:hAnsi="Times New Roman" w:cs="Times New Roman"/>
        </w:rPr>
        <w:t>1</w:t>
      </w:r>
      <w:r w:rsidR="007F58B8" w:rsidRPr="00314C91">
        <w:rPr>
          <w:rFonts w:ascii="Times New Roman" w:eastAsia="Times New Roman" w:hAnsi="Times New Roman" w:cs="Times New Roman"/>
        </w:rPr>
        <w:t>8</w:t>
      </w:r>
    </w:p>
    <w:p w:rsidR="00911082" w:rsidRPr="00314C91" w:rsidRDefault="0060402F" w:rsidP="00EF195C">
      <w:pPr>
        <w:tabs>
          <w:tab w:val="left" w:pos="709"/>
          <w:tab w:val="right" w:pos="9071"/>
        </w:tabs>
        <w:suppressAutoHyphens/>
        <w:spacing w:after="0"/>
        <w:ind w:left="701" w:hanging="690"/>
        <w:rPr>
          <w:rFonts w:ascii="Times New Roman" w:eastAsia="Times New Roman" w:hAnsi="Times New Roman" w:cs="Times New Roman"/>
        </w:rPr>
      </w:pPr>
      <w:r w:rsidRPr="00314C91">
        <w:rPr>
          <w:rFonts w:ascii="Times New Roman" w:eastAsia="Times New Roman" w:hAnsi="Times New Roman" w:cs="Times New Roman"/>
        </w:rPr>
        <w:t>1.4</w:t>
      </w:r>
      <w:r w:rsidR="0072667F" w:rsidRPr="00314C91">
        <w:rPr>
          <w:rFonts w:ascii="Times New Roman" w:eastAsia="Times New Roman" w:hAnsi="Times New Roman" w:cs="Times New Roman"/>
        </w:rPr>
        <w:t xml:space="preserve">. </w:t>
      </w:r>
      <w:r w:rsidR="00AE157D" w:rsidRPr="00314C91">
        <w:rPr>
          <w:rFonts w:ascii="Times New Roman" w:eastAsia="Times New Roman" w:hAnsi="Times New Roman" w:cs="Times New Roman"/>
        </w:rPr>
        <w:tab/>
      </w:r>
      <w:r w:rsidR="00AE157D" w:rsidRPr="00314C91">
        <w:rPr>
          <w:rFonts w:ascii="Times New Roman" w:eastAsia="Times New Roman" w:hAnsi="Times New Roman" w:cs="Times New Roman"/>
        </w:rPr>
        <w:tab/>
      </w:r>
      <w:r w:rsidR="0072667F" w:rsidRPr="00314C91">
        <w:rPr>
          <w:rFonts w:ascii="Times New Roman" w:eastAsia="Times New Roman" w:hAnsi="Times New Roman" w:cs="Times New Roman"/>
        </w:rPr>
        <w:t>ZADANIA PCPR REALIZOWANE ZGODNIE Z USTAWĄ O REHABILITACJI ZAWODOWEJ I SPOŁECZNEJ ORAZ O ZATRUDNIANIU OSÓB NIEPEŁ</w:t>
      </w:r>
      <w:r w:rsidR="00AE157D" w:rsidRPr="00314C91">
        <w:rPr>
          <w:rFonts w:ascii="Times New Roman" w:eastAsia="Times New Roman" w:hAnsi="Times New Roman" w:cs="Times New Roman"/>
        </w:rPr>
        <w:t xml:space="preserve">NOSPRAWNYCH </w:t>
      </w:r>
      <w:r w:rsidR="00EF195C" w:rsidRPr="00314C91">
        <w:rPr>
          <w:rFonts w:ascii="Times New Roman" w:eastAsia="Times New Roman" w:hAnsi="Times New Roman" w:cs="Times New Roman"/>
        </w:rPr>
        <w:t>………………………………</w:t>
      </w:r>
      <w:r w:rsidR="00EF195C">
        <w:rPr>
          <w:rFonts w:ascii="Times New Roman" w:eastAsia="Times New Roman" w:hAnsi="Times New Roman" w:cs="Times New Roman"/>
        </w:rPr>
        <w:t>…</w:t>
      </w:r>
      <w:r w:rsidR="00EF195C" w:rsidRPr="00314C91">
        <w:rPr>
          <w:rFonts w:ascii="Times New Roman" w:eastAsia="Times New Roman" w:hAnsi="Times New Roman" w:cs="Times New Roman"/>
        </w:rPr>
        <w:t>……………………………</w:t>
      </w:r>
      <w:r w:rsidR="00EF195C">
        <w:rPr>
          <w:rFonts w:ascii="Times New Roman" w:eastAsia="Times New Roman" w:hAnsi="Times New Roman" w:cs="Times New Roman"/>
        </w:rPr>
        <w:t>…..</w:t>
      </w:r>
      <w:r w:rsidR="00EF195C">
        <w:rPr>
          <w:rFonts w:ascii="Times New Roman" w:eastAsia="Times New Roman" w:hAnsi="Times New Roman" w:cs="Times New Roman"/>
        </w:rPr>
        <w:tab/>
      </w:r>
      <w:r w:rsidR="007D2DBC">
        <w:rPr>
          <w:rFonts w:ascii="Times New Roman" w:eastAsia="Times New Roman" w:hAnsi="Times New Roman" w:cs="Times New Roman"/>
        </w:rPr>
        <w:t>19</w:t>
      </w:r>
    </w:p>
    <w:p w:rsidR="00911082" w:rsidRPr="00314C91" w:rsidRDefault="0072667F" w:rsidP="008051DD">
      <w:pPr>
        <w:tabs>
          <w:tab w:val="left" w:pos="709"/>
          <w:tab w:val="right" w:pos="9071"/>
        </w:tabs>
        <w:suppressAutoHyphens/>
        <w:spacing w:after="0"/>
        <w:ind w:left="32" w:hanging="21"/>
        <w:jc w:val="both"/>
        <w:rPr>
          <w:rFonts w:ascii="Times New Roman" w:eastAsia="Times New Roman" w:hAnsi="Times New Roman" w:cs="Times New Roman"/>
        </w:rPr>
      </w:pPr>
      <w:r w:rsidRPr="00314C91">
        <w:rPr>
          <w:rFonts w:ascii="Times New Roman" w:eastAsia="Times New Roman" w:hAnsi="Times New Roman" w:cs="Times New Roman"/>
        </w:rPr>
        <w:tab/>
        <w:t>1.</w:t>
      </w:r>
      <w:r w:rsidR="0060402F" w:rsidRPr="00314C91">
        <w:rPr>
          <w:rFonts w:ascii="Times New Roman" w:eastAsia="Times New Roman" w:hAnsi="Times New Roman" w:cs="Times New Roman"/>
        </w:rPr>
        <w:t>4</w:t>
      </w:r>
      <w:r w:rsidRPr="00314C91">
        <w:rPr>
          <w:rFonts w:ascii="Times New Roman" w:eastAsia="Times New Roman" w:hAnsi="Times New Roman" w:cs="Times New Roman"/>
        </w:rPr>
        <w:t xml:space="preserve">.1. </w:t>
      </w:r>
      <w:r w:rsidR="00AE157D" w:rsidRPr="00314C91">
        <w:rPr>
          <w:rFonts w:ascii="Times New Roman" w:eastAsia="Times New Roman" w:hAnsi="Times New Roman" w:cs="Times New Roman"/>
        </w:rPr>
        <w:tab/>
      </w:r>
      <w:r w:rsidRPr="00314C91">
        <w:rPr>
          <w:rFonts w:ascii="Times New Roman" w:eastAsia="Times New Roman" w:hAnsi="Times New Roman" w:cs="Times New Roman"/>
        </w:rPr>
        <w:t>Dofinansowanie do turnusów rehabilitacyjnych  ....</w:t>
      </w:r>
      <w:r w:rsidR="00AE157D" w:rsidRPr="00314C91">
        <w:rPr>
          <w:rFonts w:ascii="Times New Roman" w:eastAsia="Times New Roman" w:hAnsi="Times New Roman" w:cs="Times New Roman"/>
        </w:rPr>
        <w:t>..........................</w:t>
      </w:r>
      <w:r w:rsidRPr="00314C91">
        <w:rPr>
          <w:rFonts w:ascii="Times New Roman" w:eastAsia="Times New Roman" w:hAnsi="Times New Roman" w:cs="Times New Roman"/>
        </w:rPr>
        <w:t>...................................</w:t>
      </w:r>
      <w:r w:rsidR="002A43D8">
        <w:rPr>
          <w:rFonts w:ascii="Times New Roman" w:eastAsia="Times New Roman" w:hAnsi="Times New Roman" w:cs="Times New Roman"/>
        </w:rPr>
        <w:t>....</w:t>
      </w:r>
      <w:r w:rsidR="00EF195C">
        <w:rPr>
          <w:rFonts w:ascii="Times New Roman" w:eastAsia="Times New Roman" w:hAnsi="Times New Roman" w:cs="Times New Roman"/>
        </w:rPr>
        <w:tab/>
      </w:r>
      <w:r w:rsidR="002A43D8">
        <w:rPr>
          <w:rFonts w:ascii="Times New Roman" w:eastAsia="Times New Roman" w:hAnsi="Times New Roman" w:cs="Times New Roman"/>
        </w:rPr>
        <w:t>19</w:t>
      </w:r>
    </w:p>
    <w:p w:rsidR="00911082" w:rsidRPr="00314C91" w:rsidRDefault="0072667F" w:rsidP="008051DD">
      <w:pPr>
        <w:tabs>
          <w:tab w:val="left" w:pos="709"/>
          <w:tab w:val="right" w:pos="9071"/>
        </w:tabs>
        <w:suppressAutoHyphens/>
        <w:spacing w:after="0"/>
        <w:ind w:left="32" w:hanging="21"/>
        <w:jc w:val="both"/>
        <w:rPr>
          <w:rFonts w:ascii="Times New Roman" w:eastAsia="Times New Roman" w:hAnsi="Times New Roman" w:cs="Times New Roman"/>
        </w:rPr>
      </w:pPr>
      <w:r w:rsidRPr="00314C91">
        <w:rPr>
          <w:rFonts w:ascii="Times New Roman" w:eastAsia="Times New Roman" w:hAnsi="Times New Roman" w:cs="Times New Roman"/>
        </w:rPr>
        <w:tab/>
        <w:t>1.</w:t>
      </w:r>
      <w:r w:rsidR="0060402F" w:rsidRPr="00314C91">
        <w:rPr>
          <w:rFonts w:ascii="Times New Roman" w:eastAsia="Times New Roman" w:hAnsi="Times New Roman" w:cs="Times New Roman"/>
        </w:rPr>
        <w:t>4</w:t>
      </w:r>
      <w:r w:rsidRPr="00314C91">
        <w:rPr>
          <w:rFonts w:ascii="Times New Roman" w:eastAsia="Times New Roman" w:hAnsi="Times New Roman" w:cs="Times New Roman"/>
        </w:rPr>
        <w:t xml:space="preserve">.2. </w:t>
      </w:r>
      <w:r w:rsidR="00AE157D" w:rsidRPr="00314C91">
        <w:rPr>
          <w:rFonts w:ascii="Times New Roman" w:eastAsia="Times New Roman" w:hAnsi="Times New Roman" w:cs="Times New Roman"/>
        </w:rPr>
        <w:tab/>
      </w:r>
      <w:r w:rsidRPr="00314C91">
        <w:rPr>
          <w:rFonts w:ascii="Times New Roman" w:eastAsia="Times New Roman" w:hAnsi="Times New Roman" w:cs="Times New Roman"/>
        </w:rPr>
        <w:t>Dofinansowanie sportu, kultury, rekreacji i turystyki osób niep</w:t>
      </w:r>
      <w:r w:rsidR="00AE157D" w:rsidRPr="00314C91">
        <w:rPr>
          <w:rFonts w:ascii="Times New Roman" w:eastAsia="Times New Roman" w:hAnsi="Times New Roman" w:cs="Times New Roman"/>
        </w:rPr>
        <w:t>ełnosprawnych  ............</w:t>
      </w:r>
      <w:r w:rsidRPr="00314C91">
        <w:rPr>
          <w:rFonts w:ascii="Times New Roman" w:eastAsia="Times New Roman" w:hAnsi="Times New Roman" w:cs="Times New Roman"/>
        </w:rPr>
        <w:t>...</w:t>
      </w:r>
      <w:r w:rsidR="007F58B8" w:rsidRPr="00314C91">
        <w:rPr>
          <w:rFonts w:ascii="Times New Roman" w:eastAsia="Times New Roman" w:hAnsi="Times New Roman" w:cs="Times New Roman"/>
        </w:rPr>
        <w:t>.....</w:t>
      </w:r>
      <w:r w:rsidR="00EF195C">
        <w:rPr>
          <w:rFonts w:ascii="Times New Roman" w:eastAsia="Times New Roman" w:hAnsi="Times New Roman" w:cs="Times New Roman"/>
        </w:rPr>
        <w:tab/>
      </w:r>
      <w:r w:rsidR="0048437A">
        <w:rPr>
          <w:rFonts w:ascii="Times New Roman" w:eastAsia="Times New Roman" w:hAnsi="Times New Roman" w:cs="Times New Roman"/>
        </w:rPr>
        <w:t>2</w:t>
      </w:r>
      <w:r w:rsidR="00A6589B">
        <w:rPr>
          <w:rFonts w:ascii="Times New Roman" w:eastAsia="Times New Roman" w:hAnsi="Times New Roman" w:cs="Times New Roman"/>
        </w:rPr>
        <w:t>0</w:t>
      </w:r>
    </w:p>
    <w:p w:rsidR="00911082" w:rsidRPr="00314C91" w:rsidRDefault="0072667F" w:rsidP="008051DD">
      <w:pPr>
        <w:tabs>
          <w:tab w:val="left" w:pos="709"/>
          <w:tab w:val="right" w:pos="9071"/>
        </w:tabs>
        <w:suppressAutoHyphens/>
        <w:spacing w:after="0"/>
        <w:ind w:left="32" w:hanging="21"/>
        <w:jc w:val="both"/>
        <w:rPr>
          <w:rFonts w:ascii="Times New Roman" w:eastAsia="Times New Roman" w:hAnsi="Times New Roman" w:cs="Times New Roman"/>
        </w:rPr>
      </w:pPr>
      <w:r w:rsidRPr="00314C91">
        <w:rPr>
          <w:rFonts w:ascii="Times New Roman" w:eastAsia="Times New Roman" w:hAnsi="Times New Roman" w:cs="Times New Roman"/>
        </w:rPr>
        <w:tab/>
        <w:t>1.</w:t>
      </w:r>
      <w:r w:rsidR="0060402F" w:rsidRPr="00314C91">
        <w:rPr>
          <w:rFonts w:ascii="Times New Roman" w:eastAsia="Times New Roman" w:hAnsi="Times New Roman" w:cs="Times New Roman"/>
        </w:rPr>
        <w:t>4</w:t>
      </w:r>
      <w:r w:rsidRPr="00314C91">
        <w:rPr>
          <w:rFonts w:ascii="Times New Roman" w:eastAsia="Times New Roman" w:hAnsi="Times New Roman" w:cs="Times New Roman"/>
        </w:rPr>
        <w:t xml:space="preserve">.3. </w:t>
      </w:r>
      <w:r w:rsidR="00AE157D" w:rsidRPr="00314C91">
        <w:rPr>
          <w:rFonts w:ascii="Times New Roman" w:eastAsia="Times New Roman" w:hAnsi="Times New Roman" w:cs="Times New Roman"/>
        </w:rPr>
        <w:tab/>
      </w:r>
      <w:r w:rsidRPr="00314C91">
        <w:rPr>
          <w:rFonts w:ascii="Times New Roman" w:eastAsia="Times New Roman" w:hAnsi="Times New Roman" w:cs="Times New Roman"/>
        </w:rPr>
        <w:t>Dofinansowanie likwidacji barier architektonicznych, w komu</w:t>
      </w:r>
      <w:r w:rsidR="00AE157D" w:rsidRPr="00314C91">
        <w:rPr>
          <w:rFonts w:ascii="Times New Roman" w:eastAsia="Times New Roman" w:hAnsi="Times New Roman" w:cs="Times New Roman"/>
        </w:rPr>
        <w:t xml:space="preserve">nikowaniu się i </w:t>
      </w:r>
      <w:proofErr w:type="spellStart"/>
      <w:r w:rsidR="00AE157D" w:rsidRPr="00314C91">
        <w:rPr>
          <w:rFonts w:ascii="Times New Roman" w:eastAsia="Times New Roman" w:hAnsi="Times New Roman" w:cs="Times New Roman"/>
        </w:rPr>
        <w:t>tech</w:t>
      </w:r>
      <w:proofErr w:type="spellEnd"/>
      <w:r w:rsidR="00AE157D" w:rsidRPr="00314C91">
        <w:rPr>
          <w:rFonts w:ascii="Times New Roman" w:eastAsia="Times New Roman" w:hAnsi="Times New Roman" w:cs="Times New Roman"/>
        </w:rPr>
        <w:t>. …....</w:t>
      </w:r>
      <w:r w:rsidRPr="00314C91">
        <w:rPr>
          <w:rFonts w:ascii="Times New Roman" w:eastAsia="Times New Roman" w:hAnsi="Times New Roman" w:cs="Times New Roman"/>
        </w:rPr>
        <w:t>.</w:t>
      </w:r>
      <w:r w:rsidR="007F58B8" w:rsidRPr="00314C91">
        <w:rPr>
          <w:rFonts w:ascii="Times New Roman" w:eastAsia="Times New Roman" w:hAnsi="Times New Roman" w:cs="Times New Roman"/>
        </w:rPr>
        <w:t>....</w:t>
      </w:r>
      <w:r w:rsidR="00EF195C">
        <w:rPr>
          <w:rFonts w:ascii="Times New Roman" w:eastAsia="Times New Roman" w:hAnsi="Times New Roman" w:cs="Times New Roman"/>
        </w:rPr>
        <w:tab/>
      </w:r>
      <w:r w:rsidR="007F58B8" w:rsidRPr="00314C91">
        <w:rPr>
          <w:rFonts w:ascii="Times New Roman" w:eastAsia="Times New Roman" w:hAnsi="Times New Roman" w:cs="Times New Roman"/>
        </w:rPr>
        <w:t>2</w:t>
      </w:r>
      <w:r w:rsidR="00A6589B">
        <w:rPr>
          <w:rFonts w:ascii="Times New Roman" w:eastAsia="Times New Roman" w:hAnsi="Times New Roman" w:cs="Times New Roman"/>
        </w:rPr>
        <w:t>0</w:t>
      </w:r>
    </w:p>
    <w:p w:rsidR="00911082" w:rsidRPr="00314C91" w:rsidRDefault="0072667F" w:rsidP="008051DD">
      <w:pPr>
        <w:tabs>
          <w:tab w:val="left" w:pos="709"/>
          <w:tab w:val="right" w:pos="9071"/>
        </w:tabs>
        <w:suppressAutoHyphens/>
        <w:spacing w:after="0"/>
        <w:ind w:left="701" w:hanging="690"/>
        <w:jc w:val="both"/>
        <w:rPr>
          <w:rFonts w:ascii="Times New Roman" w:eastAsia="Times New Roman" w:hAnsi="Times New Roman" w:cs="Times New Roman"/>
        </w:rPr>
      </w:pPr>
      <w:r w:rsidRPr="00314C91">
        <w:rPr>
          <w:rFonts w:ascii="Times New Roman" w:eastAsia="Times New Roman" w:hAnsi="Times New Roman" w:cs="Times New Roman"/>
        </w:rPr>
        <w:t>1.</w:t>
      </w:r>
      <w:r w:rsidR="0060402F" w:rsidRPr="00314C91">
        <w:rPr>
          <w:rFonts w:ascii="Times New Roman" w:eastAsia="Times New Roman" w:hAnsi="Times New Roman" w:cs="Times New Roman"/>
        </w:rPr>
        <w:t>4</w:t>
      </w:r>
      <w:r w:rsidRPr="00314C91">
        <w:rPr>
          <w:rFonts w:ascii="Times New Roman" w:eastAsia="Times New Roman" w:hAnsi="Times New Roman" w:cs="Times New Roman"/>
        </w:rPr>
        <w:t xml:space="preserve">.4. </w:t>
      </w:r>
      <w:r w:rsidR="00AE157D" w:rsidRPr="00314C91">
        <w:rPr>
          <w:rFonts w:ascii="Times New Roman" w:eastAsia="Times New Roman" w:hAnsi="Times New Roman" w:cs="Times New Roman"/>
        </w:rPr>
        <w:tab/>
      </w:r>
      <w:r w:rsidRPr="00314C91">
        <w:rPr>
          <w:rFonts w:ascii="Times New Roman" w:eastAsia="Times New Roman" w:hAnsi="Times New Roman" w:cs="Times New Roman"/>
        </w:rPr>
        <w:t xml:space="preserve">Dofinansowanie zaopatrzenia w sprzęt rehabilitacyjny, przedmioty ortopedyczne </w:t>
      </w:r>
      <w:r w:rsidR="00AE157D" w:rsidRPr="00314C91">
        <w:rPr>
          <w:rFonts w:ascii="Times New Roman" w:eastAsia="Times New Roman" w:hAnsi="Times New Roman" w:cs="Times New Roman"/>
        </w:rPr>
        <w:t xml:space="preserve">                                   </w:t>
      </w:r>
      <w:r w:rsidRPr="00314C91">
        <w:rPr>
          <w:rFonts w:ascii="Times New Roman" w:eastAsia="Times New Roman" w:hAnsi="Times New Roman" w:cs="Times New Roman"/>
        </w:rPr>
        <w:t>i środki pomocnicze przyznawane osobo</w:t>
      </w:r>
      <w:r w:rsidR="00AE157D" w:rsidRPr="00314C91">
        <w:rPr>
          <w:rFonts w:ascii="Times New Roman" w:eastAsia="Times New Roman" w:hAnsi="Times New Roman" w:cs="Times New Roman"/>
        </w:rPr>
        <w:t xml:space="preserve">m niepełnosprawnym na podstawie </w:t>
      </w:r>
      <w:r w:rsidRPr="00314C91">
        <w:rPr>
          <w:rFonts w:ascii="Times New Roman" w:eastAsia="Times New Roman" w:hAnsi="Times New Roman" w:cs="Times New Roman"/>
        </w:rPr>
        <w:t>o</w:t>
      </w:r>
      <w:r w:rsidR="00AE157D" w:rsidRPr="00314C91">
        <w:rPr>
          <w:rFonts w:ascii="Times New Roman" w:eastAsia="Times New Roman" w:hAnsi="Times New Roman" w:cs="Times New Roman"/>
        </w:rPr>
        <w:t>drębnych przepisów .............................</w:t>
      </w:r>
      <w:r w:rsidRPr="00314C91">
        <w:rPr>
          <w:rFonts w:ascii="Times New Roman" w:eastAsia="Times New Roman" w:hAnsi="Times New Roman" w:cs="Times New Roman"/>
        </w:rPr>
        <w:t>.</w:t>
      </w:r>
      <w:r w:rsidR="007F58B8" w:rsidRPr="00314C91">
        <w:rPr>
          <w:rFonts w:ascii="Times New Roman" w:eastAsia="Times New Roman" w:hAnsi="Times New Roman" w:cs="Times New Roman"/>
        </w:rPr>
        <w:t>....................................................................................................</w:t>
      </w:r>
      <w:r w:rsidR="00EF195C">
        <w:rPr>
          <w:rFonts w:ascii="Times New Roman" w:eastAsia="Times New Roman" w:hAnsi="Times New Roman" w:cs="Times New Roman"/>
        </w:rPr>
        <w:tab/>
      </w:r>
      <w:r w:rsidR="007F58B8" w:rsidRPr="00314C91">
        <w:rPr>
          <w:rFonts w:ascii="Times New Roman" w:eastAsia="Times New Roman" w:hAnsi="Times New Roman" w:cs="Times New Roman"/>
        </w:rPr>
        <w:t>2</w:t>
      </w:r>
      <w:r w:rsidR="00A6589B">
        <w:rPr>
          <w:rFonts w:ascii="Times New Roman" w:eastAsia="Times New Roman" w:hAnsi="Times New Roman" w:cs="Times New Roman"/>
        </w:rPr>
        <w:t>1</w:t>
      </w:r>
    </w:p>
    <w:p w:rsidR="00911082" w:rsidRPr="00314C91" w:rsidRDefault="0060402F" w:rsidP="00EF195C">
      <w:pPr>
        <w:tabs>
          <w:tab w:val="left" w:pos="709"/>
          <w:tab w:val="right" w:pos="9071"/>
        </w:tabs>
        <w:suppressAutoHyphens/>
        <w:spacing w:after="0"/>
        <w:ind w:left="32" w:hanging="21"/>
        <w:rPr>
          <w:rFonts w:ascii="Times New Roman" w:eastAsia="Times New Roman" w:hAnsi="Times New Roman" w:cs="Times New Roman"/>
        </w:rPr>
      </w:pPr>
      <w:r w:rsidRPr="00314C91">
        <w:rPr>
          <w:rFonts w:ascii="Times New Roman" w:eastAsia="Times New Roman" w:hAnsi="Times New Roman" w:cs="Times New Roman"/>
        </w:rPr>
        <w:tab/>
        <w:t>1.4</w:t>
      </w:r>
      <w:r w:rsidR="0072667F" w:rsidRPr="00314C91">
        <w:rPr>
          <w:rFonts w:ascii="Times New Roman" w:eastAsia="Times New Roman" w:hAnsi="Times New Roman" w:cs="Times New Roman"/>
        </w:rPr>
        <w:t xml:space="preserve">.5. </w:t>
      </w:r>
      <w:r w:rsidR="00AE157D" w:rsidRPr="00314C91">
        <w:rPr>
          <w:rFonts w:ascii="Times New Roman" w:eastAsia="Times New Roman" w:hAnsi="Times New Roman" w:cs="Times New Roman"/>
        </w:rPr>
        <w:tab/>
      </w:r>
      <w:r w:rsidR="0072667F" w:rsidRPr="00314C91">
        <w:rPr>
          <w:rFonts w:ascii="Times New Roman" w:eastAsia="Times New Roman" w:hAnsi="Times New Roman" w:cs="Times New Roman"/>
        </w:rPr>
        <w:t>Finansowanie działalności Warsztatu Terapii Zajęciowej  …....................</w:t>
      </w:r>
      <w:r w:rsidR="00AE157D" w:rsidRPr="00314C91">
        <w:rPr>
          <w:rFonts w:ascii="Times New Roman" w:eastAsia="Times New Roman" w:hAnsi="Times New Roman" w:cs="Times New Roman"/>
        </w:rPr>
        <w:t>.....................</w:t>
      </w:r>
      <w:r w:rsidR="007F58B8" w:rsidRPr="00314C91">
        <w:rPr>
          <w:rFonts w:ascii="Times New Roman" w:eastAsia="Times New Roman" w:hAnsi="Times New Roman" w:cs="Times New Roman"/>
        </w:rPr>
        <w:t>....</w:t>
      </w:r>
      <w:r w:rsidR="00AE157D" w:rsidRPr="00314C91">
        <w:rPr>
          <w:rFonts w:ascii="Times New Roman" w:eastAsia="Times New Roman" w:hAnsi="Times New Roman" w:cs="Times New Roman"/>
        </w:rPr>
        <w:t>.....</w:t>
      </w:r>
      <w:r w:rsidR="002A43D8">
        <w:rPr>
          <w:rFonts w:ascii="Times New Roman" w:eastAsia="Times New Roman" w:hAnsi="Times New Roman" w:cs="Times New Roman"/>
        </w:rPr>
        <w:t>.</w:t>
      </w:r>
      <w:r w:rsidR="00EF195C">
        <w:rPr>
          <w:rFonts w:ascii="Times New Roman" w:eastAsia="Times New Roman" w:hAnsi="Times New Roman" w:cs="Times New Roman"/>
        </w:rPr>
        <w:tab/>
      </w:r>
      <w:r w:rsidR="002A43D8">
        <w:rPr>
          <w:rFonts w:ascii="Times New Roman" w:eastAsia="Times New Roman" w:hAnsi="Times New Roman" w:cs="Times New Roman"/>
        </w:rPr>
        <w:t>22</w:t>
      </w:r>
    </w:p>
    <w:p w:rsidR="003F7818" w:rsidRPr="00314C91" w:rsidRDefault="0060402F" w:rsidP="007D2DBC">
      <w:pPr>
        <w:tabs>
          <w:tab w:val="left" w:pos="709"/>
          <w:tab w:val="right" w:pos="9071"/>
        </w:tabs>
        <w:suppressAutoHyphens/>
        <w:spacing w:after="0"/>
        <w:ind w:left="32" w:hanging="21"/>
        <w:rPr>
          <w:rFonts w:ascii="Times New Roman" w:eastAsia="Times New Roman" w:hAnsi="Times New Roman" w:cs="Times New Roman"/>
        </w:rPr>
      </w:pPr>
      <w:r w:rsidRPr="00314C91">
        <w:rPr>
          <w:rFonts w:ascii="Times New Roman" w:eastAsia="Times New Roman" w:hAnsi="Times New Roman" w:cs="Times New Roman"/>
        </w:rPr>
        <w:t xml:space="preserve">1.5. </w:t>
      </w:r>
      <w:r w:rsidR="003F7818" w:rsidRPr="00314C91">
        <w:rPr>
          <w:rFonts w:ascii="Times New Roman" w:eastAsia="Times New Roman" w:hAnsi="Times New Roman" w:cs="Times New Roman"/>
        </w:rPr>
        <w:t xml:space="preserve"> </w:t>
      </w:r>
      <w:r w:rsidR="00AE157D" w:rsidRPr="00314C91">
        <w:rPr>
          <w:rFonts w:ascii="Times New Roman" w:eastAsia="Times New Roman" w:hAnsi="Times New Roman" w:cs="Times New Roman"/>
        </w:rPr>
        <w:tab/>
      </w:r>
      <w:r w:rsidR="003F7818" w:rsidRPr="00314C91">
        <w:rPr>
          <w:rFonts w:ascii="Times New Roman" w:eastAsia="Times New Roman" w:hAnsi="Times New Roman" w:cs="Times New Roman"/>
        </w:rPr>
        <w:t>REALIZACJA PILOTAŻOWEGO</w:t>
      </w:r>
      <w:r w:rsidRPr="00314C91">
        <w:rPr>
          <w:rFonts w:ascii="Times New Roman" w:eastAsia="Times New Roman" w:hAnsi="Times New Roman" w:cs="Times New Roman"/>
        </w:rPr>
        <w:t xml:space="preserve"> PROGRAMU „AKTYWNY SAMORZĄD” ……</w:t>
      </w:r>
      <w:r w:rsidR="003F7818" w:rsidRPr="00314C91">
        <w:rPr>
          <w:rFonts w:ascii="Times New Roman" w:eastAsia="Times New Roman" w:hAnsi="Times New Roman" w:cs="Times New Roman"/>
        </w:rPr>
        <w:t>…</w:t>
      </w:r>
      <w:r w:rsidR="007F58B8" w:rsidRPr="00314C91">
        <w:rPr>
          <w:rFonts w:ascii="Times New Roman" w:eastAsia="Times New Roman" w:hAnsi="Times New Roman" w:cs="Times New Roman"/>
        </w:rPr>
        <w:t>….</w:t>
      </w:r>
      <w:r w:rsidR="00EF195C">
        <w:rPr>
          <w:rFonts w:ascii="Times New Roman" w:eastAsia="Times New Roman" w:hAnsi="Times New Roman" w:cs="Times New Roman"/>
        </w:rPr>
        <w:tab/>
      </w:r>
      <w:r w:rsidR="007F58B8" w:rsidRPr="00314C91">
        <w:rPr>
          <w:rFonts w:ascii="Times New Roman" w:eastAsia="Times New Roman" w:hAnsi="Times New Roman" w:cs="Times New Roman"/>
        </w:rPr>
        <w:t>2</w:t>
      </w:r>
      <w:r w:rsidR="00A6589B">
        <w:rPr>
          <w:rFonts w:ascii="Times New Roman" w:eastAsia="Times New Roman" w:hAnsi="Times New Roman" w:cs="Times New Roman"/>
        </w:rPr>
        <w:t>3</w:t>
      </w:r>
    </w:p>
    <w:p w:rsidR="00911082" w:rsidRPr="007D2DBC" w:rsidRDefault="0072667F" w:rsidP="00EF195C">
      <w:pPr>
        <w:tabs>
          <w:tab w:val="left" w:pos="709"/>
          <w:tab w:val="right" w:pos="9071"/>
        </w:tabs>
        <w:suppressAutoHyphens/>
        <w:spacing w:after="0"/>
        <w:ind w:left="32" w:hanging="21"/>
        <w:jc w:val="both"/>
        <w:rPr>
          <w:rFonts w:ascii="Times New Roman" w:eastAsia="Times New Roman" w:hAnsi="Times New Roman" w:cs="Times New Roman"/>
        </w:rPr>
      </w:pPr>
      <w:r w:rsidRPr="00314C91">
        <w:rPr>
          <w:rFonts w:ascii="Times New Roman" w:eastAsia="Times New Roman" w:hAnsi="Times New Roman" w:cs="Times New Roman"/>
        </w:rPr>
        <w:t xml:space="preserve">2. </w:t>
      </w:r>
      <w:r w:rsidR="00AE157D" w:rsidRPr="00314C91">
        <w:rPr>
          <w:rFonts w:ascii="Times New Roman" w:eastAsia="Times New Roman" w:hAnsi="Times New Roman" w:cs="Times New Roman"/>
        </w:rPr>
        <w:tab/>
      </w:r>
      <w:r w:rsidRPr="00314C91">
        <w:rPr>
          <w:rFonts w:ascii="Times New Roman" w:eastAsia="Times New Roman" w:hAnsi="Times New Roman" w:cs="Times New Roman"/>
        </w:rPr>
        <w:t>DZIAŁANIA W ZAKRESIE POZYSK</w:t>
      </w:r>
      <w:r w:rsidR="00A054F8" w:rsidRPr="00314C91">
        <w:rPr>
          <w:rFonts w:ascii="Times New Roman" w:eastAsia="Times New Roman" w:hAnsi="Times New Roman" w:cs="Times New Roman"/>
        </w:rPr>
        <w:t>IWANIA ŚRODKÓW ZEWNĘTRZNYCH</w:t>
      </w:r>
      <w:r w:rsidR="00AE157D" w:rsidRPr="00314C91">
        <w:rPr>
          <w:rFonts w:ascii="Times New Roman" w:eastAsia="Times New Roman" w:hAnsi="Times New Roman" w:cs="Times New Roman"/>
        </w:rPr>
        <w:t xml:space="preserve"> …</w:t>
      </w:r>
      <w:r w:rsidR="007F58B8" w:rsidRPr="00314C91">
        <w:rPr>
          <w:rFonts w:ascii="Times New Roman" w:eastAsia="Times New Roman" w:hAnsi="Times New Roman" w:cs="Times New Roman"/>
        </w:rPr>
        <w:t>…….</w:t>
      </w:r>
      <w:r w:rsidR="00EF195C">
        <w:rPr>
          <w:rFonts w:ascii="Times New Roman" w:eastAsia="Times New Roman" w:hAnsi="Times New Roman" w:cs="Times New Roman"/>
        </w:rPr>
        <w:tab/>
      </w:r>
      <w:r w:rsidR="00823BDD" w:rsidRPr="007D2DBC">
        <w:rPr>
          <w:rFonts w:ascii="Times New Roman" w:eastAsia="Times New Roman" w:hAnsi="Times New Roman" w:cs="Times New Roman"/>
        </w:rPr>
        <w:t>2</w:t>
      </w:r>
      <w:r w:rsidR="007D2DBC" w:rsidRPr="007D2DBC">
        <w:rPr>
          <w:rFonts w:ascii="Times New Roman" w:eastAsia="Times New Roman" w:hAnsi="Times New Roman" w:cs="Times New Roman"/>
        </w:rPr>
        <w:t>5</w:t>
      </w:r>
    </w:p>
    <w:p w:rsidR="00911082" w:rsidRPr="007D2DBC" w:rsidRDefault="0072667F" w:rsidP="00EF195C">
      <w:pPr>
        <w:tabs>
          <w:tab w:val="left" w:pos="709"/>
          <w:tab w:val="right" w:pos="9071"/>
        </w:tabs>
        <w:suppressAutoHyphens/>
        <w:spacing w:after="0"/>
        <w:ind w:left="32" w:hanging="21"/>
        <w:jc w:val="both"/>
        <w:rPr>
          <w:rFonts w:ascii="Times New Roman" w:eastAsia="Times New Roman" w:hAnsi="Times New Roman" w:cs="Times New Roman"/>
        </w:rPr>
      </w:pPr>
      <w:r w:rsidRPr="007D2DBC">
        <w:rPr>
          <w:rFonts w:ascii="Times New Roman" w:eastAsia="Times New Roman" w:hAnsi="Times New Roman" w:cs="Times New Roman"/>
        </w:rPr>
        <w:t xml:space="preserve">2.1. </w:t>
      </w:r>
      <w:r w:rsidR="00AE157D" w:rsidRPr="007D2DBC">
        <w:rPr>
          <w:rFonts w:ascii="Times New Roman" w:eastAsia="Times New Roman" w:hAnsi="Times New Roman" w:cs="Times New Roman"/>
        </w:rPr>
        <w:tab/>
      </w:r>
      <w:r w:rsidRPr="007D2DBC">
        <w:rPr>
          <w:rFonts w:ascii="Times New Roman" w:eastAsia="Times New Roman" w:hAnsi="Times New Roman" w:cs="Times New Roman"/>
        </w:rPr>
        <w:t>Drugiemu Człowiekowi …......................................................</w:t>
      </w:r>
      <w:r w:rsidR="007F58B8" w:rsidRPr="007D2DBC">
        <w:rPr>
          <w:rFonts w:ascii="Times New Roman" w:eastAsia="Times New Roman" w:hAnsi="Times New Roman" w:cs="Times New Roman"/>
        </w:rPr>
        <w:t>..................................................</w:t>
      </w:r>
      <w:r w:rsidR="00EF195C">
        <w:rPr>
          <w:rFonts w:ascii="Times New Roman" w:eastAsia="Times New Roman" w:hAnsi="Times New Roman" w:cs="Times New Roman"/>
        </w:rPr>
        <w:tab/>
      </w:r>
      <w:r w:rsidR="00823BDD" w:rsidRPr="007D2DBC">
        <w:rPr>
          <w:rFonts w:ascii="Times New Roman" w:eastAsia="Times New Roman" w:hAnsi="Times New Roman" w:cs="Times New Roman"/>
        </w:rPr>
        <w:t>2</w:t>
      </w:r>
      <w:r w:rsidR="007D2DBC" w:rsidRPr="007D2DBC">
        <w:rPr>
          <w:rFonts w:ascii="Times New Roman" w:eastAsia="Times New Roman" w:hAnsi="Times New Roman" w:cs="Times New Roman"/>
        </w:rPr>
        <w:t>5</w:t>
      </w:r>
    </w:p>
    <w:p w:rsidR="00911082" w:rsidRPr="007D2DBC" w:rsidRDefault="0072667F" w:rsidP="00EF195C">
      <w:pPr>
        <w:tabs>
          <w:tab w:val="left" w:pos="709"/>
          <w:tab w:val="right" w:pos="9071"/>
        </w:tabs>
        <w:suppressAutoHyphens/>
        <w:spacing w:after="0"/>
        <w:ind w:left="32" w:hanging="21"/>
        <w:jc w:val="both"/>
        <w:rPr>
          <w:rFonts w:ascii="Times New Roman" w:eastAsia="Times New Roman" w:hAnsi="Times New Roman" w:cs="Times New Roman"/>
        </w:rPr>
      </w:pPr>
      <w:r w:rsidRPr="007D2DBC">
        <w:rPr>
          <w:rFonts w:ascii="Times New Roman" w:eastAsia="Times New Roman" w:hAnsi="Times New Roman" w:cs="Times New Roman"/>
        </w:rPr>
        <w:t xml:space="preserve">2.2. </w:t>
      </w:r>
      <w:r w:rsidR="00EF195C">
        <w:rPr>
          <w:rFonts w:ascii="Times New Roman" w:eastAsia="Times New Roman" w:hAnsi="Times New Roman" w:cs="Times New Roman"/>
        </w:rPr>
        <w:tab/>
      </w:r>
      <w:r w:rsidRPr="007D2DBC">
        <w:rPr>
          <w:rFonts w:ascii="Times New Roman" w:eastAsia="Times New Roman" w:hAnsi="Times New Roman" w:cs="Times New Roman"/>
        </w:rPr>
        <w:t>PEAD …............................................................................................................................</w:t>
      </w:r>
      <w:r w:rsidR="007F58B8" w:rsidRPr="007D2DBC">
        <w:rPr>
          <w:rFonts w:ascii="Times New Roman" w:eastAsia="Times New Roman" w:hAnsi="Times New Roman" w:cs="Times New Roman"/>
        </w:rPr>
        <w:t>........</w:t>
      </w:r>
      <w:r w:rsidR="00EF195C">
        <w:rPr>
          <w:rFonts w:ascii="Times New Roman" w:eastAsia="Times New Roman" w:hAnsi="Times New Roman" w:cs="Times New Roman"/>
        </w:rPr>
        <w:tab/>
      </w:r>
      <w:r w:rsidR="007F58B8" w:rsidRPr="007D2DBC">
        <w:rPr>
          <w:rFonts w:ascii="Times New Roman" w:eastAsia="Times New Roman" w:hAnsi="Times New Roman" w:cs="Times New Roman"/>
        </w:rPr>
        <w:t>2</w:t>
      </w:r>
      <w:r w:rsidR="00482674" w:rsidRPr="007D2DBC">
        <w:rPr>
          <w:rFonts w:ascii="Times New Roman" w:eastAsia="Times New Roman" w:hAnsi="Times New Roman" w:cs="Times New Roman"/>
        </w:rPr>
        <w:t>6</w:t>
      </w:r>
    </w:p>
    <w:p w:rsidR="007F58B8" w:rsidRPr="00314C91" w:rsidRDefault="007F58B8" w:rsidP="00EF195C">
      <w:pPr>
        <w:tabs>
          <w:tab w:val="left" w:pos="709"/>
          <w:tab w:val="right" w:pos="9071"/>
        </w:tabs>
        <w:suppressAutoHyphens/>
        <w:spacing w:after="0"/>
        <w:ind w:left="701" w:hanging="690"/>
        <w:jc w:val="both"/>
        <w:rPr>
          <w:rFonts w:ascii="Times New Roman" w:eastAsia="Times New Roman" w:hAnsi="Times New Roman" w:cs="Times New Roman"/>
          <w:color w:val="000000" w:themeColor="text1"/>
        </w:rPr>
      </w:pPr>
      <w:r w:rsidRPr="007D2DBC">
        <w:rPr>
          <w:rFonts w:ascii="Times New Roman" w:eastAsia="Times New Roman" w:hAnsi="Times New Roman" w:cs="Times New Roman"/>
          <w:color w:val="000000" w:themeColor="text1"/>
        </w:rPr>
        <w:t xml:space="preserve">2.3. </w:t>
      </w:r>
      <w:r w:rsidRPr="007D2DBC">
        <w:rPr>
          <w:rFonts w:ascii="Times New Roman" w:eastAsia="Times New Roman" w:hAnsi="Times New Roman" w:cs="Times New Roman"/>
          <w:color w:val="000000" w:themeColor="text1"/>
        </w:rPr>
        <w:tab/>
      </w:r>
      <w:r w:rsidRPr="007D2DBC">
        <w:rPr>
          <w:rFonts w:ascii="Times New Roman" w:eastAsia="Times New Roman" w:hAnsi="Times New Roman" w:cs="Times New Roman"/>
          <w:color w:val="000000" w:themeColor="text1"/>
        </w:rPr>
        <w:tab/>
        <w:t>„Koordynator rodzinnej pieczy zastępczej” – resortowy program wspierania  rodzin i systemu pieczy zastępczej na rok 20</w:t>
      </w:r>
      <w:r w:rsidR="00A6589B" w:rsidRPr="007D2DBC">
        <w:rPr>
          <w:rFonts w:ascii="Times New Roman" w:eastAsia="Times New Roman" w:hAnsi="Times New Roman" w:cs="Times New Roman"/>
          <w:color w:val="000000" w:themeColor="text1"/>
        </w:rPr>
        <w:t>1</w:t>
      </w:r>
      <w:r w:rsidR="007D2DBC" w:rsidRPr="007D2DBC">
        <w:rPr>
          <w:rFonts w:ascii="Times New Roman" w:eastAsia="Times New Roman" w:hAnsi="Times New Roman" w:cs="Times New Roman"/>
          <w:color w:val="000000" w:themeColor="text1"/>
        </w:rPr>
        <w:t>3</w:t>
      </w:r>
      <w:r w:rsidR="00A6589B" w:rsidRPr="007D2DBC">
        <w:rPr>
          <w:rFonts w:ascii="Times New Roman" w:eastAsia="Times New Roman" w:hAnsi="Times New Roman" w:cs="Times New Roman"/>
          <w:color w:val="000000" w:themeColor="text1"/>
        </w:rPr>
        <w:t>………………………………………………….…………...…</w:t>
      </w:r>
      <w:r w:rsidR="00EF195C">
        <w:rPr>
          <w:rFonts w:ascii="Times New Roman" w:eastAsia="Times New Roman" w:hAnsi="Times New Roman" w:cs="Times New Roman"/>
          <w:color w:val="000000" w:themeColor="text1"/>
        </w:rPr>
        <w:tab/>
      </w:r>
      <w:r w:rsidR="00A6589B" w:rsidRPr="007D2DBC">
        <w:rPr>
          <w:rFonts w:ascii="Times New Roman" w:eastAsia="Times New Roman" w:hAnsi="Times New Roman" w:cs="Times New Roman"/>
          <w:color w:val="000000" w:themeColor="text1"/>
        </w:rPr>
        <w:t>2</w:t>
      </w:r>
      <w:r w:rsidR="007D2DBC" w:rsidRPr="007D2DBC">
        <w:rPr>
          <w:rFonts w:ascii="Times New Roman" w:eastAsia="Times New Roman" w:hAnsi="Times New Roman" w:cs="Times New Roman"/>
          <w:color w:val="000000" w:themeColor="text1"/>
        </w:rPr>
        <w:t>6</w:t>
      </w:r>
    </w:p>
    <w:p w:rsidR="007F58B8" w:rsidRPr="00314C91" w:rsidRDefault="007F58B8" w:rsidP="00EF195C">
      <w:pPr>
        <w:tabs>
          <w:tab w:val="left" w:pos="709"/>
          <w:tab w:val="right" w:pos="9071"/>
        </w:tabs>
        <w:suppressAutoHyphens/>
        <w:spacing w:after="0"/>
        <w:ind w:left="701" w:hanging="690"/>
        <w:jc w:val="both"/>
        <w:rPr>
          <w:rFonts w:ascii="Times New Roman" w:eastAsia="Times New Roman" w:hAnsi="Times New Roman" w:cs="Times New Roman"/>
        </w:rPr>
      </w:pPr>
      <w:r w:rsidRPr="00314C91">
        <w:rPr>
          <w:rFonts w:ascii="Times New Roman" w:eastAsia="Times New Roman" w:hAnsi="Times New Roman" w:cs="Times New Roman"/>
          <w:color w:val="000000" w:themeColor="text1"/>
        </w:rPr>
        <w:t>2.4.</w:t>
      </w:r>
      <w:r w:rsidRPr="00314C91">
        <w:rPr>
          <w:rFonts w:ascii="Times New Roman" w:eastAsia="Times New Roman" w:hAnsi="Times New Roman" w:cs="Times New Roman"/>
          <w:color w:val="000000" w:themeColor="text1"/>
        </w:rPr>
        <w:tab/>
      </w:r>
      <w:r w:rsidRPr="00314C91">
        <w:rPr>
          <w:rFonts w:ascii="Times New Roman" w:eastAsia="Times New Roman" w:hAnsi="Times New Roman" w:cs="Times New Roman"/>
          <w:color w:val="000000" w:themeColor="text1"/>
        </w:rPr>
        <w:tab/>
        <w:t>Dotacje celowe ……</w:t>
      </w:r>
      <w:r w:rsidR="00A6589B">
        <w:rPr>
          <w:rFonts w:ascii="Times New Roman" w:eastAsia="Times New Roman" w:hAnsi="Times New Roman" w:cs="Times New Roman"/>
          <w:color w:val="000000" w:themeColor="text1"/>
        </w:rPr>
        <w:t>……………………………………………………………………….….</w:t>
      </w:r>
      <w:r w:rsidR="00EF195C">
        <w:rPr>
          <w:rFonts w:ascii="Times New Roman" w:eastAsia="Times New Roman" w:hAnsi="Times New Roman" w:cs="Times New Roman"/>
          <w:color w:val="000000" w:themeColor="text1"/>
        </w:rPr>
        <w:tab/>
      </w:r>
      <w:r w:rsidR="00A6589B">
        <w:rPr>
          <w:rFonts w:ascii="Times New Roman" w:eastAsia="Times New Roman" w:hAnsi="Times New Roman" w:cs="Times New Roman"/>
          <w:color w:val="000000" w:themeColor="text1"/>
        </w:rPr>
        <w:t>2</w:t>
      </w:r>
      <w:r w:rsidR="00BB6B53">
        <w:rPr>
          <w:rFonts w:ascii="Times New Roman" w:eastAsia="Times New Roman" w:hAnsi="Times New Roman" w:cs="Times New Roman"/>
          <w:color w:val="000000" w:themeColor="text1"/>
        </w:rPr>
        <w:t>7</w:t>
      </w:r>
    </w:p>
    <w:p w:rsidR="00911082" w:rsidRPr="00314C91" w:rsidRDefault="0072667F" w:rsidP="00EF195C">
      <w:pPr>
        <w:tabs>
          <w:tab w:val="left" w:pos="709"/>
          <w:tab w:val="right" w:pos="9071"/>
        </w:tabs>
        <w:suppressAutoHyphens/>
        <w:spacing w:after="0"/>
        <w:ind w:left="11" w:hanging="11"/>
        <w:rPr>
          <w:rFonts w:ascii="Times New Roman" w:eastAsia="Times New Roman" w:hAnsi="Times New Roman" w:cs="Times New Roman"/>
        </w:rPr>
      </w:pPr>
      <w:r w:rsidRPr="00314C91">
        <w:rPr>
          <w:rFonts w:ascii="Times New Roman" w:eastAsia="Times New Roman" w:hAnsi="Times New Roman" w:cs="Times New Roman"/>
        </w:rPr>
        <w:t xml:space="preserve">3. </w:t>
      </w:r>
      <w:r w:rsidR="00AE157D" w:rsidRPr="00314C91">
        <w:rPr>
          <w:rFonts w:ascii="Times New Roman" w:eastAsia="Times New Roman" w:hAnsi="Times New Roman" w:cs="Times New Roman"/>
        </w:rPr>
        <w:tab/>
      </w:r>
      <w:r w:rsidRPr="00314C91">
        <w:rPr>
          <w:rFonts w:ascii="Times New Roman" w:eastAsia="Times New Roman" w:hAnsi="Times New Roman" w:cs="Times New Roman"/>
        </w:rPr>
        <w:t>ZADANIA Z ZAKRESU POMOCY SPOŁECZNEJ ZLECONE ORG. POZARZ. .....</w:t>
      </w:r>
      <w:r w:rsidR="007F58B8" w:rsidRPr="00314C91">
        <w:rPr>
          <w:rFonts w:ascii="Times New Roman" w:eastAsia="Times New Roman" w:hAnsi="Times New Roman" w:cs="Times New Roman"/>
        </w:rPr>
        <w:t>.......</w:t>
      </w:r>
      <w:r w:rsidRPr="00314C91">
        <w:rPr>
          <w:rFonts w:ascii="Times New Roman" w:eastAsia="Times New Roman" w:hAnsi="Times New Roman" w:cs="Times New Roman"/>
        </w:rPr>
        <w:t>..</w:t>
      </w:r>
      <w:r w:rsidR="007F58B8" w:rsidRPr="00314C91">
        <w:rPr>
          <w:rFonts w:ascii="Times New Roman" w:eastAsia="Times New Roman" w:hAnsi="Times New Roman" w:cs="Times New Roman"/>
        </w:rPr>
        <w:t>.</w:t>
      </w:r>
      <w:r w:rsidR="00EF195C">
        <w:rPr>
          <w:rFonts w:ascii="Times New Roman" w:eastAsia="Times New Roman" w:hAnsi="Times New Roman" w:cs="Times New Roman"/>
        </w:rPr>
        <w:tab/>
      </w:r>
      <w:r w:rsidR="007F58B8" w:rsidRPr="00314C91">
        <w:rPr>
          <w:rFonts w:ascii="Times New Roman" w:eastAsia="Times New Roman" w:hAnsi="Times New Roman" w:cs="Times New Roman"/>
        </w:rPr>
        <w:t>2</w:t>
      </w:r>
      <w:r w:rsidR="002A43D8">
        <w:rPr>
          <w:rFonts w:ascii="Times New Roman" w:eastAsia="Times New Roman" w:hAnsi="Times New Roman" w:cs="Times New Roman"/>
        </w:rPr>
        <w:t>7</w:t>
      </w:r>
    </w:p>
    <w:p w:rsidR="00911082" w:rsidRPr="00314C91" w:rsidRDefault="0072667F" w:rsidP="008051DD">
      <w:pPr>
        <w:tabs>
          <w:tab w:val="left" w:pos="709"/>
          <w:tab w:val="right" w:pos="9071"/>
        </w:tabs>
        <w:suppressAutoHyphens/>
        <w:spacing w:after="0"/>
        <w:ind w:left="11" w:hanging="11"/>
        <w:rPr>
          <w:rFonts w:ascii="Times New Roman" w:eastAsia="Times New Roman" w:hAnsi="Times New Roman" w:cs="Times New Roman"/>
        </w:rPr>
      </w:pPr>
      <w:r w:rsidRPr="00314C91">
        <w:rPr>
          <w:rFonts w:ascii="Times New Roman" w:eastAsia="Times New Roman" w:hAnsi="Times New Roman" w:cs="Times New Roman"/>
        </w:rPr>
        <w:t xml:space="preserve">3.1. </w:t>
      </w:r>
      <w:r w:rsidR="00AE157D" w:rsidRPr="00314C91">
        <w:rPr>
          <w:rFonts w:ascii="Times New Roman" w:eastAsia="Times New Roman" w:hAnsi="Times New Roman" w:cs="Times New Roman"/>
        </w:rPr>
        <w:tab/>
      </w:r>
      <w:r w:rsidRPr="00314C91">
        <w:rPr>
          <w:rFonts w:ascii="Times New Roman" w:eastAsia="Times New Roman" w:hAnsi="Times New Roman" w:cs="Times New Roman"/>
        </w:rPr>
        <w:t>Interwencja Kryzysowa ….................................................................</w:t>
      </w:r>
      <w:r w:rsidR="007F58B8" w:rsidRPr="00314C91">
        <w:rPr>
          <w:rFonts w:ascii="Times New Roman" w:eastAsia="Times New Roman" w:hAnsi="Times New Roman" w:cs="Times New Roman"/>
        </w:rPr>
        <w:t>.......................................</w:t>
      </w:r>
      <w:r w:rsidR="00EF195C">
        <w:rPr>
          <w:rFonts w:ascii="Times New Roman" w:eastAsia="Times New Roman" w:hAnsi="Times New Roman" w:cs="Times New Roman"/>
        </w:rPr>
        <w:tab/>
      </w:r>
      <w:r w:rsidR="00823BDD" w:rsidRPr="00314C91">
        <w:rPr>
          <w:rFonts w:ascii="Times New Roman" w:eastAsia="Times New Roman" w:hAnsi="Times New Roman" w:cs="Times New Roman"/>
        </w:rPr>
        <w:t>2</w:t>
      </w:r>
      <w:r w:rsidR="002A43D8">
        <w:rPr>
          <w:rFonts w:ascii="Times New Roman" w:eastAsia="Times New Roman" w:hAnsi="Times New Roman" w:cs="Times New Roman"/>
        </w:rPr>
        <w:t>7</w:t>
      </w:r>
    </w:p>
    <w:p w:rsidR="00911082" w:rsidRPr="00314C91" w:rsidRDefault="0072667F" w:rsidP="00EF195C">
      <w:pPr>
        <w:tabs>
          <w:tab w:val="left" w:pos="709"/>
          <w:tab w:val="right" w:pos="9071"/>
        </w:tabs>
        <w:suppressAutoHyphens/>
        <w:spacing w:after="0"/>
        <w:ind w:left="11" w:hanging="11"/>
        <w:rPr>
          <w:rFonts w:ascii="Times New Roman" w:eastAsia="Times New Roman" w:hAnsi="Times New Roman" w:cs="Times New Roman"/>
        </w:rPr>
      </w:pPr>
      <w:r w:rsidRPr="00314C91">
        <w:rPr>
          <w:rFonts w:ascii="Times New Roman" w:eastAsia="Times New Roman" w:hAnsi="Times New Roman" w:cs="Times New Roman"/>
        </w:rPr>
        <w:t xml:space="preserve">3.2. </w:t>
      </w:r>
      <w:r w:rsidR="00AE157D" w:rsidRPr="00314C91">
        <w:rPr>
          <w:rFonts w:ascii="Times New Roman" w:eastAsia="Times New Roman" w:hAnsi="Times New Roman" w:cs="Times New Roman"/>
        </w:rPr>
        <w:tab/>
      </w:r>
      <w:r w:rsidRPr="00314C91">
        <w:rPr>
          <w:rFonts w:ascii="Times New Roman" w:eastAsia="Times New Roman" w:hAnsi="Times New Roman" w:cs="Times New Roman"/>
        </w:rPr>
        <w:t>Dom Samotnej Matki..............</w:t>
      </w:r>
      <w:r w:rsidR="007F58B8" w:rsidRPr="00314C91">
        <w:rPr>
          <w:rFonts w:ascii="Times New Roman" w:eastAsia="Times New Roman" w:hAnsi="Times New Roman" w:cs="Times New Roman"/>
        </w:rPr>
        <w:t>...................................................................................................</w:t>
      </w:r>
      <w:r w:rsidR="00EF195C">
        <w:rPr>
          <w:rFonts w:ascii="Times New Roman" w:eastAsia="Times New Roman" w:hAnsi="Times New Roman" w:cs="Times New Roman"/>
        </w:rPr>
        <w:tab/>
      </w:r>
      <w:r w:rsidR="00823BDD" w:rsidRPr="00314C91">
        <w:rPr>
          <w:rFonts w:ascii="Times New Roman" w:eastAsia="Times New Roman" w:hAnsi="Times New Roman" w:cs="Times New Roman"/>
        </w:rPr>
        <w:t>2</w:t>
      </w:r>
      <w:r w:rsidR="00BB6B53">
        <w:rPr>
          <w:rFonts w:ascii="Times New Roman" w:eastAsia="Times New Roman" w:hAnsi="Times New Roman" w:cs="Times New Roman"/>
        </w:rPr>
        <w:t>8</w:t>
      </w:r>
    </w:p>
    <w:p w:rsidR="00911082" w:rsidRPr="00314C91" w:rsidRDefault="0072667F" w:rsidP="00EF195C">
      <w:pPr>
        <w:tabs>
          <w:tab w:val="left" w:pos="709"/>
          <w:tab w:val="right" w:pos="9071"/>
        </w:tabs>
        <w:suppressAutoHyphens/>
        <w:spacing w:after="0"/>
        <w:ind w:left="11" w:hanging="11"/>
        <w:rPr>
          <w:rFonts w:ascii="Times New Roman" w:eastAsia="Times New Roman" w:hAnsi="Times New Roman" w:cs="Times New Roman"/>
        </w:rPr>
      </w:pPr>
      <w:r w:rsidRPr="00314C91">
        <w:rPr>
          <w:rFonts w:ascii="Times New Roman" w:eastAsia="Times New Roman" w:hAnsi="Times New Roman" w:cs="Times New Roman"/>
        </w:rPr>
        <w:t xml:space="preserve">3.3. </w:t>
      </w:r>
      <w:r w:rsidR="00AE157D" w:rsidRPr="00314C91">
        <w:rPr>
          <w:rFonts w:ascii="Times New Roman" w:eastAsia="Times New Roman" w:hAnsi="Times New Roman" w:cs="Times New Roman"/>
        </w:rPr>
        <w:tab/>
      </w:r>
      <w:r w:rsidRPr="00314C91">
        <w:rPr>
          <w:rFonts w:ascii="Times New Roman" w:eastAsia="Times New Roman" w:hAnsi="Times New Roman" w:cs="Times New Roman"/>
        </w:rPr>
        <w:t>Program dla sprawców przemocy w rodzinie …..............................</w:t>
      </w:r>
      <w:r w:rsidR="007F58B8" w:rsidRPr="00314C91">
        <w:rPr>
          <w:rFonts w:ascii="Times New Roman" w:eastAsia="Times New Roman" w:hAnsi="Times New Roman" w:cs="Times New Roman"/>
        </w:rPr>
        <w:t>.........................................</w:t>
      </w:r>
      <w:r w:rsidR="00EF195C">
        <w:rPr>
          <w:rFonts w:ascii="Times New Roman" w:eastAsia="Times New Roman" w:hAnsi="Times New Roman" w:cs="Times New Roman"/>
        </w:rPr>
        <w:tab/>
      </w:r>
      <w:r w:rsidR="00823BDD" w:rsidRPr="00314C91">
        <w:rPr>
          <w:rFonts w:ascii="Times New Roman" w:eastAsia="Times New Roman" w:hAnsi="Times New Roman" w:cs="Times New Roman"/>
        </w:rPr>
        <w:t>2</w:t>
      </w:r>
      <w:r w:rsidR="00BB6B53">
        <w:rPr>
          <w:rFonts w:ascii="Times New Roman" w:eastAsia="Times New Roman" w:hAnsi="Times New Roman" w:cs="Times New Roman"/>
        </w:rPr>
        <w:t>8</w:t>
      </w:r>
    </w:p>
    <w:p w:rsidR="00911082" w:rsidRPr="00314C91" w:rsidRDefault="0072667F" w:rsidP="00EF195C">
      <w:pPr>
        <w:tabs>
          <w:tab w:val="left" w:pos="709"/>
          <w:tab w:val="right" w:pos="9071"/>
        </w:tabs>
        <w:suppressAutoHyphens/>
        <w:spacing w:after="0"/>
        <w:ind w:left="32" w:hanging="21"/>
        <w:jc w:val="both"/>
        <w:rPr>
          <w:rFonts w:ascii="Times New Roman" w:eastAsia="Times New Roman" w:hAnsi="Times New Roman" w:cs="Times New Roman"/>
        </w:rPr>
      </w:pPr>
      <w:r w:rsidRPr="00314C91">
        <w:rPr>
          <w:rFonts w:ascii="Times New Roman" w:eastAsia="Times New Roman" w:hAnsi="Times New Roman" w:cs="Times New Roman"/>
        </w:rPr>
        <w:t xml:space="preserve">4. </w:t>
      </w:r>
      <w:r w:rsidR="00AE157D" w:rsidRPr="00314C91">
        <w:rPr>
          <w:rFonts w:ascii="Times New Roman" w:eastAsia="Times New Roman" w:hAnsi="Times New Roman" w:cs="Times New Roman"/>
        </w:rPr>
        <w:tab/>
      </w:r>
      <w:r w:rsidRPr="00314C91">
        <w:rPr>
          <w:rFonts w:ascii="Times New Roman" w:eastAsia="Times New Roman" w:hAnsi="Times New Roman" w:cs="Times New Roman"/>
        </w:rPr>
        <w:t>POTRZEBY W ZAKRESIE POMOCY SPOŁECZNEJ .........................</w:t>
      </w:r>
      <w:r w:rsidR="007F58B8" w:rsidRPr="00314C91">
        <w:rPr>
          <w:rFonts w:ascii="Times New Roman" w:eastAsia="Times New Roman" w:hAnsi="Times New Roman" w:cs="Times New Roman"/>
        </w:rPr>
        <w:t>.....</w:t>
      </w:r>
      <w:r w:rsidR="001E6FF7" w:rsidRPr="00314C91">
        <w:rPr>
          <w:rFonts w:ascii="Times New Roman" w:eastAsia="Times New Roman" w:hAnsi="Times New Roman" w:cs="Times New Roman"/>
        </w:rPr>
        <w:t>.</w:t>
      </w:r>
      <w:r w:rsidR="007F58B8" w:rsidRPr="00314C91">
        <w:rPr>
          <w:rFonts w:ascii="Times New Roman" w:eastAsia="Times New Roman" w:hAnsi="Times New Roman" w:cs="Times New Roman"/>
        </w:rPr>
        <w:t>..........................</w:t>
      </w:r>
      <w:r w:rsidR="00EF195C">
        <w:rPr>
          <w:rFonts w:ascii="Times New Roman" w:eastAsia="Times New Roman" w:hAnsi="Times New Roman" w:cs="Times New Roman"/>
        </w:rPr>
        <w:tab/>
      </w:r>
      <w:r w:rsidR="00823BDD" w:rsidRPr="00314C91">
        <w:rPr>
          <w:rFonts w:ascii="Times New Roman" w:eastAsia="Times New Roman" w:hAnsi="Times New Roman" w:cs="Times New Roman"/>
        </w:rPr>
        <w:t>2</w:t>
      </w:r>
      <w:r w:rsidR="002A43D8">
        <w:rPr>
          <w:rFonts w:ascii="Times New Roman" w:eastAsia="Times New Roman" w:hAnsi="Times New Roman" w:cs="Times New Roman"/>
        </w:rPr>
        <w:t>8</w:t>
      </w:r>
    </w:p>
    <w:p w:rsidR="001E6FF7" w:rsidRPr="00314C91" w:rsidRDefault="0072667F" w:rsidP="00EF195C">
      <w:pPr>
        <w:tabs>
          <w:tab w:val="left" w:pos="709"/>
          <w:tab w:val="right" w:pos="9071"/>
        </w:tabs>
        <w:suppressAutoHyphens/>
        <w:spacing w:after="0"/>
        <w:ind w:left="705" w:hanging="705"/>
        <w:rPr>
          <w:rFonts w:ascii="Times New Roman" w:eastAsia="Times New Roman" w:hAnsi="Times New Roman" w:cs="Times New Roman"/>
        </w:rPr>
      </w:pPr>
      <w:r w:rsidRPr="00314C91">
        <w:rPr>
          <w:rFonts w:ascii="Times New Roman" w:eastAsia="Times New Roman" w:hAnsi="Times New Roman" w:cs="Times New Roman"/>
        </w:rPr>
        <w:lastRenderedPageBreak/>
        <w:t xml:space="preserve">4.1. </w:t>
      </w:r>
      <w:r w:rsidR="00AE157D" w:rsidRPr="00314C91">
        <w:rPr>
          <w:rFonts w:ascii="Times New Roman" w:eastAsia="Times New Roman" w:hAnsi="Times New Roman" w:cs="Times New Roman"/>
        </w:rPr>
        <w:tab/>
      </w:r>
      <w:r w:rsidR="005C7535" w:rsidRPr="00314C91">
        <w:rPr>
          <w:rFonts w:ascii="Times New Roman" w:eastAsia="Times New Roman" w:hAnsi="Times New Roman" w:cs="Times New Roman"/>
        </w:rPr>
        <w:t xml:space="preserve">Tworzenie </w:t>
      </w:r>
      <w:r w:rsidR="007D2DBC" w:rsidRPr="00314C91">
        <w:rPr>
          <w:rFonts w:ascii="Times New Roman" w:eastAsia="Times New Roman" w:hAnsi="Times New Roman" w:cs="Times New Roman"/>
        </w:rPr>
        <w:t xml:space="preserve">rodzinnych domów dziecka </w:t>
      </w:r>
      <w:r w:rsidR="005C7535" w:rsidRPr="00314C91">
        <w:rPr>
          <w:rFonts w:ascii="Times New Roman" w:eastAsia="Times New Roman" w:hAnsi="Times New Roman" w:cs="Times New Roman"/>
        </w:rPr>
        <w:t>(</w:t>
      </w:r>
      <w:r w:rsidR="007D2DBC" w:rsidRPr="00314C91">
        <w:rPr>
          <w:rFonts w:ascii="Times New Roman" w:eastAsia="Times New Roman" w:hAnsi="Times New Roman" w:cs="Times New Roman"/>
        </w:rPr>
        <w:t>RDD</w:t>
      </w:r>
      <w:r w:rsidR="005C7535" w:rsidRPr="00314C91">
        <w:rPr>
          <w:rFonts w:ascii="Times New Roman" w:eastAsia="Times New Roman" w:hAnsi="Times New Roman" w:cs="Times New Roman"/>
        </w:rPr>
        <w:t>)</w:t>
      </w:r>
      <w:r w:rsidRPr="00314C91">
        <w:rPr>
          <w:rFonts w:ascii="Times New Roman" w:eastAsia="Times New Roman" w:hAnsi="Times New Roman" w:cs="Times New Roman"/>
        </w:rPr>
        <w:t>……</w:t>
      </w:r>
      <w:r w:rsidR="005C7535" w:rsidRPr="00314C91">
        <w:rPr>
          <w:rFonts w:ascii="Times New Roman" w:eastAsia="Times New Roman" w:hAnsi="Times New Roman" w:cs="Times New Roman"/>
        </w:rPr>
        <w:t>..</w:t>
      </w:r>
      <w:r w:rsidRPr="00314C91">
        <w:rPr>
          <w:rFonts w:ascii="Times New Roman" w:eastAsia="Times New Roman" w:hAnsi="Times New Roman" w:cs="Times New Roman"/>
        </w:rPr>
        <w:t>..........................</w:t>
      </w:r>
      <w:r w:rsidR="001E6FF7" w:rsidRPr="00314C91">
        <w:rPr>
          <w:rFonts w:ascii="Times New Roman" w:eastAsia="Times New Roman" w:hAnsi="Times New Roman" w:cs="Times New Roman"/>
        </w:rPr>
        <w:t>............</w:t>
      </w:r>
      <w:r w:rsidRPr="00314C91">
        <w:rPr>
          <w:rFonts w:ascii="Times New Roman" w:eastAsia="Times New Roman" w:hAnsi="Times New Roman" w:cs="Times New Roman"/>
        </w:rPr>
        <w:t>.........................</w:t>
      </w:r>
      <w:r w:rsidR="00EF195C">
        <w:rPr>
          <w:rFonts w:ascii="Times New Roman" w:eastAsia="Times New Roman" w:hAnsi="Times New Roman" w:cs="Times New Roman"/>
        </w:rPr>
        <w:tab/>
      </w:r>
      <w:r w:rsidR="00823BDD" w:rsidRPr="00314C91">
        <w:rPr>
          <w:rFonts w:ascii="Times New Roman" w:eastAsia="Times New Roman" w:hAnsi="Times New Roman" w:cs="Times New Roman"/>
        </w:rPr>
        <w:t>2</w:t>
      </w:r>
      <w:r w:rsidR="002A43D8">
        <w:rPr>
          <w:rFonts w:ascii="Times New Roman" w:eastAsia="Times New Roman" w:hAnsi="Times New Roman" w:cs="Times New Roman"/>
        </w:rPr>
        <w:t>8</w:t>
      </w:r>
    </w:p>
    <w:p w:rsidR="00911082" w:rsidRPr="007D2DBC" w:rsidRDefault="0072667F" w:rsidP="00EF195C">
      <w:pPr>
        <w:tabs>
          <w:tab w:val="left" w:pos="709"/>
          <w:tab w:val="right" w:pos="9071"/>
        </w:tabs>
        <w:suppressAutoHyphens/>
        <w:spacing w:after="0"/>
        <w:ind w:left="705" w:hanging="705"/>
        <w:rPr>
          <w:rFonts w:ascii="Times New Roman" w:eastAsia="Times New Roman" w:hAnsi="Times New Roman" w:cs="Times New Roman"/>
        </w:rPr>
      </w:pPr>
      <w:r w:rsidRPr="00314C91">
        <w:rPr>
          <w:rFonts w:ascii="Times New Roman" w:eastAsia="Times New Roman" w:hAnsi="Times New Roman" w:cs="Times New Roman"/>
        </w:rPr>
        <w:t>4.2.</w:t>
      </w:r>
      <w:r w:rsidR="005C7535" w:rsidRPr="00314C91">
        <w:rPr>
          <w:rFonts w:ascii="Times New Roman" w:eastAsia="Times New Roman" w:hAnsi="Times New Roman" w:cs="Times New Roman"/>
        </w:rPr>
        <w:t xml:space="preserve"> </w:t>
      </w:r>
      <w:r w:rsidR="00AE157D" w:rsidRPr="00314C91">
        <w:rPr>
          <w:rFonts w:ascii="Times New Roman" w:eastAsia="Times New Roman" w:hAnsi="Times New Roman" w:cs="Times New Roman"/>
        </w:rPr>
        <w:tab/>
      </w:r>
      <w:r w:rsidR="001E6FF7" w:rsidRPr="00314C91">
        <w:rPr>
          <w:rFonts w:ascii="Times New Roman" w:hAnsi="Times New Roman"/>
        </w:rPr>
        <w:t xml:space="preserve">Przekształcenie funkcjonujących placówek opiekuńczo – wychowawczych  z mieszkaniami </w:t>
      </w:r>
      <w:proofErr w:type="spellStart"/>
      <w:r w:rsidR="001E6FF7" w:rsidRPr="00314C91">
        <w:rPr>
          <w:rFonts w:ascii="Times New Roman" w:hAnsi="Times New Roman"/>
        </w:rPr>
        <w:t>rodzinkowymi</w:t>
      </w:r>
      <w:proofErr w:type="spellEnd"/>
      <w:r w:rsidR="001E6FF7" w:rsidRPr="00314C91">
        <w:rPr>
          <w:rFonts w:ascii="Times New Roman" w:hAnsi="Times New Roman"/>
        </w:rPr>
        <w:t xml:space="preserve"> w zespoły placówek </w:t>
      </w:r>
      <w:r w:rsidR="001E6FF7" w:rsidRPr="007D2DBC">
        <w:rPr>
          <w:rFonts w:ascii="Times New Roman" w:hAnsi="Times New Roman"/>
        </w:rPr>
        <w:t>………………………………………………………….</w:t>
      </w:r>
      <w:r w:rsidR="00EF195C">
        <w:rPr>
          <w:rFonts w:ascii="Times New Roman" w:hAnsi="Times New Roman"/>
        </w:rPr>
        <w:tab/>
      </w:r>
      <w:r w:rsidR="001E6FF7" w:rsidRPr="007D2DBC">
        <w:rPr>
          <w:rFonts w:ascii="Times New Roman" w:hAnsi="Times New Roman"/>
        </w:rPr>
        <w:t>2</w:t>
      </w:r>
      <w:r w:rsidR="007D2DBC" w:rsidRPr="007D2DBC">
        <w:rPr>
          <w:rFonts w:ascii="Times New Roman" w:hAnsi="Times New Roman"/>
        </w:rPr>
        <w:t>9</w:t>
      </w:r>
    </w:p>
    <w:p w:rsidR="00911082" w:rsidRPr="007D2DBC" w:rsidRDefault="0072667F" w:rsidP="00EF195C">
      <w:pPr>
        <w:tabs>
          <w:tab w:val="left" w:pos="709"/>
          <w:tab w:val="right" w:pos="9071"/>
        </w:tabs>
        <w:suppressAutoHyphens/>
        <w:spacing w:after="0"/>
        <w:ind w:left="11" w:hanging="11"/>
        <w:rPr>
          <w:rFonts w:ascii="Times New Roman" w:eastAsia="Times New Roman" w:hAnsi="Times New Roman" w:cs="Times New Roman"/>
        </w:rPr>
      </w:pPr>
      <w:r w:rsidRPr="007D2DBC">
        <w:rPr>
          <w:rFonts w:ascii="Times New Roman" w:eastAsia="Times New Roman" w:hAnsi="Times New Roman" w:cs="Times New Roman"/>
        </w:rPr>
        <w:t xml:space="preserve">4.3. </w:t>
      </w:r>
      <w:r w:rsidR="00AE157D" w:rsidRPr="007D2DBC">
        <w:rPr>
          <w:rFonts w:ascii="Times New Roman" w:eastAsia="Times New Roman" w:hAnsi="Times New Roman" w:cs="Times New Roman"/>
        </w:rPr>
        <w:tab/>
      </w:r>
      <w:r w:rsidR="005C7535" w:rsidRPr="007D2DBC">
        <w:rPr>
          <w:rFonts w:ascii="Times New Roman" w:eastAsia="Times New Roman" w:hAnsi="Times New Roman" w:cs="Times New Roman"/>
        </w:rPr>
        <w:t>Dostosowanie struktury organizacyjnej PCPR...</w:t>
      </w:r>
      <w:r w:rsidRPr="007D2DBC">
        <w:rPr>
          <w:rFonts w:ascii="Times New Roman" w:eastAsia="Times New Roman" w:hAnsi="Times New Roman" w:cs="Times New Roman"/>
        </w:rPr>
        <w:t>……………………</w:t>
      </w:r>
      <w:r w:rsidR="001E6FF7" w:rsidRPr="007D2DBC">
        <w:rPr>
          <w:rFonts w:ascii="Times New Roman" w:eastAsia="Times New Roman" w:hAnsi="Times New Roman" w:cs="Times New Roman"/>
        </w:rPr>
        <w:t>……….…………</w:t>
      </w:r>
      <w:r w:rsidRPr="007D2DBC">
        <w:rPr>
          <w:rFonts w:ascii="Times New Roman" w:eastAsia="Times New Roman" w:hAnsi="Times New Roman" w:cs="Times New Roman"/>
        </w:rPr>
        <w:t>…….</w:t>
      </w:r>
      <w:r w:rsidR="00BB6B53" w:rsidRPr="007D2DBC">
        <w:rPr>
          <w:rFonts w:ascii="Times New Roman" w:eastAsia="Times New Roman" w:hAnsi="Times New Roman" w:cs="Times New Roman"/>
        </w:rPr>
        <w:t xml:space="preserve"> </w:t>
      </w:r>
      <w:r w:rsidR="00EF195C">
        <w:rPr>
          <w:rFonts w:ascii="Times New Roman" w:eastAsia="Times New Roman" w:hAnsi="Times New Roman" w:cs="Times New Roman"/>
        </w:rPr>
        <w:tab/>
      </w:r>
      <w:r w:rsidR="00BB6B53" w:rsidRPr="007D2DBC">
        <w:rPr>
          <w:rFonts w:ascii="Times New Roman" w:eastAsia="Times New Roman" w:hAnsi="Times New Roman" w:cs="Times New Roman"/>
        </w:rPr>
        <w:t>29</w:t>
      </w:r>
    </w:p>
    <w:p w:rsidR="00911082" w:rsidRPr="00314C91" w:rsidRDefault="0072667F" w:rsidP="00EF195C">
      <w:pPr>
        <w:tabs>
          <w:tab w:val="left" w:pos="709"/>
          <w:tab w:val="right" w:pos="9071"/>
        </w:tabs>
        <w:suppressAutoHyphens/>
        <w:spacing w:after="0"/>
        <w:ind w:left="11" w:hanging="11"/>
        <w:rPr>
          <w:rFonts w:ascii="Times New Roman" w:eastAsia="Times New Roman" w:hAnsi="Times New Roman" w:cs="Times New Roman"/>
        </w:rPr>
      </w:pPr>
      <w:r w:rsidRPr="007D2DBC">
        <w:rPr>
          <w:rFonts w:ascii="Times New Roman" w:eastAsia="Times New Roman" w:hAnsi="Times New Roman" w:cs="Times New Roman"/>
        </w:rPr>
        <w:t>4.</w:t>
      </w:r>
      <w:r w:rsidR="00A6589B" w:rsidRPr="007D2DBC">
        <w:rPr>
          <w:rFonts w:ascii="Times New Roman" w:eastAsia="Times New Roman" w:hAnsi="Times New Roman" w:cs="Times New Roman"/>
        </w:rPr>
        <w:t>4</w:t>
      </w:r>
      <w:r w:rsidRPr="007D2DBC">
        <w:rPr>
          <w:rFonts w:ascii="Times New Roman" w:eastAsia="Times New Roman" w:hAnsi="Times New Roman" w:cs="Times New Roman"/>
        </w:rPr>
        <w:t xml:space="preserve">. </w:t>
      </w:r>
      <w:r w:rsidR="00AE157D" w:rsidRPr="007D2DBC">
        <w:rPr>
          <w:rFonts w:ascii="Times New Roman" w:eastAsia="Times New Roman" w:hAnsi="Times New Roman" w:cs="Times New Roman"/>
        </w:rPr>
        <w:tab/>
      </w:r>
      <w:r w:rsidRPr="007D2DBC">
        <w:rPr>
          <w:rFonts w:ascii="Times New Roman" w:eastAsia="Times New Roman" w:hAnsi="Times New Roman" w:cs="Times New Roman"/>
        </w:rPr>
        <w:t>Nadzór nad zastępczymi formami</w:t>
      </w:r>
      <w:r w:rsidR="001E6FF7" w:rsidRPr="007D2DBC">
        <w:rPr>
          <w:rFonts w:ascii="Times New Roman" w:eastAsia="Times New Roman" w:hAnsi="Times New Roman" w:cs="Times New Roman"/>
        </w:rPr>
        <w:t xml:space="preserve"> opieki ………………………………………………….....</w:t>
      </w:r>
      <w:r w:rsidR="00EF195C">
        <w:rPr>
          <w:rFonts w:ascii="Times New Roman" w:eastAsia="Times New Roman" w:hAnsi="Times New Roman" w:cs="Times New Roman"/>
        </w:rPr>
        <w:tab/>
      </w:r>
      <w:r w:rsidR="00A6589B" w:rsidRPr="007D2DBC">
        <w:rPr>
          <w:rFonts w:ascii="Times New Roman" w:eastAsia="Times New Roman" w:hAnsi="Times New Roman" w:cs="Times New Roman"/>
        </w:rPr>
        <w:t>3</w:t>
      </w:r>
      <w:r w:rsidR="007D2DBC">
        <w:rPr>
          <w:rFonts w:ascii="Times New Roman" w:eastAsia="Times New Roman" w:hAnsi="Times New Roman" w:cs="Times New Roman"/>
        </w:rPr>
        <w:t>1</w:t>
      </w:r>
    </w:p>
    <w:p w:rsidR="00A054F8" w:rsidRDefault="00F028E0" w:rsidP="00EF195C">
      <w:pPr>
        <w:tabs>
          <w:tab w:val="left" w:pos="709"/>
          <w:tab w:val="right" w:pos="9071"/>
        </w:tabs>
        <w:suppressAutoHyphens/>
        <w:spacing w:after="0"/>
        <w:ind w:left="11" w:hanging="11"/>
        <w:rPr>
          <w:rFonts w:ascii="Times New Roman" w:eastAsia="Times New Roman" w:hAnsi="Times New Roman" w:cs="Times New Roman"/>
        </w:rPr>
      </w:pPr>
      <w:r>
        <w:rPr>
          <w:rFonts w:ascii="Times New Roman" w:eastAsia="Times New Roman" w:hAnsi="Times New Roman" w:cs="Times New Roman"/>
        </w:rPr>
        <w:t>4.</w:t>
      </w:r>
      <w:r w:rsidR="00A6589B">
        <w:rPr>
          <w:rFonts w:ascii="Times New Roman" w:eastAsia="Times New Roman" w:hAnsi="Times New Roman" w:cs="Times New Roman"/>
        </w:rPr>
        <w:t>5</w:t>
      </w:r>
      <w:r w:rsidR="0072667F" w:rsidRPr="00314C91">
        <w:rPr>
          <w:rFonts w:ascii="Times New Roman" w:eastAsia="Times New Roman" w:hAnsi="Times New Roman" w:cs="Times New Roman"/>
        </w:rPr>
        <w:t xml:space="preserve">. </w:t>
      </w:r>
      <w:r w:rsidR="00AE157D" w:rsidRPr="00314C91">
        <w:rPr>
          <w:rFonts w:ascii="Times New Roman" w:eastAsia="Times New Roman" w:hAnsi="Times New Roman" w:cs="Times New Roman"/>
        </w:rPr>
        <w:tab/>
      </w:r>
      <w:r w:rsidR="0072667F" w:rsidRPr="00314C91">
        <w:rPr>
          <w:rFonts w:ascii="Times New Roman" w:eastAsia="Times New Roman" w:hAnsi="Times New Roman" w:cs="Times New Roman"/>
        </w:rPr>
        <w:t>Współpraca z organizacjami poz</w:t>
      </w:r>
      <w:r w:rsidR="005C7535" w:rsidRPr="00314C91">
        <w:rPr>
          <w:rFonts w:ascii="Times New Roman" w:eastAsia="Times New Roman" w:hAnsi="Times New Roman" w:cs="Times New Roman"/>
        </w:rPr>
        <w:t>arządowymi ……………………………………</w:t>
      </w:r>
      <w:r w:rsidR="001E6FF7" w:rsidRPr="00314C91">
        <w:rPr>
          <w:rFonts w:ascii="Times New Roman" w:eastAsia="Times New Roman" w:hAnsi="Times New Roman" w:cs="Times New Roman"/>
        </w:rPr>
        <w:t>…...</w:t>
      </w:r>
      <w:r w:rsidR="005C7535" w:rsidRPr="00314C91">
        <w:rPr>
          <w:rFonts w:ascii="Times New Roman" w:eastAsia="Times New Roman" w:hAnsi="Times New Roman" w:cs="Times New Roman"/>
        </w:rPr>
        <w:t>……..</w:t>
      </w:r>
      <w:r w:rsidR="001E6FF7" w:rsidRPr="00314C91">
        <w:rPr>
          <w:rFonts w:ascii="Times New Roman" w:eastAsia="Times New Roman" w:hAnsi="Times New Roman" w:cs="Times New Roman"/>
        </w:rPr>
        <w:t>.</w:t>
      </w:r>
      <w:r w:rsidR="00EF195C">
        <w:rPr>
          <w:rFonts w:ascii="Times New Roman" w:eastAsia="Times New Roman" w:hAnsi="Times New Roman" w:cs="Times New Roman"/>
        </w:rPr>
        <w:tab/>
      </w:r>
      <w:r w:rsidR="001E6FF7" w:rsidRPr="00314C91">
        <w:rPr>
          <w:rFonts w:ascii="Times New Roman" w:eastAsia="Times New Roman" w:hAnsi="Times New Roman" w:cs="Times New Roman"/>
        </w:rPr>
        <w:t>3</w:t>
      </w:r>
      <w:r w:rsidR="002A43D8">
        <w:rPr>
          <w:rFonts w:ascii="Times New Roman" w:eastAsia="Times New Roman" w:hAnsi="Times New Roman" w:cs="Times New Roman"/>
        </w:rPr>
        <w:t>1</w:t>
      </w:r>
    </w:p>
    <w:p w:rsidR="00AE157D" w:rsidRDefault="00F028E0" w:rsidP="00EF195C">
      <w:pPr>
        <w:tabs>
          <w:tab w:val="left" w:pos="709"/>
          <w:tab w:val="right" w:pos="9071"/>
        </w:tabs>
        <w:suppressAutoHyphens/>
        <w:spacing w:after="0"/>
        <w:ind w:left="709" w:hanging="709"/>
        <w:rPr>
          <w:rFonts w:ascii="Times New Roman" w:eastAsia="Times New Roman" w:hAnsi="Times New Roman" w:cs="Times New Roman"/>
        </w:rPr>
      </w:pPr>
      <w:r>
        <w:rPr>
          <w:rFonts w:ascii="Times New Roman" w:eastAsia="Times New Roman" w:hAnsi="Times New Roman" w:cs="Times New Roman"/>
        </w:rPr>
        <w:t>4.</w:t>
      </w:r>
      <w:r w:rsidR="00A6589B">
        <w:rPr>
          <w:rFonts w:ascii="Times New Roman" w:eastAsia="Times New Roman" w:hAnsi="Times New Roman" w:cs="Times New Roman"/>
        </w:rPr>
        <w:t>6</w:t>
      </w:r>
      <w:r>
        <w:rPr>
          <w:rFonts w:ascii="Times New Roman" w:eastAsia="Times New Roman" w:hAnsi="Times New Roman" w:cs="Times New Roman"/>
        </w:rPr>
        <w:t>.</w:t>
      </w:r>
      <w:r w:rsidR="007D2DBC">
        <w:rPr>
          <w:rFonts w:ascii="Times New Roman" w:eastAsia="Times New Roman" w:hAnsi="Times New Roman" w:cs="Times New Roman"/>
        </w:rPr>
        <w:tab/>
      </w:r>
      <w:r>
        <w:rPr>
          <w:rFonts w:ascii="Times New Roman" w:eastAsia="Times New Roman" w:hAnsi="Times New Roman" w:cs="Times New Roman"/>
        </w:rPr>
        <w:t>Przyjęcie i realizacja Powiatowego Programu Przeciwdziałania Przemocy i Ochrony Ofiar</w:t>
      </w:r>
      <w:r w:rsidR="007D2DBC">
        <w:rPr>
          <w:rFonts w:ascii="Times New Roman" w:eastAsia="Times New Roman" w:hAnsi="Times New Roman" w:cs="Times New Roman"/>
        </w:rPr>
        <w:t xml:space="preserve"> </w:t>
      </w:r>
      <w:r>
        <w:rPr>
          <w:rFonts w:ascii="Times New Roman" w:eastAsia="Times New Roman" w:hAnsi="Times New Roman" w:cs="Times New Roman"/>
        </w:rPr>
        <w:t>Przemocy w Rodzinie w Powiecie R</w:t>
      </w:r>
      <w:r w:rsidR="00BB6B53">
        <w:rPr>
          <w:rFonts w:ascii="Times New Roman" w:eastAsia="Times New Roman" w:hAnsi="Times New Roman" w:cs="Times New Roman"/>
        </w:rPr>
        <w:t>aciborskim ……………………………………………..</w:t>
      </w:r>
      <w:r w:rsidR="00EF195C">
        <w:rPr>
          <w:rFonts w:ascii="Times New Roman" w:eastAsia="Times New Roman" w:hAnsi="Times New Roman" w:cs="Times New Roman"/>
        </w:rPr>
        <w:tab/>
      </w:r>
      <w:r w:rsidR="00BB6B53">
        <w:rPr>
          <w:rFonts w:ascii="Times New Roman" w:eastAsia="Times New Roman" w:hAnsi="Times New Roman" w:cs="Times New Roman"/>
        </w:rPr>
        <w:t>3</w:t>
      </w:r>
      <w:r w:rsidR="002A43D8">
        <w:rPr>
          <w:rFonts w:ascii="Times New Roman" w:eastAsia="Times New Roman" w:hAnsi="Times New Roman" w:cs="Times New Roman"/>
        </w:rPr>
        <w:t>1</w:t>
      </w:r>
    </w:p>
    <w:p w:rsidR="00F028E0" w:rsidRDefault="00F028E0" w:rsidP="00EF195C">
      <w:pPr>
        <w:tabs>
          <w:tab w:val="left" w:pos="709"/>
          <w:tab w:val="right" w:pos="9071"/>
        </w:tabs>
        <w:suppressAutoHyphens/>
        <w:spacing w:after="0"/>
        <w:ind w:left="11" w:hanging="11"/>
        <w:rPr>
          <w:rFonts w:ascii="Times New Roman" w:eastAsia="Times New Roman" w:hAnsi="Times New Roman" w:cs="Times New Roman"/>
        </w:rPr>
      </w:pPr>
      <w:r>
        <w:rPr>
          <w:rFonts w:ascii="Times New Roman" w:eastAsia="Times New Roman" w:hAnsi="Times New Roman" w:cs="Times New Roman"/>
        </w:rPr>
        <w:t>4.</w:t>
      </w:r>
      <w:r w:rsidR="00A6589B">
        <w:rPr>
          <w:rFonts w:ascii="Times New Roman" w:eastAsia="Times New Roman" w:hAnsi="Times New Roman" w:cs="Times New Roman"/>
        </w:rPr>
        <w:t>7</w:t>
      </w:r>
      <w:r>
        <w:rPr>
          <w:rFonts w:ascii="Times New Roman" w:eastAsia="Times New Roman" w:hAnsi="Times New Roman" w:cs="Times New Roman"/>
        </w:rPr>
        <w:t>.</w:t>
      </w:r>
      <w:r w:rsidR="007D2DBC">
        <w:rPr>
          <w:rFonts w:ascii="Times New Roman" w:eastAsia="Times New Roman" w:hAnsi="Times New Roman" w:cs="Times New Roman"/>
        </w:rPr>
        <w:tab/>
      </w:r>
      <w:r>
        <w:rPr>
          <w:rFonts w:ascii="Times New Roman" w:eastAsia="Times New Roman" w:hAnsi="Times New Roman" w:cs="Times New Roman"/>
        </w:rPr>
        <w:t>Przyjęcie i realizacja Programu Rozwoju Pieczy  na terenie Powiatu Raciborskiego …….....</w:t>
      </w:r>
      <w:r w:rsidR="00EF195C">
        <w:rPr>
          <w:rFonts w:ascii="Times New Roman" w:eastAsia="Times New Roman" w:hAnsi="Times New Roman" w:cs="Times New Roman"/>
        </w:rPr>
        <w:tab/>
      </w:r>
      <w:bookmarkStart w:id="0" w:name="_GoBack"/>
      <w:bookmarkEnd w:id="0"/>
      <w:r w:rsidRPr="007D2DBC">
        <w:rPr>
          <w:rFonts w:ascii="Times New Roman" w:eastAsia="Times New Roman" w:hAnsi="Times New Roman" w:cs="Times New Roman"/>
        </w:rPr>
        <w:t>3</w:t>
      </w:r>
      <w:r w:rsidR="007D2DBC" w:rsidRPr="007D2DBC">
        <w:rPr>
          <w:rFonts w:ascii="Times New Roman" w:eastAsia="Times New Roman" w:hAnsi="Times New Roman" w:cs="Times New Roman"/>
        </w:rPr>
        <w:t>2</w:t>
      </w: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1E6FF7" w:rsidRDefault="001E6FF7"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207ACD" w:rsidRDefault="00207ACD" w:rsidP="00A054F8">
      <w:pPr>
        <w:tabs>
          <w:tab w:val="left" w:pos="382"/>
        </w:tabs>
        <w:suppressAutoHyphens/>
        <w:spacing w:after="0"/>
        <w:ind w:left="11" w:hanging="11"/>
        <w:rPr>
          <w:rFonts w:ascii="Times New Roman" w:eastAsia="Times New Roman" w:hAnsi="Times New Roman" w:cs="Times New Roman"/>
        </w:rPr>
      </w:pPr>
    </w:p>
    <w:p w:rsidR="001E6FF7" w:rsidRDefault="001E6FF7" w:rsidP="002F4718">
      <w:pPr>
        <w:keepNext/>
        <w:tabs>
          <w:tab w:val="left" w:pos="0"/>
        </w:tabs>
        <w:suppressAutoHyphens/>
        <w:spacing w:after="0" w:line="360" w:lineRule="auto"/>
        <w:jc w:val="center"/>
        <w:rPr>
          <w:rFonts w:ascii="Times New Roman" w:eastAsia="Times New Roman" w:hAnsi="Times New Roman" w:cs="Times New Roman"/>
          <w:b/>
          <w:sz w:val="28"/>
        </w:rPr>
      </w:pPr>
    </w:p>
    <w:p w:rsidR="001E6FF7" w:rsidRDefault="001E6FF7" w:rsidP="001E6FF7">
      <w:pPr>
        <w:keepNext/>
        <w:tabs>
          <w:tab w:val="left" w:pos="0"/>
        </w:tabs>
        <w:suppressAutoHyphens/>
        <w:spacing w:after="0" w:line="360" w:lineRule="auto"/>
        <w:jc w:val="center"/>
        <w:rPr>
          <w:rFonts w:ascii="Times New Roman" w:eastAsia="Times New Roman" w:hAnsi="Times New Roman" w:cs="Times New Roman"/>
          <w:b/>
          <w:sz w:val="28"/>
        </w:rPr>
      </w:pPr>
    </w:p>
    <w:p w:rsidR="00911082" w:rsidRDefault="00911082">
      <w:pPr>
        <w:suppressAutoHyphens/>
        <w:spacing w:after="0" w:line="360" w:lineRule="auto"/>
        <w:rPr>
          <w:rFonts w:ascii="Times New Roman" w:eastAsia="Times New Roman" w:hAnsi="Times New Roman" w:cs="Times New Roman"/>
          <w:sz w:val="24"/>
        </w:rPr>
      </w:pPr>
    </w:p>
    <w:p w:rsidR="001E6FF7" w:rsidRDefault="001E6FF7">
      <w:pPr>
        <w:suppressAutoHyphens/>
        <w:spacing w:after="0" w:line="360" w:lineRule="auto"/>
        <w:ind w:firstLine="708"/>
        <w:jc w:val="both"/>
        <w:rPr>
          <w:rFonts w:ascii="Times New Roman" w:eastAsia="Times New Roman" w:hAnsi="Times New Roman" w:cs="Times New Roman"/>
          <w:sz w:val="24"/>
        </w:rPr>
      </w:pPr>
    </w:p>
    <w:p w:rsidR="001E6FF7" w:rsidRDefault="001E6FF7" w:rsidP="001E6FF7">
      <w:pPr>
        <w:suppressAutoHyphens/>
        <w:spacing w:after="0" w:line="360" w:lineRule="auto"/>
        <w:jc w:val="both"/>
        <w:rPr>
          <w:rFonts w:ascii="Times New Roman" w:eastAsia="Times New Roman" w:hAnsi="Times New Roman" w:cs="Times New Roman"/>
          <w:sz w:val="24"/>
        </w:rPr>
      </w:pPr>
    </w:p>
    <w:p w:rsidR="00911082" w:rsidRDefault="0072667F" w:rsidP="00D63417">
      <w:pPr>
        <w:suppressAutoHyphens/>
        <w:spacing w:after="0" w:line="360" w:lineRule="auto"/>
        <w:ind w:firstLine="708"/>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Powiatowe Centrum Pomocy Rodzinie w Raciborzu jest jednostką organizacyjną pomocy społecznej, o której mowa w art. 6 pkt 5 ustawy z dnia 12 marca 2004 roku                    </w:t>
      </w:r>
      <w:r w:rsidRPr="0046444A">
        <w:rPr>
          <w:rFonts w:ascii="Times New Roman" w:eastAsia="Times New Roman" w:hAnsi="Times New Roman" w:cs="Times New Roman"/>
          <w:sz w:val="24"/>
        </w:rPr>
        <w:t>o pomocy społecznej</w:t>
      </w:r>
      <w:r>
        <w:rPr>
          <w:rFonts w:ascii="Times New Roman" w:eastAsia="Times New Roman" w:hAnsi="Times New Roman" w:cs="Times New Roman"/>
          <w:sz w:val="24"/>
        </w:rPr>
        <w:t xml:space="preserve"> (</w:t>
      </w:r>
      <w:r w:rsidR="00B4011C">
        <w:rPr>
          <w:rFonts w:ascii="Times New Roman" w:eastAsia="Times New Roman" w:hAnsi="Times New Roman" w:cs="Times New Roman"/>
          <w:sz w:val="24"/>
        </w:rPr>
        <w:t>t.</w:t>
      </w:r>
      <w:r w:rsidR="00475D3E">
        <w:rPr>
          <w:rFonts w:ascii="Times New Roman" w:eastAsia="Times New Roman" w:hAnsi="Times New Roman" w:cs="Times New Roman"/>
          <w:sz w:val="24"/>
        </w:rPr>
        <w:t xml:space="preserve"> </w:t>
      </w:r>
      <w:r w:rsidR="00B4011C">
        <w:rPr>
          <w:rFonts w:ascii="Times New Roman" w:eastAsia="Times New Roman" w:hAnsi="Times New Roman" w:cs="Times New Roman"/>
          <w:sz w:val="24"/>
        </w:rPr>
        <w:t>j. Dz. U. z 2013 r., poz. 182</w:t>
      </w:r>
      <w:r w:rsidR="00475D3E">
        <w:rPr>
          <w:rFonts w:ascii="Times New Roman" w:eastAsia="Times New Roman" w:hAnsi="Times New Roman" w:cs="Times New Roman"/>
          <w:sz w:val="24"/>
        </w:rPr>
        <w:t xml:space="preserve"> ze zm.</w:t>
      </w:r>
      <w:r>
        <w:rPr>
          <w:rFonts w:ascii="Times New Roman" w:eastAsia="Times New Roman" w:hAnsi="Times New Roman" w:cs="Times New Roman"/>
          <w:sz w:val="24"/>
        </w:rPr>
        <w:t xml:space="preserve">). W powiecie raciborskim Centrum Pomocy Rodzinie </w:t>
      </w:r>
      <w:r w:rsidR="008D4FD0">
        <w:rPr>
          <w:rFonts w:ascii="Times New Roman" w:eastAsia="Times New Roman" w:hAnsi="Times New Roman" w:cs="Times New Roman"/>
          <w:sz w:val="24"/>
        </w:rPr>
        <w:t xml:space="preserve">w Raciborzu </w:t>
      </w:r>
      <w:r>
        <w:rPr>
          <w:rFonts w:ascii="Times New Roman" w:eastAsia="Times New Roman" w:hAnsi="Times New Roman" w:cs="Times New Roman"/>
          <w:sz w:val="24"/>
        </w:rPr>
        <w:t xml:space="preserve">zostało utworzone na mocy uchwały nr IV/24/99 Rady Powiatu Raciborskiego z dnia 9 lutego 1999 roku. Zgodnie z art. 112 ust. 12 </w:t>
      </w:r>
      <w:r w:rsidR="008D4FD0">
        <w:rPr>
          <w:rFonts w:ascii="Times New Roman" w:eastAsia="Times New Roman" w:hAnsi="Times New Roman" w:cs="Times New Roman"/>
          <w:sz w:val="24"/>
        </w:rPr>
        <w:t xml:space="preserve">cytowanej powyżej </w:t>
      </w:r>
      <w:r>
        <w:rPr>
          <w:rFonts w:ascii="Times New Roman" w:eastAsia="Times New Roman" w:hAnsi="Times New Roman" w:cs="Times New Roman"/>
          <w:sz w:val="24"/>
        </w:rPr>
        <w:t xml:space="preserve">ustawy dyrektor powiatowego </w:t>
      </w:r>
      <w:r w:rsidR="00475D3E">
        <w:rPr>
          <w:rFonts w:ascii="Times New Roman" w:eastAsia="Times New Roman" w:hAnsi="Times New Roman" w:cs="Times New Roman"/>
          <w:sz w:val="24"/>
        </w:rPr>
        <w:t>centrum pomocy rodzinie składa radzie p</w:t>
      </w:r>
      <w:r>
        <w:rPr>
          <w:rFonts w:ascii="Times New Roman" w:eastAsia="Times New Roman" w:hAnsi="Times New Roman" w:cs="Times New Roman"/>
          <w:sz w:val="24"/>
        </w:rPr>
        <w:t>owiatu coroczne sprawozdanie z działalności centrum.</w:t>
      </w:r>
    </w:p>
    <w:p w:rsidR="00D63417" w:rsidRPr="00D63417" w:rsidRDefault="00D63417" w:rsidP="00D63417">
      <w:pPr>
        <w:suppressAutoHyphens/>
        <w:spacing w:after="0" w:line="360" w:lineRule="auto"/>
        <w:ind w:firstLine="708"/>
        <w:jc w:val="both"/>
        <w:rPr>
          <w:rFonts w:ascii="Times New Roman" w:eastAsia="Times New Roman" w:hAnsi="Times New Roman" w:cs="Times New Roman"/>
          <w:sz w:val="24"/>
        </w:rPr>
      </w:pPr>
    </w:p>
    <w:p w:rsidR="00911082" w:rsidRDefault="00BF6E77">
      <w:pPr>
        <w:suppressAutoHyphens/>
        <w:spacing w:after="0" w:line="360" w:lineRule="auto"/>
        <w:jc w:val="both"/>
        <w:rPr>
          <w:rFonts w:ascii="Times New Roman" w:eastAsia="Times New Roman" w:hAnsi="Times New Roman" w:cs="Times New Roman"/>
          <w:b/>
          <w:sz w:val="28"/>
        </w:rPr>
      </w:pPr>
      <w:r>
        <w:rPr>
          <w:rFonts w:ascii="Times New Roman" w:eastAsia="Times New Roman" w:hAnsi="Times New Roman" w:cs="Times New Roman"/>
          <w:b/>
          <w:sz w:val="28"/>
        </w:rPr>
        <w:t xml:space="preserve">1. ZADANIA POWIATOWEGO </w:t>
      </w:r>
      <w:r w:rsidR="0072667F">
        <w:rPr>
          <w:rFonts w:ascii="Times New Roman" w:eastAsia="Times New Roman" w:hAnsi="Times New Roman" w:cs="Times New Roman"/>
          <w:b/>
          <w:sz w:val="28"/>
        </w:rPr>
        <w:t>CENTRUM</w:t>
      </w:r>
      <w:r>
        <w:rPr>
          <w:rFonts w:ascii="Times New Roman" w:eastAsia="Times New Roman" w:hAnsi="Times New Roman" w:cs="Times New Roman"/>
          <w:b/>
          <w:sz w:val="28"/>
        </w:rPr>
        <w:t xml:space="preserve">  </w:t>
      </w:r>
      <w:r w:rsidR="0072667F">
        <w:rPr>
          <w:rFonts w:ascii="Times New Roman" w:eastAsia="Times New Roman" w:hAnsi="Times New Roman" w:cs="Times New Roman"/>
          <w:b/>
          <w:sz w:val="28"/>
        </w:rPr>
        <w:t xml:space="preserve">POMOCY </w:t>
      </w:r>
      <w:r>
        <w:rPr>
          <w:rFonts w:ascii="Times New Roman" w:eastAsia="Times New Roman" w:hAnsi="Times New Roman" w:cs="Times New Roman"/>
          <w:b/>
          <w:sz w:val="28"/>
        </w:rPr>
        <w:t xml:space="preserve"> </w:t>
      </w:r>
      <w:r w:rsidR="0072667F">
        <w:rPr>
          <w:rFonts w:ascii="Times New Roman" w:eastAsia="Times New Roman" w:hAnsi="Times New Roman" w:cs="Times New Roman"/>
          <w:b/>
          <w:sz w:val="28"/>
        </w:rPr>
        <w:t xml:space="preserve">RODZINIE </w:t>
      </w:r>
    </w:p>
    <w:p w:rsidR="00911082" w:rsidRDefault="0072667F">
      <w:pPr>
        <w:suppressAutoHyphens/>
        <w:spacing w:after="0" w:line="360" w:lineRule="auto"/>
        <w:ind w:firstLine="13"/>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p>
    <w:p w:rsidR="00911082" w:rsidRDefault="0072667F">
      <w:pPr>
        <w:suppressAutoHyphens/>
        <w:spacing w:after="0" w:line="360" w:lineRule="auto"/>
        <w:ind w:firstLine="708"/>
        <w:jc w:val="both"/>
        <w:rPr>
          <w:rFonts w:ascii="Times New Roman" w:eastAsia="Times New Roman" w:hAnsi="Times New Roman" w:cs="Times New Roman"/>
          <w:sz w:val="24"/>
        </w:rPr>
      </w:pPr>
      <w:r>
        <w:rPr>
          <w:rFonts w:ascii="Times New Roman" w:eastAsia="Times New Roman" w:hAnsi="Times New Roman" w:cs="Times New Roman"/>
          <w:sz w:val="24"/>
        </w:rPr>
        <w:t xml:space="preserve">Zadania z zakresu pomocy społecznej realizowane </w:t>
      </w:r>
      <w:r w:rsidR="008D4FD0">
        <w:rPr>
          <w:rFonts w:ascii="Times New Roman" w:eastAsia="Times New Roman" w:hAnsi="Times New Roman" w:cs="Times New Roman"/>
          <w:sz w:val="24"/>
        </w:rPr>
        <w:t xml:space="preserve">są </w:t>
      </w:r>
      <w:r>
        <w:rPr>
          <w:rFonts w:ascii="Times New Roman" w:eastAsia="Times New Roman" w:hAnsi="Times New Roman" w:cs="Times New Roman"/>
          <w:sz w:val="24"/>
        </w:rPr>
        <w:t>przez powiat</w:t>
      </w:r>
      <w:r w:rsidR="00064752">
        <w:rPr>
          <w:rFonts w:ascii="Times New Roman" w:eastAsia="Times New Roman" w:hAnsi="Times New Roman" w:cs="Times New Roman"/>
          <w:sz w:val="24"/>
        </w:rPr>
        <w:t>y</w:t>
      </w:r>
      <w:r>
        <w:rPr>
          <w:rFonts w:ascii="Times New Roman" w:eastAsia="Times New Roman" w:hAnsi="Times New Roman" w:cs="Times New Roman"/>
          <w:sz w:val="24"/>
        </w:rPr>
        <w:t xml:space="preserve"> </w:t>
      </w:r>
      <w:r w:rsidR="008D4FD0">
        <w:rPr>
          <w:rFonts w:ascii="Times New Roman" w:eastAsia="Times New Roman" w:hAnsi="Times New Roman" w:cs="Times New Roman"/>
          <w:sz w:val="24"/>
        </w:rPr>
        <w:t>w szczególności</w:t>
      </w:r>
      <w:r w:rsidR="007853D7">
        <w:rPr>
          <w:rFonts w:ascii="Times New Roman" w:eastAsia="Times New Roman" w:hAnsi="Times New Roman" w:cs="Times New Roman"/>
          <w:sz w:val="24"/>
        </w:rPr>
        <w:t xml:space="preserve"> w oparciu o</w:t>
      </w:r>
      <w:r>
        <w:rPr>
          <w:rFonts w:ascii="Times New Roman" w:eastAsia="Times New Roman" w:hAnsi="Times New Roman" w:cs="Times New Roman"/>
          <w:sz w:val="24"/>
        </w:rPr>
        <w:t xml:space="preserve">:              </w:t>
      </w:r>
    </w:p>
    <w:p w:rsidR="00911082" w:rsidRPr="0046444A" w:rsidRDefault="008D4FD0" w:rsidP="006E174F">
      <w:pPr>
        <w:pStyle w:val="Akapitzlist"/>
        <w:numPr>
          <w:ilvl w:val="0"/>
          <w:numId w:val="7"/>
        </w:numPr>
        <w:tabs>
          <w:tab w:val="left" w:pos="1069"/>
          <w:tab w:val="left" w:pos="2268"/>
        </w:tabs>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ustaw</w:t>
      </w:r>
      <w:r w:rsidR="007853D7">
        <w:rPr>
          <w:rFonts w:ascii="Times New Roman" w:eastAsia="Times New Roman" w:hAnsi="Times New Roman" w:cs="Times New Roman"/>
          <w:sz w:val="24"/>
        </w:rPr>
        <w:t>ę</w:t>
      </w:r>
      <w:r w:rsidR="0072667F" w:rsidRPr="0046444A">
        <w:rPr>
          <w:rFonts w:ascii="Times New Roman" w:eastAsia="Times New Roman" w:hAnsi="Times New Roman" w:cs="Times New Roman"/>
          <w:sz w:val="24"/>
        </w:rPr>
        <w:t xml:space="preserve"> z dnia 12 marca 2004 roku o pomocy społecznej (t.</w:t>
      </w:r>
      <w:r w:rsidR="00475D3E" w:rsidRPr="0046444A">
        <w:rPr>
          <w:rFonts w:ascii="Times New Roman" w:eastAsia="Times New Roman" w:hAnsi="Times New Roman" w:cs="Times New Roman"/>
          <w:sz w:val="24"/>
        </w:rPr>
        <w:t xml:space="preserve"> </w:t>
      </w:r>
      <w:r w:rsidR="0072667F" w:rsidRPr="0046444A">
        <w:rPr>
          <w:rFonts w:ascii="Times New Roman" w:eastAsia="Times New Roman" w:hAnsi="Times New Roman" w:cs="Times New Roman"/>
          <w:sz w:val="24"/>
        </w:rPr>
        <w:t>j. Dz. U. z 20</w:t>
      </w:r>
      <w:r w:rsidR="00B4011C" w:rsidRPr="0046444A">
        <w:rPr>
          <w:rFonts w:ascii="Times New Roman" w:eastAsia="Times New Roman" w:hAnsi="Times New Roman" w:cs="Times New Roman"/>
          <w:sz w:val="24"/>
        </w:rPr>
        <w:t>13 r.,               poz. 182</w:t>
      </w:r>
      <w:r w:rsidR="00475D3E" w:rsidRPr="0046444A">
        <w:rPr>
          <w:rFonts w:ascii="Times New Roman" w:eastAsia="Times New Roman" w:hAnsi="Times New Roman" w:cs="Times New Roman"/>
          <w:sz w:val="24"/>
        </w:rPr>
        <w:t xml:space="preserve"> ze zm.);</w:t>
      </w:r>
    </w:p>
    <w:p w:rsidR="00CB0FD9" w:rsidRPr="0046444A" w:rsidRDefault="008D4FD0" w:rsidP="006E174F">
      <w:pPr>
        <w:pStyle w:val="Akapitzlist"/>
        <w:numPr>
          <w:ilvl w:val="0"/>
          <w:numId w:val="7"/>
        </w:numPr>
        <w:autoSpaceDE w:val="0"/>
        <w:autoSpaceDN w:val="0"/>
        <w:adjustRightInd w:val="0"/>
        <w:spacing w:after="0" w:line="360" w:lineRule="auto"/>
        <w:jc w:val="both"/>
        <w:rPr>
          <w:rFonts w:ascii="Times New Roman" w:hAnsi="Times New Roman" w:cs="Times New Roman"/>
          <w:sz w:val="24"/>
          <w:szCs w:val="24"/>
        </w:rPr>
      </w:pPr>
      <w:r>
        <w:rPr>
          <w:rFonts w:ascii="Times New Roman" w:eastAsia="Times New Roman" w:hAnsi="Times New Roman" w:cs="Times New Roman"/>
          <w:sz w:val="24"/>
        </w:rPr>
        <w:t>ustaw</w:t>
      </w:r>
      <w:r w:rsidR="007853D7">
        <w:rPr>
          <w:rFonts w:ascii="Times New Roman" w:eastAsia="Times New Roman" w:hAnsi="Times New Roman" w:cs="Times New Roman"/>
          <w:sz w:val="24"/>
        </w:rPr>
        <w:t>ę</w:t>
      </w:r>
      <w:r w:rsidR="00CB0FD9" w:rsidRPr="0046444A">
        <w:rPr>
          <w:rFonts w:ascii="Times New Roman" w:eastAsia="Times New Roman" w:hAnsi="Times New Roman" w:cs="Times New Roman"/>
          <w:sz w:val="24"/>
        </w:rPr>
        <w:t xml:space="preserve"> z dnia </w:t>
      </w:r>
      <w:r w:rsidR="00CB0FD9" w:rsidRPr="0046444A">
        <w:rPr>
          <w:rFonts w:ascii="Times New Roman" w:hAnsi="Times New Roman" w:cs="Times New Roman"/>
          <w:sz w:val="24"/>
          <w:szCs w:val="24"/>
        </w:rPr>
        <w:t xml:space="preserve">9 czerwca 2011 r. o wspieraniu rodziny i systemie pieczy zastępczej </w:t>
      </w:r>
      <w:r w:rsidR="0046444A">
        <w:rPr>
          <w:rFonts w:ascii="Times New Roman" w:hAnsi="Times New Roman" w:cs="Times New Roman"/>
          <w:sz w:val="24"/>
          <w:szCs w:val="24"/>
        </w:rPr>
        <w:t xml:space="preserve">                 </w:t>
      </w:r>
      <w:r w:rsidR="00CB0FD9" w:rsidRPr="0046444A">
        <w:rPr>
          <w:rFonts w:ascii="Times New Roman" w:hAnsi="Times New Roman" w:cs="Times New Roman"/>
          <w:sz w:val="24"/>
          <w:szCs w:val="24"/>
        </w:rPr>
        <w:t xml:space="preserve"> (t.</w:t>
      </w:r>
      <w:r w:rsidR="0046444A" w:rsidRPr="0046444A">
        <w:rPr>
          <w:rFonts w:ascii="Times New Roman" w:hAnsi="Times New Roman" w:cs="Times New Roman"/>
          <w:sz w:val="24"/>
          <w:szCs w:val="24"/>
        </w:rPr>
        <w:t xml:space="preserve"> </w:t>
      </w:r>
      <w:r w:rsidR="00CB0FD9" w:rsidRPr="0046444A">
        <w:rPr>
          <w:rFonts w:ascii="Times New Roman" w:hAnsi="Times New Roman" w:cs="Times New Roman"/>
          <w:sz w:val="24"/>
          <w:szCs w:val="24"/>
        </w:rPr>
        <w:t>j. Dz. U.  z 2013 r., poz. 135</w:t>
      </w:r>
      <w:r w:rsidR="00475D3E" w:rsidRPr="0046444A">
        <w:rPr>
          <w:rFonts w:ascii="Times New Roman" w:hAnsi="Times New Roman" w:cs="Times New Roman"/>
          <w:sz w:val="24"/>
          <w:szCs w:val="24"/>
        </w:rPr>
        <w:t xml:space="preserve"> ze zm.);</w:t>
      </w:r>
      <w:r w:rsidR="00CB0FD9" w:rsidRPr="0046444A">
        <w:rPr>
          <w:rFonts w:ascii="Times New Roman" w:hAnsi="Times New Roman" w:cs="Times New Roman"/>
          <w:sz w:val="24"/>
          <w:szCs w:val="24"/>
        </w:rPr>
        <w:t xml:space="preserve">  </w:t>
      </w:r>
    </w:p>
    <w:p w:rsidR="00911082" w:rsidRPr="0046444A" w:rsidRDefault="008D4FD0" w:rsidP="006E174F">
      <w:pPr>
        <w:pStyle w:val="Akapitzlist"/>
        <w:numPr>
          <w:ilvl w:val="0"/>
          <w:numId w:val="7"/>
        </w:numPr>
        <w:tabs>
          <w:tab w:val="left" w:pos="1069"/>
          <w:tab w:val="left" w:pos="2268"/>
        </w:tabs>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ustaw</w:t>
      </w:r>
      <w:r w:rsidR="007853D7">
        <w:rPr>
          <w:rFonts w:ascii="Times New Roman" w:eastAsia="Times New Roman" w:hAnsi="Times New Roman" w:cs="Times New Roman"/>
          <w:sz w:val="24"/>
        </w:rPr>
        <w:t>ę</w:t>
      </w:r>
      <w:r w:rsidR="0072667F" w:rsidRPr="0046444A">
        <w:rPr>
          <w:rFonts w:ascii="Times New Roman" w:eastAsia="Times New Roman" w:hAnsi="Times New Roman" w:cs="Times New Roman"/>
          <w:sz w:val="24"/>
        </w:rPr>
        <w:t xml:space="preserve"> z dnia 9 listopada 2000 roku o repatriacji (t.</w:t>
      </w:r>
      <w:r w:rsidR="00064752" w:rsidRPr="0046444A">
        <w:rPr>
          <w:rFonts w:ascii="Times New Roman" w:eastAsia="Times New Roman" w:hAnsi="Times New Roman" w:cs="Times New Roman"/>
          <w:sz w:val="24"/>
        </w:rPr>
        <w:t xml:space="preserve"> </w:t>
      </w:r>
      <w:r w:rsidR="0072667F" w:rsidRPr="0046444A">
        <w:rPr>
          <w:rFonts w:ascii="Times New Roman" w:eastAsia="Times New Roman" w:hAnsi="Times New Roman" w:cs="Times New Roman"/>
          <w:sz w:val="24"/>
        </w:rPr>
        <w:t>j. Dz. U. z 2004</w:t>
      </w:r>
      <w:r w:rsidR="00A20DF6" w:rsidRPr="0046444A">
        <w:rPr>
          <w:rFonts w:ascii="Times New Roman" w:eastAsia="Times New Roman" w:hAnsi="Times New Roman" w:cs="Times New Roman"/>
          <w:sz w:val="24"/>
        </w:rPr>
        <w:t xml:space="preserve"> </w:t>
      </w:r>
      <w:r w:rsidR="00064752" w:rsidRPr="0046444A">
        <w:rPr>
          <w:rFonts w:ascii="Times New Roman" w:eastAsia="Times New Roman" w:hAnsi="Times New Roman" w:cs="Times New Roman"/>
          <w:sz w:val="24"/>
        </w:rPr>
        <w:t>r., N</w:t>
      </w:r>
      <w:r w:rsidR="0072667F" w:rsidRPr="0046444A">
        <w:rPr>
          <w:rFonts w:ascii="Times New Roman" w:eastAsia="Times New Roman" w:hAnsi="Times New Roman" w:cs="Times New Roman"/>
          <w:sz w:val="24"/>
        </w:rPr>
        <w:t>r 53,                               poz. 532</w:t>
      </w:r>
      <w:r w:rsidR="00475D3E" w:rsidRPr="0046444A">
        <w:rPr>
          <w:rFonts w:ascii="Times New Roman" w:eastAsia="Times New Roman" w:hAnsi="Times New Roman" w:cs="Times New Roman"/>
          <w:sz w:val="24"/>
        </w:rPr>
        <w:t xml:space="preserve"> ze zm.);</w:t>
      </w:r>
    </w:p>
    <w:p w:rsidR="00911082" w:rsidRPr="0046444A" w:rsidRDefault="008D4FD0" w:rsidP="006E174F">
      <w:pPr>
        <w:pStyle w:val="Akapitzlist"/>
        <w:numPr>
          <w:ilvl w:val="0"/>
          <w:numId w:val="7"/>
        </w:numPr>
        <w:tabs>
          <w:tab w:val="left" w:pos="1069"/>
          <w:tab w:val="left" w:pos="2268"/>
        </w:tabs>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ustaw</w:t>
      </w:r>
      <w:r w:rsidR="007853D7">
        <w:rPr>
          <w:rFonts w:ascii="Times New Roman" w:eastAsia="Times New Roman" w:hAnsi="Times New Roman" w:cs="Times New Roman"/>
          <w:sz w:val="24"/>
        </w:rPr>
        <w:t>ę</w:t>
      </w:r>
      <w:r w:rsidR="0072667F" w:rsidRPr="0046444A">
        <w:rPr>
          <w:rFonts w:ascii="Times New Roman" w:eastAsia="Times New Roman" w:hAnsi="Times New Roman" w:cs="Times New Roman"/>
          <w:sz w:val="24"/>
        </w:rPr>
        <w:t xml:space="preserve"> z dnia 27 sierpnia 1997 roku o rehabilitacji zawodowej i społecznej </w:t>
      </w:r>
      <w:r w:rsidR="0046444A">
        <w:rPr>
          <w:rFonts w:ascii="Times New Roman" w:eastAsia="Times New Roman" w:hAnsi="Times New Roman" w:cs="Times New Roman"/>
          <w:sz w:val="24"/>
        </w:rPr>
        <w:t xml:space="preserve">                               </w:t>
      </w:r>
      <w:r w:rsidR="0072667F" w:rsidRPr="0046444A">
        <w:rPr>
          <w:rFonts w:ascii="Times New Roman" w:eastAsia="Times New Roman" w:hAnsi="Times New Roman" w:cs="Times New Roman"/>
          <w:sz w:val="24"/>
        </w:rPr>
        <w:t>oraz zatrudnianiu osób niepełnosprawnych (t.</w:t>
      </w:r>
      <w:r w:rsidR="00475D3E" w:rsidRPr="0046444A">
        <w:rPr>
          <w:rFonts w:ascii="Times New Roman" w:eastAsia="Times New Roman" w:hAnsi="Times New Roman" w:cs="Times New Roman"/>
          <w:sz w:val="24"/>
        </w:rPr>
        <w:t xml:space="preserve"> </w:t>
      </w:r>
      <w:r w:rsidR="0072667F" w:rsidRPr="0046444A">
        <w:rPr>
          <w:rFonts w:ascii="Times New Roman" w:eastAsia="Times New Roman" w:hAnsi="Times New Roman" w:cs="Times New Roman"/>
          <w:sz w:val="24"/>
        </w:rPr>
        <w:t>j. Dz. U. z 20</w:t>
      </w:r>
      <w:r w:rsidR="00475D3E" w:rsidRPr="0046444A">
        <w:rPr>
          <w:rFonts w:ascii="Times New Roman" w:eastAsia="Times New Roman" w:hAnsi="Times New Roman" w:cs="Times New Roman"/>
          <w:sz w:val="24"/>
        </w:rPr>
        <w:t>11 r., N</w:t>
      </w:r>
      <w:r w:rsidR="00745B0E" w:rsidRPr="0046444A">
        <w:rPr>
          <w:rFonts w:ascii="Times New Roman" w:eastAsia="Times New Roman" w:hAnsi="Times New Roman" w:cs="Times New Roman"/>
          <w:sz w:val="24"/>
        </w:rPr>
        <w:t>r 127, poz. 7</w:t>
      </w:r>
      <w:r w:rsidR="0072667F" w:rsidRPr="0046444A">
        <w:rPr>
          <w:rFonts w:ascii="Times New Roman" w:eastAsia="Times New Roman" w:hAnsi="Times New Roman" w:cs="Times New Roman"/>
          <w:sz w:val="24"/>
        </w:rPr>
        <w:t>2</w:t>
      </w:r>
      <w:r w:rsidR="00745B0E" w:rsidRPr="0046444A">
        <w:rPr>
          <w:rFonts w:ascii="Times New Roman" w:eastAsia="Times New Roman" w:hAnsi="Times New Roman" w:cs="Times New Roman"/>
          <w:sz w:val="24"/>
        </w:rPr>
        <w:t>1</w:t>
      </w:r>
      <w:r w:rsidR="00475D3E" w:rsidRPr="0046444A">
        <w:rPr>
          <w:rFonts w:ascii="Times New Roman" w:eastAsia="Times New Roman" w:hAnsi="Times New Roman" w:cs="Times New Roman"/>
          <w:sz w:val="24"/>
        </w:rPr>
        <w:t xml:space="preserve">                        ze zm.);</w:t>
      </w:r>
    </w:p>
    <w:p w:rsidR="00911082" w:rsidRPr="0046444A" w:rsidRDefault="007F5EDD" w:rsidP="006E174F">
      <w:pPr>
        <w:pStyle w:val="Akapitzlist"/>
        <w:numPr>
          <w:ilvl w:val="0"/>
          <w:numId w:val="7"/>
        </w:numPr>
        <w:tabs>
          <w:tab w:val="left" w:pos="1069"/>
          <w:tab w:val="left" w:pos="2268"/>
        </w:tabs>
        <w:suppressAutoHyphens/>
        <w:spacing w:after="0" w:line="360" w:lineRule="auto"/>
        <w:jc w:val="both"/>
        <w:rPr>
          <w:rFonts w:ascii="Times New Roman" w:eastAsia="Times New Roman" w:hAnsi="Times New Roman" w:cs="Times New Roman"/>
          <w:sz w:val="24"/>
        </w:rPr>
      </w:pPr>
      <w:r w:rsidRPr="0046444A">
        <w:rPr>
          <w:rFonts w:ascii="Times New Roman" w:eastAsia="Times New Roman" w:hAnsi="Times New Roman" w:cs="Times New Roman"/>
          <w:sz w:val="24"/>
        </w:rPr>
        <w:t>z</w:t>
      </w:r>
      <w:r w:rsidR="00A800FE" w:rsidRPr="0046444A">
        <w:rPr>
          <w:rFonts w:ascii="Times New Roman" w:eastAsia="Times New Roman" w:hAnsi="Times New Roman" w:cs="Times New Roman"/>
          <w:sz w:val="24"/>
        </w:rPr>
        <w:t>arządzeni</w:t>
      </w:r>
      <w:r w:rsidR="007853D7">
        <w:rPr>
          <w:rFonts w:ascii="Times New Roman" w:eastAsia="Times New Roman" w:hAnsi="Times New Roman" w:cs="Times New Roman"/>
          <w:sz w:val="24"/>
        </w:rPr>
        <w:t>e</w:t>
      </w:r>
      <w:r w:rsidR="00A800FE" w:rsidRPr="0046444A">
        <w:rPr>
          <w:rFonts w:ascii="Times New Roman" w:eastAsia="Times New Roman" w:hAnsi="Times New Roman" w:cs="Times New Roman"/>
          <w:sz w:val="24"/>
        </w:rPr>
        <w:t xml:space="preserve"> nr 166/2011 Starosty Raciborskiego z dnia 3 listopada 2011 roku </w:t>
      </w:r>
      <w:r w:rsidR="009B0445" w:rsidRPr="0046444A">
        <w:rPr>
          <w:rFonts w:ascii="Times New Roman" w:eastAsia="Times New Roman" w:hAnsi="Times New Roman" w:cs="Times New Roman"/>
          <w:sz w:val="24"/>
        </w:rPr>
        <w:t xml:space="preserve">                     </w:t>
      </w:r>
      <w:r w:rsidR="00A800FE" w:rsidRPr="0046444A">
        <w:rPr>
          <w:rFonts w:ascii="Times New Roman" w:eastAsia="Times New Roman" w:hAnsi="Times New Roman" w:cs="Times New Roman"/>
          <w:sz w:val="24"/>
        </w:rPr>
        <w:t>w sprawie wyznaczenia organizatora rodzinnej pieczy zastępczej na terenie powiatu raciborskiego</w:t>
      </w:r>
      <w:r w:rsidR="009B0445" w:rsidRPr="0046444A">
        <w:rPr>
          <w:rFonts w:ascii="Times New Roman" w:eastAsia="Times New Roman" w:hAnsi="Times New Roman" w:cs="Times New Roman"/>
          <w:sz w:val="24"/>
        </w:rPr>
        <w:t>.</w:t>
      </w:r>
    </w:p>
    <w:p w:rsidR="00207ACD" w:rsidRDefault="00207ACD">
      <w:pPr>
        <w:suppressAutoHyphens/>
        <w:spacing w:after="0" w:line="360" w:lineRule="auto"/>
        <w:jc w:val="both"/>
        <w:rPr>
          <w:rFonts w:ascii="Times New Roman" w:eastAsia="Times New Roman" w:hAnsi="Times New Roman" w:cs="Times New Roman"/>
          <w:sz w:val="24"/>
        </w:rPr>
      </w:pPr>
    </w:p>
    <w:p w:rsidR="00911082" w:rsidRDefault="0072667F" w:rsidP="00207ACD">
      <w:pPr>
        <w:suppressAutoHyphens/>
        <w:spacing w:after="0" w:line="360" w:lineRule="auto"/>
        <w:ind w:left="705" w:hanging="705"/>
        <w:jc w:val="both"/>
        <w:rPr>
          <w:rFonts w:ascii="Times New Roman" w:eastAsia="Times New Roman" w:hAnsi="Times New Roman" w:cs="Times New Roman"/>
          <w:b/>
          <w:sz w:val="26"/>
        </w:rPr>
      </w:pPr>
      <w:r>
        <w:rPr>
          <w:rFonts w:ascii="Times New Roman" w:eastAsia="Times New Roman" w:hAnsi="Times New Roman" w:cs="Times New Roman"/>
          <w:b/>
          <w:sz w:val="26"/>
        </w:rPr>
        <w:t xml:space="preserve">1.1. </w:t>
      </w:r>
      <w:r w:rsidR="00207ACD">
        <w:rPr>
          <w:rFonts w:ascii="Times New Roman" w:eastAsia="Times New Roman" w:hAnsi="Times New Roman" w:cs="Times New Roman"/>
          <w:b/>
          <w:sz w:val="26"/>
        </w:rPr>
        <w:tab/>
      </w:r>
      <w:r>
        <w:rPr>
          <w:rFonts w:ascii="Times New Roman" w:eastAsia="Times New Roman" w:hAnsi="Times New Roman" w:cs="Times New Roman"/>
          <w:b/>
          <w:sz w:val="26"/>
        </w:rPr>
        <w:t>ZADANIA PCPR REALIZOWANE ZGODNIE Z USTAWĄ O POMOCY SPOŁECZNEJ</w:t>
      </w:r>
    </w:p>
    <w:p w:rsidR="004E63C9" w:rsidRPr="004E63C9" w:rsidRDefault="004E63C9" w:rsidP="006000D3">
      <w:pPr>
        <w:autoSpaceDE w:val="0"/>
        <w:autoSpaceDN w:val="0"/>
        <w:adjustRightInd w:val="0"/>
        <w:spacing w:after="0" w:line="360" w:lineRule="auto"/>
        <w:jc w:val="both"/>
        <w:rPr>
          <w:rFonts w:ascii="Arial" w:hAnsi="Arial" w:cs="Arial"/>
          <w:sz w:val="20"/>
          <w:szCs w:val="20"/>
        </w:rPr>
      </w:pPr>
    </w:p>
    <w:p w:rsidR="00911082" w:rsidRPr="00A054F8" w:rsidRDefault="00CB0FD9" w:rsidP="00207ACD">
      <w:pPr>
        <w:suppressAutoHyphens/>
        <w:spacing w:after="0" w:line="360" w:lineRule="auto"/>
        <w:ind w:left="709" w:hanging="709"/>
        <w:jc w:val="both"/>
        <w:rPr>
          <w:rFonts w:ascii="Times New Roman" w:eastAsia="Times New Roman" w:hAnsi="Times New Roman" w:cs="Times New Roman"/>
          <w:b/>
          <w:sz w:val="24"/>
        </w:rPr>
      </w:pPr>
      <w:r>
        <w:rPr>
          <w:rFonts w:ascii="Times New Roman" w:eastAsia="Times New Roman" w:hAnsi="Times New Roman" w:cs="Times New Roman"/>
          <w:b/>
          <w:sz w:val="24"/>
        </w:rPr>
        <w:t>1.1.1.</w:t>
      </w:r>
      <w:r w:rsidR="0072667F">
        <w:rPr>
          <w:rFonts w:ascii="Times New Roman" w:eastAsia="Times New Roman" w:hAnsi="Times New Roman" w:cs="Times New Roman"/>
          <w:b/>
          <w:sz w:val="24"/>
        </w:rPr>
        <w:t xml:space="preserve"> Prowadzenie i rozwój infrastruktury do</w:t>
      </w:r>
      <w:r w:rsidR="00207ACD">
        <w:rPr>
          <w:rFonts w:ascii="Times New Roman" w:eastAsia="Times New Roman" w:hAnsi="Times New Roman" w:cs="Times New Roman"/>
          <w:b/>
          <w:sz w:val="24"/>
        </w:rPr>
        <w:t xml:space="preserve">mów pomocy społecznej o zasięgu </w:t>
      </w:r>
      <w:r w:rsidR="0072667F">
        <w:rPr>
          <w:rFonts w:ascii="Times New Roman" w:eastAsia="Times New Roman" w:hAnsi="Times New Roman" w:cs="Times New Roman"/>
          <w:b/>
          <w:sz w:val="24"/>
        </w:rPr>
        <w:t>ponadgminnym oraz umieszczanie w nich osób.</w:t>
      </w:r>
    </w:p>
    <w:p w:rsidR="00911082" w:rsidRDefault="00911082" w:rsidP="006000D3">
      <w:pPr>
        <w:tabs>
          <w:tab w:val="left" w:pos="4536"/>
          <w:tab w:val="left" w:pos="9072"/>
        </w:tabs>
        <w:suppressAutoHyphens/>
        <w:spacing w:after="0" w:line="360" w:lineRule="auto"/>
        <w:jc w:val="both"/>
        <w:rPr>
          <w:rFonts w:ascii="Times New Roman" w:eastAsia="Times New Roman" w:hAnsi="Times New Roman" w:cs="Times New Roman"/>
          <w:sz w:val="24"/>
        </w:rPr>
      </w:pPr>
    </w:p>
    <w:p w:rsidR="00CB0FD9" w:rsidRDefault="0072667F" w:rsidP="00CB0FD9">
      <w:pPr>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ab/>
      </w:r>
      <w:r w:rsidR="00475D3E">
        <w:rPr>
          <w:rFonts w:ascii="Times New Roman" w:eastAsia="Times New Roman" w:hAnsi="Times New Roman" w:cs="Times New Roman"/>
          <w:sz w:val="24"/>
        </w:rPr>
        <w:t>W</w:t>
      </w:r>
      <w:r w:rsidR="00CB0FD9">
        <w:rPr>
          <w:rFonts w:ascii="Times New Roman" w:eastAsia="Times New Roman" w:hAnsi="Times New Roman" w:cs="Times New Roman"/>
          <w:sz w:val="24"/>
        </w:rPr>
        <w:t xml:space="preserve"> ramach wykonywania zadania ustawowego </w:t>
      </w:r>
      <w:r w:rsidR="00475D3E">
        <w:rPr>
          <w:rFonts w:ascii="Times New Roman" w:eastAsia="Times New Roman" w:hAnsi="Times New Roman" w:cs="Times New Roman"/>
          <w:sz w:val="24"/>
        </w:rPr>
        <w:t>PCPR w Raciborzu umieszczał</w:t>
      </w:r>
      <w:r w:rsidR="00CB0FD9">
        <w:rPr>
          <w:rFonts w:ascii="Times New Roman" w:eastAsia="Times New Roman" w:hAnsi="Times New Roman" w:cs="Times New Roman"/>
          <w:sz w:val="24"/>
        </w:rPr>
        <w:t xml:space="preserve"> osoby wymagające całodobowej opieki w domach pomocy społecznej funkcjonujących na terenie </w:t>
      </w:r>
      <w:r w:rsidR="00CB0FD9">
        <w:rPr>
          <w:rFonts w:ascii="Times New Roman" w:eastAsia="Times New Roman" w:hAnsi="Times New Roman" w:cs="Times New Roman"/>
          <w:sz w:val="24"/>
        </w:rPr>
        <w:lastRenderedPageBreak/>
        <w:t>p</w:t>
      </w:r>
      <w:r w:rsidR="008431A7">
        <w:rPr>
          <w:rFonts w:ascii="Times New Roman" w:eastAsia="Times New Roman" w:hAnsi="Times New Roman" w:cs="Times New Roman"/>
          <w:sz w:val="24"/>
        </w:rPr>
        <w:t xml:space="preserve">owiatu raciborskiego. </w:t>
      </w:r>
      <w:r w:rsidR="00475D3E">
        <w:rPr>
          <w:rFonts w:ascii="Times New Roman" w:eastAsia="Times New Roman" w:hAnsi="Times New Roman" w:cs="Times New Roman"/>
          <w:sz w:val="24"/>
        </w:rPr>
        <w:t xml:space="preserve">W 2013 roku </w:t>
      </w:r>
      <w:r w:rsidR="006E6503">
        <w:rPr>
          <w:rFonts w:ascii="Times New Roman" w:eastAsia="Times New Roman" w:hAnsi="Times New Roman" w:cs="Times New Roman"/>
          <w:sz w:val="24"/>
        </w:rPr>
        <w:t xml:space="preserve">Centrum </w:t>
      </w:r>
      <w:r w:rsidR="00475D3E">
        <w:rPr>
          <w:rFonts w:ascii="Times New Roman" w:eastAsia="Times New Roman" w:hAnsi="Times New Roman" w:cs="Times New Roman"/>
          <w:sz w:val="24"/>
        </w:rPr>
        <w:t>w</w:t>
      </w:r>
      <w:r w:rsidR="006E6503">
        <w:rPr>
          <w:rFonts w:ascii="Times New Roman" w:eastAsia="Times New Roman" w:hAnsi="Times New Roman" w:cs="Times New Roman"/>
          <w:sz w:val="24"/>
        </w:rPr>
        <w:t>ydało</w:t>
      </w:r>
      <w:r w:rsidR="008431A7">
        <w:rPr>
          <w:rFonts w:ascii="Times New Roman" w:eastAsia="Times New Roman" w:hAnsi="Times New Roman" w:cs="Times New Roman"/>
          <w:sz w:val="24"/>
        </w:rPr>
        <w:t xml:space="preserve"> 93</w:t>
      </w:r>
      <w:r w:rsidR="00CB0FD9">
        <w:rPr>
          <w:rFonts w:ascii="Times New Roman" w:eastAsia="Times New Roman" w:hAnsi="Times New Roman" w:cs="Times New Roman"/>
          <w:sz w:val="24"/>
        </w:rPr>
        <w:t xml:space="preserve"> decyzje dotyczące </w:t>
      </w:r>
      <w:r w:rsidR="006E6503">
        <w:rPr>
          <w:rFonts w:ascii="Times New Roman" w:eastAsia="Times New Roman" w:hAnsi="Times New Roman" w:cs="Times New Roman"/>
          <w:sz w:val="24"/>
        </w:rPr>
        <w:t xml:space="preserve">umieszczenia                         </w:t>
      </w:r>
      <w:r w:rsidR="00475D3E">
        <w:rPr>
          <w:rFonts w:ascii="Times New Roman" w:eastAsia="Times New Roman" w:hAnsi="Times New Roman" w:cs="Times New Roman"/>
          <w:sz w:val="24"/>
        </w:rPr>
        <w:t>w DPS</w:t>
      </w:r>
      <w:r w:rsidR="006E6503">
        <w:rPr>
          <w:rFonts w:ascii="Times New Roman" w:eastAsia="Times New Roman" w:hAnsi="Times New Roman" w:cs="Times New Roman"/>
          <w:sz w:val="24"/>
        </w:rPr>
        <w:t>-</w:t>
      </w:r>
      <w:proofErr w:type="spellStart"/>
      <w:r w:rsidR="006E6503">
        <w:rPr>
          <w:rFonts w:ascii="Times New Roman" w:eastAsia="Times New Roman" w:hAnsi="Times New Roman" w:cs="Times New Roman"/>
          <w:sz w:val="24"/>
        </w:rPr>
        <w:t>sie</w:t>
      </w:r>
      <w:proofErr w:type="spellEnd"/>
      <w:r w:rsidR="00475D3E">
        <w:rPr>
          <w:rFonts w:ascii="Times New Roman" w:eastAsia="Times New Roman" w:hAnsi="Times New Roman" w:cs="Times New Roman"/>
          <w:sz w:val="24"/>
        </w:rPr>
        <w:t xml:space="preserve">, w tym </w:t>
      </w:r>
      <w:r w:rsidR="008431A7">
        <w:rPr>
          <w:rFonts w:ascii="Times New Roman" w:eastAsia="Times New Roman" w:hAnsi="Times New Roman" w:cs="Times New Roman"/>
          <w:sz w:val="24"/>
        </w:rPr>
        <w:t>65 decyzji</w:t>
      </w:r>
      <w:r w:rsidR="00CB0FD9">
        <w:rPr>
          <w:rFonts w:ascii="Times New Roman" w:eastAsia="Times New Roman" w:hAnsi="Times New Roman" w:cs="Times New Roman"/>
          <w:sz w:val="24"/>
        </w:rPr>
        <w:t xml:space="preserve"> </w:t>
      </w:r>
      <w:r w:rsidR="006E6503">
        <w:rPr>
          <w:rFonts w:ascii="Times New Roman" w:eastAsia="Times New Roman" w:hAnsi="Times New Roman" w:cs="Times New Roman"/>
          <w:sz w:val="24"/>
        </w:rPr>
        <w:t xml:space="preserve">kierujących </w:t>
      </w:r>
      <w:r w:rsidR="00CB0FD9">
        <w:rPr>
          <w:rFonts w:ascii="Times New Roman" w:eastAsia="Times New Roman" w:hAnsi="Times New Roman" w:cs="Times New Roman"/>
          <w:sz w:val="24"/>
        </w:rPr>
        <w:t>do DPS</w:t>
      </w:r>
      <w:r w:rsidR="006E6503">
        <w:rPr>
          <w:rFonts w:ascii="Times New Roman" w:eastAsia="Times New Roman" w:hAnsi="Times New Roman" w:cs="Times New Roman"/>
          <w:sz w:val="24"/>
        </w:rPr>
        <w:t xml:space="preserve"> „Złota Jesień” w Raciborzu oraz </w:t>
      </w:r>
      <w:r w:rsidR="008431A7">
        <w:rPr>
          <w:rFonts w:ascii="Times New Roman" w:eastAsia="Times New Roman" w:hAnsi="Times New Roman" w:cs="Times New Roman"/>
          <w:sz w:val="24"/>
        </w:rPr>
        <w:t xml:space="preserve">27 </w:t>
      </w:r>
      <w:r w:rsidR="00CB0FD9">
        <w:rPr>
          <w:rFonts w:ascii="Times New Roman" w:eastAsia="Times New Roman" w:hAnsi="Times New Roman" w:cs="Times New Roman"/>
          <w:sz w:val="24"/>
        </w:rPr>
        <w:t>decyzji do DPS przy Placu Wła</w:t>
      </w:r>
      <w:r w:rsidR="00475D3E">
        <w:rPr>
          <w:rFonts w:ascii="Times New Roman" w:eastAsia="Times New Roman" w:hAnsi="Times New Roman" w:cs="Times New Roman"/>
          <w:sz w:val="24"/>
        </w:rPr>
        <w:t>dysława Jagiełły 3 w Raciborzu</w:t>
      </w:r>
      <w:r w:rsidR="008431A7">
        <w:rPr>
          <w:rFonts w:ascii="Times New Roman" w:eastAsia="Times New Roman" w:hAnsi="Times New Roman" w:cs="Times New Roman"/>
          <w:sz w:val="24"/>
        </w:rPr>
        <w:t>.</w:t>
      </w:r>
    </w:p>
    <w:p w:rsidR="0025397F" w:rsidRDefault="00057430" w:rsidP="00CB0FD9">
      <w:pPr>
        <w:suppressAutoHyphens/>
        <w:spacing w:after="0" w:line="360" w:lineRule="auto"/>
        <w:ind w:firstLine="708"/>
        <w:jc w:val="both"/>
        <w:rPr>
          <w:rFonts w:ascii="Times New Roman" w:eastAsia="Times New Roman" w:hAnsi="Times New Roman" w:cs="Times New Roman"/>
          <w:sz w:val="24"/>
        </w:rPr>
      </w:pPr>
      <w:r>
        <w:rPr>
          <w:rFonts w:ascii="Times New Roman" w:eastAsia="Times New Roman" w:hAnsi="Times New Roman" w:cs="Times New Roman"/>
          <w:sz w:val="24"/>
        </w:rPr>
        <w:t xml:space="preserve">Koszty pobytu osób przebywających w domach pomocy społecznej są pokrywane dwojako. </w:t>
      </w:r>
      <w:r w:rsidR="00CB0FD9">
        <w:rPr>
          <w:rFonts w:ascii="Times New Roman" w:eastAsia="Times New Roman" w:hAnsi="Times New Roman" w:cs="Times New Roman"/>
          <w:sz w:val="24"/>
        </w:rPr>
        <w:t xml:space="preserve">Na osoby przyjęte </w:t>
      </w:r>
      <w:r>
        <w:rPr>
          <w:rFonts w:ascii="Times New Roman" w:eastAsia="Times New Roman" w:hAnsi="Times New Roman" w:cs="Times New Roman"/>
          <w:sz w:val="24"/>
        </w:rPr>
        <w:t xml:space="preserve">do DPS-u przed dniem </w:t>
      </w:r>
      <w:r w:rsidR="00CB0FD9">
        <w:rPr>
          <w:rFonts w:ascii="Times New Roman" w:eastAsia="Times New Roman" w:hAnsi="Times New Roman" w:cs="Times New Roman"/>
          <w:sz w:val="24"/>
        </w:rPr>
        <w:t>1 stycznia 2004 roku powiat</w:t>
      </w:r>
      <w:r>
        <w:rPr>
          <w:rFonts w:ascii="Times New Roman" w:eastAsia="Times New Roman" w:hAnsi="Times New Roman" w:cs="Times New Roman"/>
          <w:sz w:val="24"/>
        </w:rPr>
        <w:t xml:space="preserve"> prowadzący dom </w:t>
      </w:r>
      <w:r w:rsidR="00CB0FD9">
        <w:rPr>
          <w:rFonts w:ascii="Times New Roman" w:eastAsia="Times New Roman" w:hAnsi="Times New Roman" w:cs="Times New Roman"/>
          <w:sz w:val="24"/>
        </w:rPr>
        <w:t xml:space="preserve">otrzymuje dotację z budżetu państwa, ponadto osoby te ponoszą odpłatność za pobyt </w:t>
      </w:r>
      <w:r>
        <w:rPr>
          <w:rFonts w:ascii="Times New Roman" w:eastAsia="Times New Roman" w:hAnsi="Times New Roman" w:cs="Times New Roman"/>
          <w:sz w:val="24"/>
        </w:rPr>
        <w:t xml:space="preserve">                               </w:t>
      </w:r>
      <w:r w:rsidR="00CB0FD9">
        <w:rPr>
          <w:rFonts w:ascii="Times New Roman" w:eastAsia="Times New Roman" w:hAnsi="Times New Roman" w:cs="Times New Roman"/>
          <w:sz w:val="24"/>
        </w:rPr>
        <w:t>w wysokości 70 % swojego</w:t>
      </w:r>
      <w:r w:rsidR="004E3E15">
        <w:rPr>
          <w:rFonts w:ascii="Times New Roman" w:eastAsia="Times New Roman" w:hAnsi="Times New Roman" w:cs="Times New Roman"/>
          <w:sz w:val="24"/>
        </w:rPr>
        <w:t xml:space="preserve"> dochodu</w:t>
      </w:r>
      <w:r w:rsidR="00CB0FD9">
        <w:rPr>
          <w:rFonts w:ascii="Times New Roman" w:eastAsia="Times New Roman" w:hAnsi="Times New Roman" w:cs="Times New Roman"/>
          <w:sz w:val="24"/>
        </w:rPr>
        <w:t xml:space="preserve">. Osoby przyjmowane do </w:t>
      </w:r>
      <w:r w:rsidR="00475D3E">
        <w:rPr>
          <w:rFonts w:ascii="Times New Roman" w:eastAsia="Times New Roman" w:hAnsi="Times New Roman" w:cs="Times New Roman"/>
          <w:sz w:val="24"/>
        </w:rPr>
        <w:t>DPS</w:t>
      </w:r>
      <w:r>
        <w:rPr>
          <w:rFonts w:ascii="Times New Roman" w:eastAsia="Times New Roman" w:hAnsi="Times New Roman" w:cs="Times New Roman"/>
          <w:sz w:val="24"/>
        </w:rPr>
        <w:t xml:space="preserve">-ów po dniu                                          1 stycznia 2004 roku ponoszą odpłatność za pobyt w wysokości 70 % swojego dochodu, pozostałą część kosztów pokrywa </w:t>
      </w:r>
      <w:r w:rsidR="00CB0FD9">
        <w:rPr>
          <w:rFonts w:ascii="Times New Roman" w:eastAsia="Times New Roman" w:hAnsi="Times New Roman" w:cs="Times New Roman"/>
          <w:sz w:val="24"/>
        </w:rPr>
        <w:t>najbliższa rodzina</w:t>
      </w:r>
      <w:r>
        <w:rPr>
          <w:rFonts w:ascii="Times New Roman" w:eastAsia="Times New Roman" w:hAnsi="Times New Roman" w:cs="Times New Roman"/>
          <w:sz w:val="24"/>
        </w:rPr>
        <w:t xml:space="preserve"> mieszkańca lub </w:t>
      </w:r>
      <w:r w:rsidR="00CB0FD9">
        <w:rPr>
          <w:rFonts w:ascii="Times New Roman" w:eastAsia="Times New Roman" w:hAnsi="Times New Roman" w:cs="Times New Roman"/>
          <w:sz w:val="24"/>
        </w:rPr>
        <w:t xml:space="preserve">gmina, </w:t>
      </w:r>
      <w:r w:rsidR="0025397F">
        <w:rPr>
          <w:rFonts w:ascii="Times New Roman" w:eastAsia="Times New Roman" w:hAnsi="Times New Roman" w:cs="Times New Roman"/>
          <w:sz w:val="24"/>
        </w:rPr>
        <w:t xml:space="preserve">kierująca daną osobę do domu pomocy społecznej. </w:t>
      </w:r>
      <w:r w:rsidR="00CB0FD9">
        <w:rPr>
          <w:rFonts w:ascii="Times New Roman" w:eastAsia="Times New Roman" w:hAnsi="Times New Roman" w:cs="Times New Roman"/>
          <w:sz w:val="24"/>
        </w:rPr>
        <w:t xml:space="preserve">Ze względu na specyfikę </w:t>
      </w:r>
      <w:r w:rsidR="0025397F">
        <w:rPr>
          <w:rFonts w:ascii="Times New Roman" w:eastAsia="Times New Roman" w:hAnsi="Times New Roman" w:cs="Times New Roman"/>
          <w:sz w:val="24"/>
        </w:rPr>
        <w:t xml:space="preserve">poszczególnych domów pomocy społecznej funkcjonujących na terenie powiatu </w:t>
      </w:r>
      <w:r w:rsidR="00CB0FD9">
        <w:rPr>
          <w:rFonts w:ascii="Times New Roman" w:eastAsia="Times New Roman" w:hAnsi="Times New Roman" w:cs="Times New Roman"/>
          <w:sz w:val="24"/>
        </w:rPr>
        <w:t>koszt utrzymania m</w:t>
      </w:r>
      <w:r w:rsidR="008431A7">
        <w:rPr>
          <w:rFonts w:ascii="Times New Roman" w:eastAsia="Times New Roman" w:hAnsi="Times New Roman" w:cs="Times New Roman"/>
          <w:sz w:val="24"/>
        </w:rPr>
        <w:t>ieszkańca w </w:t>
      </w:r>
      <w:r w:rsidR="0025397F">
        <w:rPr>
          <w:rFonts w:ascii="Times New Roman" w:eastAsia="Times New Roman" w:hAnsi="Times New Roman" w:cs="Times New Roman"/>
          <w:sz w:val="24"/>
        </w:rPr>
        <w:t xml:space="preserve">poszczególnych domach </w:t>
      </w:r>
      <w:r w:rsidR="00CB0FD9">
        <w:rPr>
          <w:rFonts w:ascii="Times New Roman" w:eastAsia="Times New Roman" w:hAnsi="Times New Roman" w:cs="Times New Roman"/>
          <w:sz w:val="24"/>
        </w:rPr>
        <w:t xml:space="preserve">jest różny. </w:t>
      </w:r>
    </w:p>
    <w:p w:rsidR="00CB0FD9" w:rsidRDefault="00CB0FD9" w:rsidP="00CB0FD9">
      <w:pPr>
        <w:suppressAutoHyphens/>
        <w:spacing w:after="0" w:line="360" w:lineRule="auto"/>
        <w:ind w:firstLine="708"/>
        <w:jc w:val="both"/>
        <w:rPr>
          <w:rFonts w:ascii="Times New Roman" w:eastAsia="Times New Roman" w:hAnsi="Times New Roman" w:cs="Times New Roman"/>
          <w:sz w:val="24"/>
        </w:rPr>
      </w:pPr>
      <w:r>
        <w:rPr>
          <w:rFonts w:ascii="Times New Roman" w:eastAsia="Times New Roman" w:hAnsi="Times New Roman" w:cs="Times New Roman"/>
          <w:sz w:val="24"/>
        </w:rPr>
        <w:t xml:space="preserve">Szczegółowe dane </w:t>
      </w:r>
      <w:r w:rsidR="00057430">
        <w:rPr>
          <w:rFonts w:ascii="Times New Roman" w:eastAsia="Times New Roman" w:hAnsi="Times New Roman" w:cs="Times New Roman"/>
          <w:sz w:val="24"/>
        </w:rPr>
        <w:t xml:space="preserve">dotyczące kosztu </w:t>
      </w:r>
      <w:r w:rsidR="0025397F">
        <w:rPr>
          <w:rFonts w:ascii="Times New Roman" w:eastAsia="Times New Roman" w:hAnsi="Times New Roman" w:cs="Times New Roman"/>
          <w:sz w:val="24"/>
        </w:rPr>
        <w:t xml:space="preserve">utrzymania </w:t>
      </w:r>
      <w:r w:rsidR="00057430">
        <w:rPr>
          <w:rFonts w:ascii="Times New Roman" w:eastAsia="Times New Roman" w:hAnsi="Times New Roman" w:cs="Times New Roman"/>
          <w:sz w:val="24"/>
        </w:rPr>
        <w:t xml:space="preserve">mieszkańca w </w:t>
      </w:r>
      <w:r w:rsidR="0025397F">
        <w:rPr>
          <w:rFonts w:ascii="Times New Roman" w:eastAsia="Times New Roman" w:hAnsi="Times New Roman" w:cs="Times New Roman"/>
          <w:sz w:val="24"/>
        </w:rPr>
        <w:t xml:space="preserve">poszczególnych </w:t>
      </w:r>
      <w:r w:rsidR="00057430">
        <w:rPr>
          <w:rFonts w:ascii="Times New Roman" w:eastAsia="Times New Roman" w:hAnsi="Times New Roman" w:cs="Times New Roman"/>
          <w:sz w:val="24"/>
        </w:rPr>
        <w:t>domach pomocy społecznej funkcjonujących na terenie powiatu raciborskiego przedstawia tabela</w:t>
      </w:r>
      <w:r>
        <w:rPr>
          <w:rFonts w:ascii="Times New Roman" w:eastAsia="Times New Roman" w:hAnsi="Times New Roman" w:cs="Times New Roman"/>
          <w:sz w:val="24"/>
        </w:rPr>
        <w:t xml:space="preserve"> nr 1.</w:t>
      </w:r>
    </w:p>
    <w:p w:rsidR="00CB0FD9" w:rsidRDefault="00CB0FD9" w:rsidP="00CB0FD9">
      <w:pPr>
        <w:suppressAutoHyphens/>
        <w:spacing w:after="0" w:line="240" w:lineRule="auto"/>
        <w:jc w:val="both"/>
        <w:rPr>
          <w:rFonts w:ascii="Times New Roman" w:eastAsia="Times New Roman" w:hAnsi="Times New Roman" w:cs="Times New Roman"/>
          <w:b/>
          <w:i/>
          <w:sz w:val="24"/>
        </w:rPr>
      </w:pPr>
    </w:p>
    <w:p w:rsidR="00CB0FD9" w:rsidRDefault="00CB0FD9" w:rsidP="00CB0FD9">
      <w:pPr>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b/>
          <w:i/>
          <w:sz w:val="24"/>
        </w:rPr>
        <w:t>Tabela nr 1</w:t>
      </w:r>
      <w:r>
        <w:rPr>
          <w:rFonts w:ascii="Times New Roman" w:eastAsia="Times New Roman" w:hAnsi="Times New Roman" w:cs="Times New Roman"/>
          <w:i/>
          <w:sz w:val="24"/>
        </w:rPr>
        <w:t>. Domy pomocy społecznej funkcjonujące na terenie powiatu raciborskiego.</w:t>
      </w:r>
      <w:r>
        <w:rPr>
          <w:rFonts w:ascii="Times New Roman" w:eastAsia="Times New Roman" w:hAnsi="Times New Roman" w:cs="Times New Roman"/>
          <w:sz w:val="24"/>
        </w:rPr>
        <w:t xml:space="preserve">       </w:t>
      </w:r>
    </w:p>
    <w:tbl>
      <w:tblPr>
        <w:tblW w:w="0" w:type="auto"/>
        <w:tblInd w:w="55" w:type="dxa"/>
        <w:tblCellMar>
          <w:left w:w="10" w:type="dxa"/>
          <w:right w:w="10" w:type="dxa"/>
        </w:tblCellMar>
        <w:tblLook w:val="0000" w:firstRow="0" w:lastRow="0" w:firstColumn="0" w:lastColumn="0" w:noHBand="0" w:noVBand="0"/>
      </w:tblPr>
      <w:tblGrid>
        <w:gridCol w:w="3249"/>
        <w:gridCol w:w="2686"/>
        <w:gridCol w:w="1417"/>
        <w:gridCol w:w="1772"/>
      </w:tblGrid>
      <w:tr w:rsidR="00CB0FD9" w:rsidTr="00147FC6">
        <w:trPr>
          <w:trHeight w:val="1"/>
        </w:trPr>
        <w:tc>
          <w:tcPr>
            <w:tcW w:w="3250" w:type="dxa"/>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CB0FD9" w:rsidRDefault="00CB0FD9" w:rsidP="00CB0FD9">
            <w:pPr>
              <w:suppressLineNumbers/>
              <w:suppressAutoHyphens/>
              <w:spacing w:after="0" w:line="240" w:lineRule="auto"/>
              <w:jc w:val="center"/>
            </w:pPr>
            <w:r>
              <w:rPr>
                <w:rFonts w:ascii="Times New Roman" w:eastAsia="Times New Roman" w:hAnsi="Times New Roman" w:cs="Times New Roman"/>
                <w:b/>
                <w:sz w:val="20"/>
              </w:rPr>
              <w:t>NAZWA DOMU</w:t>
            </w:r>
          </w:p>
        </w:tc>
        <w:tc>
          <w:tcPr>
            <w:tcW w:w="2686" w:type="dxa"/>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CB0FD9" w:rsidRDefault="00CB0FD9" w:rsidP="00CB0FD9">
            <w:pPr>
              <w:suppressLineNumbers/>
              <w:suppressAutoHyphens/>
              <w:spacing w:after="0" w:line="240" w:lineRule="auto"/>
              <w:jc w:val="center"/>
            </w:pPr>
            <w:r>
              <w:rPr>
                <w:rFonts w:ascii="Times New Roman" w:eastAsia="Times New Roman" w:hAnsi="Times New Roman" w:cs="Times New Roman"/>
                <w:b/>
                <w:sz w:val="20"/>
              </w:rPr>
              <w:t>TYP DOMU</w:t>
            </w:r>
          </w:p>
        </w:tc>
        <w:tc>
          <w:tcPr>
            <w:tcW w:w="1417" w:type="dxa"/>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CB0FD9" w:rsidRDefault="00CB0FD9" w:rsidP="00CB0FD9">
            <w:pPr>
              <w:suppressLineNumbers/>
              <w:suppressAutoHyphens/>
              <w:spacing w:after="0" w:line="240" w:lineRule="auto"/>
              <w:jc w:val="center"/>
            </w:pPr>
            <w:r>
              <w:rPr>
                <w:rFonts w:ascii="Times New Roman" w:eastAsia="Times New Roman" w:hAnsi="Times New Roman" w:cs="Times New Roman"/>
                <w:b/>
                <w:sz w:val="20"/>
              </w:rPr>
              <w:t>LICZBA</w:t>
            </w:r>
            <w:r>
              <w:rPr>
                <w:rFonts w:ascii="Times New Roman" w:eastAsia="Times New Roman" w:hAnsi="Times New Roman" w:cs="Times New Roman"/>
                <w:b/>
                <w:sz w:val="20"/>
              </w:rPr>
              <w:br/>
              <w:t>MIEJSC</w:t>
            </w:r>
          </w:p>
        </w:tc>
        <w:tc>
          <w:tcPr>
            <w:tcW w:w="1772" w:type="dxa"/>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CB0FD9" w:rsidRDefault="00CB0FD9" w:rsidP="00CB0FD9">
            <w:pPr>
              <w:suppressLineNumbers/>
              <w:suppressAutoHyphens/>
              <w:spacing w:after="0" w:line="240" w:lineRule="auto"/>
              <w:jc w:val="center"/>
              <w:rPr>
                <w:rFonts w:ascii="Times New Roman" w:eastAsia="Times New Roman" w:hAnsi="Times New Roman" w:cs="Times New Roman"/>
                <w:b/>
                <w:sz w:val="20"/>
              </w:rPr>
            </w:pPr>
            <w:r>
              <w:rPr>
                <w:rFonts w:ascii="Times New Roman" w:eastAsia="Times New Roman" w:hAnsi="Times New Roman" w:cs="Times New Roman"/>
                <w:b/>
                <w:sz w:val="20"/>
              </w:rPr>
              <w:t>KOSZT  UTRZYMANIA</w:t>
            </w:r>
            <w:r>
              <w:rPr>
                <w:rFonts w:ascii="Times New Roman" w:eastAsia="Times New Roman" w:hAnsi="Times New Roman" w:cs="Times New Roman"/>
                <w:b/>
                <w:sz w:val="20"/>
              </w:rPr>
              <w:br/>
              <w:t>MIESZKAŃCA</w:t>
            </w:r>
          </w:p>
          <w:p w:rsidR="00CB0FD9" w:rsidRDefault="008431A7" w:rsidP="00CB0FD9">
            <w:pPr>
              <w:suppressLineNumbers/>
              <w:suppressAutoHyphens/>
              <w:spacing w:after="0" w:line="240" w:lineRule="auto"/>
              <w:jc w:val="center"/>
            </w:pPr>
            <w:r>
              <w:rPr>
                <w:rFonts w:ascii="Times New Roman" w:eastAsia="Times New Roman" w:hAnsi="Times New Roman" w:cs="Times New Roman"/>
                <w:b/>
                <w:sz w:val="20"/>
              </w:rPr>
              <w:t>W 2013</w:t>
            </w:r>
            <w:r w:rsidR="00CB0FD9">
              <w:rPr>
                <w:rFonts w:ascii="Times New Roman" w:eastAsia="Times New Roman" w:hAnsi="Times New Roman" w:cs="Times New Roman"/>
                <w:b/>
                <w:sz w:val="20"/>
              </w:rPr>
              <w:t xml:space="preserve"> R.</w:t>
            </w:r>
          </w:p>
        </w:tc>
      </w:tr>
      <w:tr w:rsidR="00CB0FD9" w:rsidTr="00CB0FD9">
        <w:trPr>
          <w:trHeight w:val="577"/>
        </w:trPr>
        <w:tc>
          <w:tcPr>
            <w:tcW w:w="3250"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B0FD9" w:rsidRDefault="00CB0FD9" w:rsidP="00CB0FD9">
            <w:pPr>
              <w:suppressLineNumbers/>
              <w:suppressAutoHyphens/>
              <w:spacing w:after="0" w:line="240" w:lineRule="auto"/>
              <w:rPr>
                <w:rFonts w:ascii="Times New Roman" w:eastAsia="Times New Roman" w:hAnsi="Times New Roman" w:cs="Times New Roman"/>
                <w:sz w:val="20"/>
              </w:rPr>
            </w:pPr>
            <w:r>
              <w:rPr>
                <w:rFonts w:ascii="Times New Roman" w:eastAsia="Times New Roman" w:hAnsi="Times New Roman" w:cs="Times New Roman"/>
                <w:sz w:val="20"/>
              </w:rPr>
              <w:t xml:space="preserve">DPS „Złota Jesień”  </w:t>
            </w:r>
          </w:p>
          <w:p w:rsidR="00CB0FD9" w:rsidRDefault="00CB0FD9" w:rsidP="00CB0FD9">
            <w:pPr>
              <w:suppressLineNumbers/>
              <w:suppressAutoHyphens/>
              <w:spacing w:after="0" w:line="240" w:lineRule="auto"/>
            </w:pPr>
            <w:r>
              <w:rPr>
                <w:rFonts w:ascii="Times New Roman" w:eastAsia="Times New Roman" w:hAnsi="Times New Roman" w:cs="Times New Roman"/>
                <w:sz w:val="20"/>
              </w:rPr>
              <w:t>Racibórz, ul. Grzonki 1</w:t>
            </w:r>
          </w:p>
        </w:tc>
        <w:tc>
          <w:tcPr>
            <w:tcW w:w="2686"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B0FD9" w:rsidRDefault="00CB0FD9" w:rsidP="00CB0FD9">
            <w:pPr>
              <w:suppressLineNumbers/>
              <w:suppressAutoHyphens/>
              <w:spacing w:after="0" w:line="240" w:lineRule="auto"/>
            </w:pPr>
            <w:r>
              <w:rPr>
                <w:rFonts w:ascii="Times New Roman" w:eastAsia="Times New Roman" w:hAnsi="Times New Roman" w:cs="Times New Roman"/>
                <w:sz w:val="20"/>
              </w:rPr>
              <w:t xml:space="preserve">dla osób </w:t>
            </w:r>
            <w:r>
              <w:rPr>
                <w:rFonts w:ascii="Times New Roman" w:eastAsia="Times New Roman" w:hAnsi="Times New Roman" w:cs="Times New Roman"/>
                <w:sz w:val="20"/>
              </w:rPr>
              <w:br/>
              <w:t>w podeszłym wieku</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B0FD9" w:rsidRDefault="00CB0FD9" w:rsidP="00CB0FD9">
            <w:pPr>
              <w:suppressLineNumbers/>
              <w:suppressAutoHyphens/>
              <w:spacing w:after="0" w:line="240" w:lineRule="auto"/>
              <w:jc w:val="center"/>
            </w:pPr>
            <w:r>
              <w:rPr>
                <w:rFonts w:ascii="Times New Roman" w:eastAsia="Times New Roman" w:hAnsi="Times New Roman" w:cs="Times New Roman"/>
                <w:sz w:val="20"/>
              </w:rPr>
              <w:t>208</w:t>
            </w:r>
          </w:p>
        </w:tc>
        <w:tc>
          <w:tcPr>
            <w:tcW w:w="1772"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B0FD9" w:rsidRDefault="008431A7" w:rsidP="00CB0FD9">
            <w:pPr>
              <w:suppressLineNumbers/>
              <w:suppressAutoHyphens/>
              <w:spacing w:after="0" w:line="240" w:lineRule="auto"/>
              <w:jc w:val="center"/>
            </w:pPr>
            <w:r>
              <w:rPr>
                <w:rFonts w:ascii="Times New Roman" w:eastAsia="Times New Roman" w:hAnsi="Times New Roman" w:cs="Times New Roman"/>
                <w:sz w:val="20"/>
              </w:rPr>
              <w:t>2 910,00</w:t>
            </w:r>
            <w:r w:rsidR="00CB0FD9">
              <w:rPr>
                <w:rFonts w:ascii="Times New Roman" w:eastAsia="Times New Roman" w:hAnsi="Times New Roman" w:cs="Times New Roman"/>
                <w:sz w:val="20"/>
              </w:rPr>
              <w:t xml:space="preserve"> zł</w:t>
            </w:r>
          </w:p>
        </w:tc>
      </w:tr>
      <w:tr w:rsidR="00CB0FD9" w:rsidTr="00CB0FD9">
        <w:trPr>
          <w:trHeight w:val="585"/>
        </w:trPr>
        <w:tc>
          <w:tcPr>
            <w:tcW w:w="3250"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B0FD9" w:rsidRDefault="00C77373" w:rsidP="00CB0FD9">
            <w:pPr>
              <w:suppressLineNumbers/>
              <w:suppressAutoHyphens/>
              <w:spacing w:after="0" w:line="240" w:lineRule="auto"/>
              <w:rPr>
                <w:rFonts w:ascii="Times New Roman" w:eastAsia="Times New Roman" w:hAnsi="Times New Roman" w:cs="Times New Roman"/>
                <w:sz w:val="20"/>
              </w:rPr>
            </w:pPr>
            <w:r>
              <w:rPr>
                <w:rFonts w:ascii="Times New Roman" w:eastAsia="Times New Roman" w:hAnsi="Times New Roman" w:cs="Times New Roman"/>
                <w:sz w:val="20"/>
              </w:rPr>
              <w:t>DPS przy Placu</w:t>
            </w:r>
            <w:r w:rsidR="00CB0FD9">
              <w:rPr>
                <w:rFonts w:ascii="Times New Roman" w:eastAsia="Times New Roman" w:hAnsi="Times New Roman" w:cs="Times New Roman"/>
                <w:sz w:val="20"/>
              </w:rPr>
              <w:t xml:space="preserve"> Władysława Jagiełły 3</w:t>
            </w:r>
          </w:p>
          <w:p w:rsidR="00CB0FD9" w:rsidRDefault="00CB0FD9" w:rsidP="00CB0FD9">
            <w:pPr>
              <w:suppressLineNumbers/>
              <w:suppressAutoHyphens/>
              <w:spacing w:after="0" w:line="240" w:lineRule="auto"/>
            </w:pPr>
            <w:r>
              <w:rPr>
                <w:rFonts w:ascii="Times New Roman" w:eastAsia="Times New Roman" w:hAnsi="Times New Roman" w:cs="Times New Roman"/>
                <w:sz w:val="20"/>
              </w:rPr>
              <w:t>Racibórz</w:t>
            </w:r>
          </w:p>
        </w:tc>
        <w:tc>
          <w:tcPr>
            <w:tcW w:w="2686"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B0FD9" w:rsidRDefault="00CB0FD9" w:rsidP="00CB0FD9">
            <w:pPr>
              <w:suppressLineNumbers/>
              <w:suppressAutoHyphens/>
              <w:spacing w:after="0" w:line="240" w:lineRule="auto"/>
            </w:pPr>
            <w:r>
              <w:rPr>
                <w:rFonts w:ascii="Times New Roman" w:eastAsia="Times New Roman" w:hAnsi="Times New Roman" w:cs="Times New Roman"/>
                <w:sz w:val="20"/>
              </w:rPr>
              <w:t xml:space="preserve">dla osób przewlekle psychicznie chorych </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B0FD9" w:rsidRDefault="00CB0FD9" w:rsidP="00CB0FD9">
            <w:pPr>
              <w:suppressLineNumbers/>
              <w:suppressAutoHyphens/>
              <w:spacing w:after="0" w:line="240" w:lineRule="auto"/>
              <w:jc w:val="center"/>
            </w:pPr>
            <w:r>
              <w:rPr>
                <w:rFonts w:ascii="Times New Roman" w:eastAsia="Times New Roman" w:hAnsi="Times New Roman" w:cs="Times New Roman"/>
                <w:sz w:val="20"/>
              </w:rPr>
              <w:t>170</w:t>
            </w:r>
          </w:p>
        </w:tc>
        <w:tc>
          <w:tcPr>
            <w:tcW w:w="1772"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B0FD9" w:rsidRDefault="008431A7" w:rsidP="00CB0FD9">
            <w:pPr>
              <w:suppressLineNumbers/>
              <w:suppressAutoHyphens/>
              <w:spacing w:after="0" w:line="240" w:lineRule="auto"/>
              <w:jc w:val="center"/>
            </w:pPr>
            <w:r>
              <w:rPr>
                <w:rFonts w:ascii="Times New Roman" w:eastAsia="Times New Roman" w:hAnsi="Times New Roman" w:cs="Times New Roman"/>
                <w:sz w:val="20"/>
              </w:rPr>
              <w:t xml:space="preserve">2 546,00 </w:t>
            </w:r>
            <w:r w:rsidR="00CB0FD9">
              <w:rPr>
                <w:rFonts w:ascii="Times New Roman" w:eastAsia="Times New Roman" w:hAnsi="Times New Roman" w:cs="Times New Roman"/>
                <w:sz w:val="20"/>
              </w:rPr>
              <w:t>zł</w:t>
            </w:r>
          </w:p>
        </w:tc>
      </w:tr>
      <w:tr w:rsidR="00CB0FD9" w:rsidTr="00CB0FD9">
        <w:trPr>
          <w:trHeight w:val="593"/>
        </w:trPr>
        <w:tc>
          <w:tcPr>
            <w:tcW w:w="3250" w:type="dxa"/>
            <w:tcBorders>
              <w:top w:val="single" w:sz="2"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CB0FD9" w:rsidRDefault="00CB0FD9" w:rsidP="00CB0FD9">
            <w:pPr>
              <w:suppressLineNumbers/>
              <w:suppressAutoHyphens/>
              <w:spacing w:after="0" w:line="240" w:lineRule="auto"/>
              <w:rPr>
                <w:rFonts w:ascii="Times New Roman" w:eastAsia="Times New Roman" w:hAnsi="Times New Roman" w:cs="Times New Roman"/>
                <w:sz w:val="20"/>
              </w:rPr>
            </w:pPr>
            <w:r>
              <w:rPr>
                <w:rFonts w:ascii="Times New Roman" w:eastAsia="Times New Roman" w:hAnsi="Times New Roman" w:cs="Times New Roman"/>
                <w:sz w:val="20"/>
              </w:rPr>
              <w:t>DPS „Różany Pałac”</w:t>
            </w:r>
          </w:p>
          <w:p w:rsidR="00CB0FD9" w:rsidRDefault="00CB0FD9" w:rsidP="00CB0FD9">
            <w:pPr>
              <w:suppressLineNumbers/>
              <w:suppressAutoHyphens/>
              <w:spacing w:after="0" w:line="240" w:lineRule="auto"/>
            </w:pPr>
            <w:r>
              <w:rPr>
                <w:rFonts w:ascii="Times New Roman" w:eastAsia="Times New Roman" w:hAnsi="Times New Roman" w:cs="Times New Roman"/>
                <w:sz w:val="20"/>
              </w:rPr>
              <w:t>Krzyżanowice, ul. Kolejowa 4</w:t>
            </w:r>
          </w:p>
        </w:tc>
        <w:tc>
          <w:tcPr>
            <w:tcW w:w="2686" w:type="dxa"/>
            <w:tcBorders>
              <w:top w:val="single" w:sz="2"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CB0FD9" w:rsidRDefault="00CB0FD9" w:rsidP="00CB0FD9">
            <w:pPr>
              <w:suppressLineNumbers/>
              <w:suppressAutoHyphens/>
              <w:spacing w:after="0" w:line="240" w:lineRule="auto"/>
            </w:pPr>
            <w:r>
              <w:rPr>
                <w:rFonts w:ascii="Times New Roman" w:eastAsia="Times New Roman" w:hAnsi="Times New Roman" w:cs="Times New Roman"/>
                <w:sz w:val="20"/>
              </w:rPr>
              <w:t>dla dzieci i młodzieży niepełnosprawnej intelektualnie</w:t>
            </w:r>
          </w:p>
        </w:tc>
        <w:tc>
          <w:tcPr>
            <w:tcW w:w="1417" w:type="dxa"/>
            <w:tcBorders>
              <w:top w:val="single" w:sz="2"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CB0FD9" w:rsidRDefault="00CB0FD9" w:rsidP="00CB0FD9">
            <w:pPr>
              <w:suppressLineNumbers/>
              <w:suppressAutoHyphens/>
              <w:spacing w:after="0" w:line="240" w:lineRule="auto"/>
              <w:jc w:val="center"/>
            </w:pPr>
            <w:r>
              <w:rPr>
                <w:rFonts w:ascii="Times New Roman" w:eastAsia="Times New Roman" w:hAnsi="Times New Roman" w:cs="Times New Roman"/>
                <w:sz w:val="20"/>
              </w:rPr>
              <w:t>60</w:t>
            </w:r>
          </w:p>
        </w:tc>
        <w:tc>
          <w:tcPr>
            <w:tcW w:w="1772" w:type="dxa"/>
            <w:tcBorders>
              <w:top w:val="single" w:sz="2"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CB0FD9" w:rsidRDefault="008431A7" w:rsidP="00CB0FD9">
            <w:pPr>
              <w:suppressLineNumbers/>
              <w:suppressAutoHyphens/>
              <w:spacing w:after="0" w:line="240" w:lineRule="auto"/>
              <w:jc w:val="center"/>
            </w:pPr>
            <w:r>
              <w:rPr>
                <w:rFonts w:ascii="Times New Roman" w:eastAsia="Times New Roman" w:hAnsi="Times New Roman" w:cs="Times New Roman"/>
                <w:sz w:val="20"/>
              </w:rPr>
              <w:t>2 764</w:t>
            </w:r>
            <w:r w:rsidR="00CB0FD9">
              <w:rPr>
                <w:rFonts w:ascii="Times New Roman" w:eastAsia="Times New Roman" w:hAnsi="Times New Roman" w:cs="Times New Roman"/>
                <w:sz w:val="20"/>
              </w:rPr>
              <w:t>,00 zł</w:t>
            </w:r>
          </w:p>
        </w:tc>
      </w:tr>
    </w:tbl>
    <w:p w:rsidR="00CB0FD9" w:rsidRDefault="00CB0FD9" w:rsidP="00CB0FD9">
      <w:pPr>
        <w:suppressAutoHyphens/>
        <w:spacing w:after="0" w:line="360" w:lineRule="auto"/>
        <w:jc w:val="both"/>
        <w:rPr>
          <w:rFonts w:ascii="Times New Roman" w:eastAsia="Times New Roman" w:hAnsi="Times New Roman" w:cs="Times New Roman"/>
          <w:i/>
        </w:rPr>
      </w:pPr>
      <w:r>
        <w:rPr>
          <w:rFonts w:ascii="Times New Roman" w:eastAsia="Times New Roman" w:hAnsi="Times New Roman" w:cs="Times New Roman"/>
          <w:i/>
        </w:rPr>
        <w:t>Źródło: Dane własne PCPR w Raciborzu.</w:t>
      </w:r>
    </w:p>
    <w:p w:rsidR="00CB0FD9" w:rsidRDefault="00CB0FD9" w:rsidP="00CB0FD9">
      <w:pPr>
        <w:suppressAutoHyphens/>
        <w:spacing w:after="0" w:line="240" w:lineRule="auto"/>
        <w:jc w:val="both"/>
        <w:rPr>
          <w:rFonts w:ascii="Times New Roman" w:eastAsia="Times New Roman" w:hAnsi="Times New Roman" w:cs="Times New Roman"/>
          <w:sz w:val="24"/>
        </w:rPr>
      </w:pPr>
    </w:p>
    <w:p w:rsidR="009A2757" w:rsidRPr="00224896" w:rsidRDefault="00CB0FD9" w:rsidP="00CB0FD9">
      <w:pPr>
        <w:suppressAutoHyphens/>
        <w:spacing w:after="0" w:line="360" w:lineRule="auto"/>
        <w:ind w:firstLine="708"/>
        <w:jc w:val="both"/>
        <w:rPr>
          <w:rFonts w:ascii="Times New Roman" w:eastAsia="Times New Roman" w:hAnsi="Times New Roman" w:cs="Times New Roman"/>
          <w:sz w:val="24"/>
          <w:szCs w:val="24"/>
        </w:rPr>
      </w:pPr>
      <w:r w:rsidRPr="009A2757">
        <w:rPr>
          <w:rFonts w:ascii="Times New Roman" w:eastAsia="Times New Roman" w:hAnsi="Times New Roman" w:cs="Times New Roman"/>
          <w:sz w:val="24"/>
          <w:szCs w:val="24"/>
        </w:rPr>
        <w:t xml:space="preserve">Wysokość miesięcznej dotacji z budżetu państwa na </w:t>
      </w:r>
      <w:r w:rsidR="009A2757">
        <w:rPr>
          <w:rFonts w:ascii="Times New Roman" w:eastAsia="Times New Roman" w:hAnsi="Times New Roman" w:cs="Times New Roman"/>
          <w:sz w:val="24"/>
          <w:szCs w:val="24"/>
        </w:rPr>
        <w:t xml:space="preserve">pokrycie kosztów utrzymania </w:t>
      </w:r>
      <w:r w:rsidRPr="009A2757">
        <w:rPr>
          <w:rFonts w:ascii="Times New Roman" w:eastAsia="Times New Roman" w:hAnsi="Times New Roman" w:cs="Times New Roman"/>
          <w:sz w:val="24"/>
          <w:szCs w:val="24"/>
        </w:rPr>
        <w:t xml:space="preserve">mieszkańca domu pomocy społecznej przyjętego na zasadach </w:t>
      </w:r>
      <w:r w:rsidR="0025397F" w:rsidRPr="009A2757">
        <w:rPr>
          <w:rFonts w:ascii="Times New Roman" w:eastAsia="Times New Roman" w:hAnsi="Times New Roman" w:cs="Times New Roman"/>
          <w:sz w:val="24"/>
          <w:szCs w:val="24"/>
        </w:rPr>
        <w:t xml:space="preserve">obowiązujących przed dniem </w:t>
      </w:r>
      <w:r w:rsidR="009A2757">
        <w:rPr>
          <w:rFonts w:ascii="Times New Roman" w:eastAsia="Times New Roman" w:hAnsi="Times New Roman" w:cs="Times New Roman"/>
          <w:sz w:val="24"/>
          <w:szCs w:val="24"/>
        </w:rPr>
        <w:t xml:space="preserve">                     </w:t>
      </w:r>
      <w:r w:rsidR="0025397F" w:rsidRPr="009A2757">
        <w:rPr>
          <w:rFonts w:ascii="Times New Roman" w:eastAsia="Times New Roman" w:hAnsi="Times New Roman" w:cs="Times New Roman"/>
          <w:sz w:val="24"/>
          <w:szCs w:val="24"/>
        </w:rPr>
        <w:t xml:space="preserve">1 stycznia </w:t>
      </w:r>
      <w:r w:rsidR="0025397F" w:rsidRPr="00252CA7">
        <w:rPr>
          <w:rFonts w:ascii="Times New Roman" w:hAnsi="Times New Roman" w:cs="Times New Roman"/>
          <w:sz w:val="24"/>
          <w:szCs w:val="24"/>
        </w:rPr>
        <w:t>20</w:t>
      </w:r>
      <w:r w:rsidR="00252CA7" w:rsidRPr="00252CA7">
        <w:rPr>
          <w:rFonts w:ascii="Times New Roman" w:hAnsi="Times New Roman" w:cs="Times New Roman"/>
          <w:sz w:val="24"/>
          <w:szCs w:val="24"/>
        </w:rPr>
        <w:t>04</w:t>
      </w:r>
      <w:r w:rsidR="009A2757" w:rsidRPr="00252CA7">
        <w:rPr>
          <w:rFonts w:ascii="Times New Roman" w:hAnsi="Times New Roman" w:cs="Times New Roman"/>
          <w:sz w:val="24"/>
          <w:szCs w:val="24"/>
        </w:rPr>
        <w:t> r.</w:t>
      </w:r>
      <w:r w:rsidR="009A2757" w:rsidRPr="009A2757">
        <w:rPr>
          <w:rFonts w:ascii="Times New Roman" w:hAnsi="Times New Roman" w:cs="Times New Roman"/>
          <w:sz w:val="24"/>
          <w:szCs w:val="24"/>
        </w:rPr>
        <w:t xml:space="preserve"> </w:t>
      </w:r>
      <w:r w:rsidRPr="009A2757">
        <w:rPr>
          <w:rFonts w:ascii="Times New Roman" w:hAnsi="Times New Roman" w:cs="Times New Roman"/>
          <w:sz w:val="24"/>
          <w:szCs w:val="24"/>
        </w:rPr>
        <w:t>nieznacznie</w:t>
      </w:r>
      <w:r w:rsidRPr="009A2757">
        <w:rPr>
          <w:rFonts w:ascii="Times New Roman" w:eastAsia="Times New Roman" w:hAnsi="Times New Roman" w:cs="Times New Roman"/>
          <w:sz w:val="24"/>
          <w:szCs w:val="24"/>
        </w:rPr>
        <w:t xml:space="preserve"> rośnie z roku na rok. Wysokość dotacji na każdy rok ustalana </w:t>
      </w:r>
      <w:r w:rsidRPr="006A068A">
        <w:rPr>
          <w:rFonts w:ascii="Times New Roman" w:eastAsia="Times New Roman" w:hAnsi="Times New Roman" w:cs="Times New Roman"/>
          <w:sz w:val="24"/>
          <w:szCs w:val="24"/>
        </w:rPr>
        <w:t xml:space="preserve">jest przez </w:t>
      </w:r>
      <w:r w:rsidR="009A2757" w:rsidRPr="006A068A">
        <w:rPr>
          <w:rFonts w:ascii="Times New Roman" w:eastAsia="Times New Roman" w:hAnsi="Times New Roman" w:cs="Times New Roman"/>
          <w:sz w:val="24"/>
          <w:szCs w:val="24"/>
        </w:rPr>
        <w:t xml:space="preserve">właściwego terytorialnie </w:t>
      </w:r>
      <w:r w:rsidRPr="006A068A">
        <w:rPr>
          <w:rFonts w:ascii="Times New Roman" w:eastAsia="Times New Roman" w:hAnsi="Times New Roman" w:cs="Times New Roman"/>
          <w:sz w:val="24"/>
          <w:szCs w:val="24"/>
        </w:rPr>
        <w:t xml:space="preserve">wojewodę. </w:t>
      </w:r>
      <w:r w:rsidR="00224896" w:rsidRPr="006A068A">
        <w:rPr>
          <w:rFonts w:ascii="Times New Roman" w:eastAsia="Times New Roman" w:hAnsi="Times New Roman" w:cs="Times New Roman"/>
          <w:sz w:val="24"/>
        </w:rPr>
        <w:t xml:space="preserve">Maksymalna średniomiesięczna wartość dotacji z budżetu państwa </w:t>
      </w:r>
      <w:r w:rsidR="00224896" w:rsidRPr="006A068A">
        <w:rPr>
          <w:rFonts w:ascii="Times New Roman" w:eastAsia="Times New Roman" w:hAnsi="Times New Roman" w:cs="Times New Roman"/>
          <w:sz w:val="24"/>
          <w:szCs w:val="24"/>
        </w:rPr>
        <w:t>na pokrycie kosztów utrzymania mieszkańca domu pomocy społecznej</w:t>
      </w:r>
      <w:r w:rsidR="00224896" w:rsidRPr="006A068A">
        <w:rPr>
          <w:rFonts w:ascii="Times New Roman" w:eastAsia="Times New Roman" w:hAnsi="Times New Roman" w:cs="Times New Roman"/>
          <w:sz w:val="24"/>
        </w:rPr>
        <w:t xml:space="preserve"> w 2013 r. wynosiła 1 782,40 zł. Rzeczywista, przekazywana kwota dotacji </w:t>
      </w:r>
      <w:r w:rsidR="00224896" w:rsidRPr="006A068A">
        <w:rPr>
          <w:rFonts w:ascii="Times New Roman" w:eastAsia="Times New Roman" w:hAnsi="Times New Roman" w:cs="Times New Roman"/>
          <w:sz w:val="24"/>
        </w:rPr>
        <w:br/>
        <w:t>z budżetu na mieszkańca uzależniona jest od wysokości uzyskiwanych dochodów z tytułu odpłatności w danym miesiącu oraz kosztu utrzymania w domu.</w:t>
      </w:r>
      <w:r w:rsidR="00224896">
        <w:rPr>
          <w:rFonts w:ascii="Times New Roman" w:eastAsia="Times New Roman" w:hAnsi="Times New Roman" w:cs="Times New Roman"/>
          <w:sz w:val="24"/>
        </w:rPr>
        <w:t xml:space="preserve"> </w:t>
      </w:r>
    </w:p>
    <w:p w:rsidR="00CB0FD9" w:rsidRPr="00AA661D" w:rsidRDefault="00CB0FD9" w:rsidP="00CB0FD9">
      <w:pPr>
        <w:suppressAutoHyphens/>
        <w:spacing w:after="0" w:line="240" w:lineRule="auto"/>
        <w:jc w:val="both"/>
        <w:rPr>
          <w:rFonts w:ascii="Times New Roman" w:eastAsia="Times New Roman" w:hAnsi="Times New Roman" w:cs="Times New Roman"/>
          <w:sz w:val="24"/>
          <w:szCs w:val="24"/>
        </w:rPr>
      </w:pPr>
    </w:p>
    <w:p w:rsidR="00CB0FD9" w:rsidRDefault="00CB0FD9" w:rsidP="00CB0FD9">
      <w:pPr>
        <w:suppressAutoHyphens/>
        <w:spacing w:after="0" w:line="240" w:lineRule="auto"/>
        <w:jc w:val="both"/>
        <w:rPr>
          <w:rFonts w:ascii="Times New Roman" w:eastAsia="Times New Roman" w:hAnsi="Times New Roman" w:cs="Times New Roman"/>
          <w:sz w:val="16"/>
        </w:rPr>
      </w:pPr>
    </w:p>
    <w:p w:rsidR="00CB0FD9" w:rsidRDefault="00CB0FD9" w:rsidP="00AA661D">
      <w:pPr>
        <w:suppressAutoHyphens/>
        <w:spacing w:after="0"/>
        <w:jc w:val="both"/>
        <w:rPr>
          <w:rFonts w:ascii="Times New Roman" w:eastAsia="Times New Roman" w:hAnsi="Times New Roman" w:cs="Times New Roman"/>
          <w:i/>
          <w:sz w:val="24"/>
        </w:rPr>
      </w:pPr>
      <w:r w:rsidRPr="006A068A">
        <w:rPr>
          <w:rFonts w:ascii="Times New Roman" w:eastAsia="Times New Roman" w:hAnsi="Times New Roman" w:cs="Times New Roman"/>
          <w:b/>
          <w:i/>
          <w:sz w:val="24"/>
        </w:rPr>
        <w:lastRenderedPageBreak/>
        <w:t>Tabela nr 2</w:t>
      </w:r>
      <w:r w:rsidRPr="006A068A">
        <w:rPr>
          <w:rFonts w:ascii="Times New Roman" w:eastAsia="Times New Roman" w:hAnsi="Times New Roman" w:cs="Times New Roman"/>
          <w:i/>
          <w:sz w:val="24"/>
        </w:rPr>
        <w:t xml:space="preserve">. </w:t>
      </w:r>
      <w:r w:rsidR="00224896" w:rsidRPr="006A068A">
        <w:rPr>
          <w:rFonts w:ascii="Times New Roman" w:eastAsia="Times New Roman" w:hAnsi="Times New Roman" w:cs="Times New Roman"/>
          <w:i/>
          <w:sz w:val="24"/>
        </w:rPr>
        <w:t>Wysokość dotacji otrzymanej z budżetu państwa przez domy pomocy społecznej w 2013 roku.</w:t>
      </w:r>
      <w:r w:rsidR="00224896">
        <w:rPr>
          <w:rFonts w:ascii="Times New Roman" w:eastAsia="Times New Roman" w:hAnsi="Times New Roman" w:cs="Times New Roman"/>
          <w:i/>
          <w:sz w:val="24"/>
        </w:rPr>
        <w:t xml:space="preserve"> </w:t>
      </w:r>
    </w:p>
    <w:tbl>
      <w:tblPr>
        <w:tblW w:w="0" w:type="auto"/>
        <w:tblInd w:w="55" w:type="dxa"/>
        <w:tblCellMar>
          <w:left w:w="10" w:type="dxa"/>
          <w:right w:w="10" w:type="dxa"/>
        </w:tblCellMar>
        <w:tblLook w:val="0000" w:firstRow="0" w:lastRow="0" w:firstColumn="0" w:lastColumn="0" w:noHBand="0" w:noVBand="0"/>
      </w:tblPr>
      <w:tblGrid>
        <w:gridCol w:w="3854"/>
        <w:gridCol w:w="5270"/>
      </w:tblGrid>
      <w:tr w:rsidR="00CB0FD9" w:rsidRPr="00224896" w:rsidTr="00224896">
        <w:trPr>
          <w:cantSplit/>
          <w:trHeight w:val="335"/>
        </w:trPr>
        <w:tc>
          <w:tcPr>
            <w:tcW w:w="3854" w:type="dxa"/>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224896" w:rsidRDefault="00CB0FD9" w:rsidP="00CB0FD9">
            <w:pPr>
              <w:suppressLineNumbers/>
              <w:suppressAutoHyphens/>
              <w:spacing w:after="0" w:line="240" w:lineRule="auto"/>
              <w:jc w:val="center"/>
              <w:rPr>
                <w:sz w:val="20"/>
                <w:szCs w:val="20"/>
              </w:rPr>
            </w:pPr>
            <w:r w:rsidRPr="00224896">
              <w:rPr>
                <w:rFonts w:ascii="Times New Roman" w:eastAsia="Times New Roman" w:hAnsi="Times New Roman" w:cs="Times New Roman"/>
                <w:b/>
                <w:sz w:val="20"/>
                <w:szCs w:val="20"/>
              </w:rPr>
              <w:t>NAZWA DOMU</w:t>
            </w:r>
          </w:p>
        </w:tc>
        <w:tc>
          <w:tcPr>
            <w:tcW w:w="5270" w:type="dxa"/>
            <w:tcBorders>
              <w:top w:val="single" w:sz="1" w:space="0" w:color="000000"/>
              <w:left w:val="single" w:sz="1" w:space="0" w:color="000000"/>
              <w:bottom w:val="single" w:sz="1" w:space="0" w:color="000000"/>
              <w:right w:val="single" w:sz="1" w:space="0" w:color="000000"/>
            </w:tcBorders>
            <w:shd w:val="clear" w:color="auto" w:fill="E5DFEC" w:themeFill="accent4" w:themeFillTint="33"/>
            <w:tcMar>
              <w:left w:w="54" w:type="dxa"/>
              <w:right w:w="54" w:type="dxa"/>
            </w:tcMar>
            <w:vAlign w:val="center"/>
          </w:tcPr>
          <w:p w:rsidR="00CB0FD9" w:rsidRPr="00224896" w:rsidRDefault="00224896" w:rsidP="00224896">
            <w:pPr>
              <w:suppressLineNumbers/>
              <w:suppressAutoHyphens/>
              <w:spacing w:after="0" w:line="240" w:lineRule="auto"/>
              <w:jc w:val="center"/>
              <w:rPr>
                <w:sz w:val="20"/>
                <w:szCs w:val="20"/>
              </w:rPr>
            </w:pPr>
            <w:r w:rsidRPr="00224896">
              <w:rPr>
                <w:rFonts w:ascii="Times New Roman" w:eastAsia="Times New Roman" w:hAnsi="Times New Roman" w:cs="Times New Roman"/>
                <w:b/>
                <w:sz w:val="20"/>
                <w:szCs w:val="20"/>
              </w:rPr>
              <w:t>KWOTA</w:t>
            </w:r>
            <w:r w:rsidR="00CB0FD9" w:rsidRPr="00224896">
              <w:rPr>
                <w:rFonts w:ascii="Times New Roman" w:eastAsia="Times New Roman" w:hAnsi="Times New Roman" w:cs="Times New Roman"/>
                <w:b/>
                <w:sz w:val="20"/>
                <w:szCs w:val="20"/>
              </w:rPr>
              <w:t xml:space="preserve"> DOTACJI </w:t>
            </w:r>
          </w:p>
        </w:tc>
      </w:tr>
      <w:tr w:rsidR="00CB0FD9" w:rsidRPr="00224896" w:rsidTr="00224896">
        <w:trPr>
          <w:trHeight w:val="1"/>
        </w:trPr>
        <w:tc>
          <w:tcPr>
            <w:tcW w:w="385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CB0FD9" w:rsidRPr="00224896" w:rsidRDefault="00CB0FD9" w:rsidP="00CB0FD9">
            <w:pPr>
              <w:suppressLineNumbers/>
              <w:suppressAutoHyphens/>
              <w:spacing w:after="0" w:line="240" w:lineRule="auto"/>
              <w:rPr>
                <w:rFonts w:ascii="Times New Roman" w:eastAsia="Times New Roman" w:hAnsi="Times New Roman" w:cs="Times New Roman"/>
                <w:sz w:val="20"/>
                <w:szCs w:val="20"/>
              </w:rPr>
            </w:pPr>
            <w:r w:rsidRPr="00224896">
              <w:rPr>
                <w:rFonts w:ascii="Times New Roman" w:eastAsia="Times New Roman" w:hAnsi="Times New Roman" w:cs="Times New Roman"/>
                <w:sz w:val="20"/>
                <w:szCs w:val="20"/>
              </w:rPr>
              <w:t xml:space="preserve">DPS „Złota Jesień”  </w:t>
            </w:r>
          </w:p>
          <w:p w:rsidR="00CB0FD9" w:rsidRPr="00224896" w:rsidRDefault="00CB0FD9" w:rsidP="00CB0FD9">
            <w:pPr>
              <w:suppressLineNumbers/>
              <w:suppressAutoHyphens/>
              <w:spacing w:after="0" w:line="240" w:lineRule="auto"/>
              <w:rPr>
                <w:sz w:val="20"/>
                <w:szCs w:val="20"/>
              </w:rPr>
            </w:pPr>
            <w:r w:rsidRPr="00224896">
              <w:rPr>
                <w:rFonts w:ascii="Times New Roman" w:eastAsia="Times New Roman" w:hAnsi="Times New Roman" w:cs="Times New Roman"/>
                <w:sz w:val="20"/>
                <w:szCs w:val="20"/>
              </w:rPr>
              <w:t>Racibórz, ul. Grzonki 1</w:t>
            </w:r>
          </w:p>
        </w:tc>
        <w:tc>
          <w:tcPr>
            <w:tcW w:w="527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CB0FD9" w:rsidRPr="00224896" w:rsidRDefault="00224896" w:rsidP="00CB0FD9">
            <w:pPr>
              <w:suppressLineNumbers/>
              <w:suppressAutoHyphens/>
              <w:spacing w:after="0" w:line="240" w:lineRule="auto"/>
              <w:jc w:val="center"/>
              <w:rPr>
                <w:sz w:val="20"/>
                <w:szCs w:val="20"/>
              </w:rPr>
            </w:pPr>
            <w:r w:rsidRPr="00224896">
              <w:rPr>
                <w:rFonts w:ascii="Times New Roman" w:eastAsia="Times New Roman" w:hAnsi="Times New Roman" w:cs="Times New Roman"/>
                <w:sz w:val="20"/>
                <w:szCs w:val="20"/>
              </w:rPr>
              <w:t>1 113 892,00</w:t>
            </w:r>
            <w:r w:rsidR="008431A7" w:rsidRPr="00224896">
              <w:rPr>
                <w:rFonts w:ascii="Times New Roman" w:eastAsia="Times New Roman" w:hAnsi="Times New Roman" w:cs="Times New Roman"/>
                <w:sz w:val="20"/>
                <w:szCs w:val="20"/>
              </w:rPr>
              <w:t xml:space="preserve"> </w:t>
            </w:r>
            <w:r w:rsidR="00CB0FD9" w:rsidRPr="00224896">
              <w:rPr>
                <w:rFonts w:ascii="Times New Roman" w:eastAsia="Times New Roman" w:hAnsi="Times New Roman" w:cs="Times New Roman"/>
                <w:sz w:val="20"/>
                <w:szCs w:val="20"/>
              </w:rPr>
              <w:t>zł</w:t>
            </w:r>
          </w:p>
        </w:tc>
      </w:tr>
      <w:tr w:rsidR="00CB0FD9" w:rsidRPr="00224896" w:rsidTr="00224896">
        <w:trPr>
          <w:trHeight w:val="1"/>
        </w:trPr>
        <w:tc>
          <w:tcPr>
            <w:tcW w:w="385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CB0FD9" w:rsidRPr="00224896" w:rsidRDefault="00CB0FD9" w:rsidP="00CB0FD9">
            <w:pPr>
              <w:suppressLineNumbers/>
              <w:suppressAutoHyphens/>
              <w:spacing w:after="0" w:line="240" w:lineRule="auto"/>
              <w:rPr>
                <w:rFonts w:ascii="Times New Roman" w:eastAsia="Times New Roman" w:hAnsi="Times New Roman" w:cs="Times New Roman"/>
                <w:sz w:val="20"/>
                <w:szCs w:val="20"/>
              </w:rPr>
            </w:pPr>
            <w:r w:rsidRPr="00224896">
              <w:rPr>
                <w:rFonts w:ascii="Times New Roman" w:eastAsia="Times New Roman" w:hAnsi="Times New Roman" w:cs="Times New Roman"/>
                <w:sz w:val="20"/>
                <w:szCs w:val="20"/>
              </w:rPr>
              <w:t>DPS przy Pl. Władysława Jagiełły 3</w:t>
            </w:r>
          </w:p>
          <w:p w:rsidR="00CB0FD9" w:rsidRPr="00224896" w:rsidRDefault="00CB0FD9" w:rsidP="00CB0FD9">
            <w:pPr>
              <w:suppressLineNumbers/>
              <w:suppressAutoHyphens/>
              <w:spacing w:after="0" w:line="240" w:lineRule="auto"/>
              <w:rPr>
                <w:sz w:val="20"/>
                <w:szCs w:val="20"/>
              </w:rPr>
            </w:pPr>
            <w:r w:rsidRPr="00224896">
              <w:rPr>
                <w:rFonts w:ascii="Times New Roman" w:eastAsia="Times New Roman" w:hAnsi="Times New Roman" w:cs="Times New Roman"/>
                <w:sz w:val="20"/>
                <w:szCs w:val="20"/>
              </w:rPr>
              <w:t>Racibórz</w:t>
            </w:r>
          </w:p>
        </w:tc>
        <w:tc>
          <w:tcPr>
            <w:tcW w:w="527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CB0FD9" w:rsidRPr="00224896" w:rsidRDefault="00224896" w:rsidP="00CB0FD9">
            <w:pPr>
              <w:suppressLineNumbers/>
              <w:suppressAutoHyphens/>
              <w:spacing w:after="0" w:line="240" w:lineRule="auto"/>
              <w:jc w:val="center"/>
              <w:rPr>
                <w:sz w:val="20"/>
                <w:szCs w:val="20"/>
              </w:rPr>
            </w:pPr>
            <w:r w:rsidRPr="00224896">
              <w:rPr>
                <w:rFonts w:ascii="Times New Roman" w:eastAsia="Times New Roman" w:hAnsi="Times New Roman" w:cs="Times New Roman"/>
                <w:sz w:val="20"/>
                <w:szCs w:val="20"/>
              </w:rPr>
              <w:t>1 992 520,00</w:t>
            </w:r>
            <w:r w:rsidR="00CB0FD9" w:rsidRPr="00224896">
              <w:rPr>
                <w:rFonts w:ascii="Times New Roman" w:eastAsia="Times New Roman" w:hAnsi="Times New Roman" w:cs="Times New Roman"/>
                <w:sz w:val="20"/>
                <w:szCs w:val="20"/>
              </w:rPr>
              <w:t xml:space="preserve"> zł</w:t>
            </w:r>
          </w:p>
        </w:tc>
      </w:tr>
      <w:tr w:rsidR="00CB0FD9" w:rsidRPr="00224896" w:rsidTr="00224896">
        <w:trPr>
          <w:trHeight w:val="1"/>
        </w:trPr>
        <w:tc>
          <w:tcPr>
            <w:tcW w:w="385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CB0FD9" w:rsidRPr="00224896" w:rsidRDefault="00CB0FD9" w:rsidP="00CB0FD9">
            <w:pPr>
              <w:suppressLineNumbers/>
              <w:suppressAutoHyphens/>
              <w:spacing w:after="0" w:line="240" w:lineRule="auto"/>
              <w:rPr>
                <w:rFonts w:ascii="Times New Roman" w:eastAsia="Times New Roman" w:hAnsi="Times New Roman" w:cs="Times New Roman"/>
                <w:sz w:val="20"/>
                <w:szCs w:val="20"/>
              </w:rPr>
            </w:pPr>
            <w:r w:rsidRPr="00224896">
              <w:rPr>
                <w:rFonts w:ascii="Times New Roman" w:eastAsia="Times New Roman" w:hAnsi="Times New Roman" w:cs="Times New Roman"/>
                <w:sz w:val="20"/>
                <w:szCs w:val="20"/>
              </w:rPr>
              <w:t>DPS „Różany Pałac”</w:t>
            </w:r>
          </w:p>
          <w:p w:rsidR="00CB0FD9" w:rsidRPr="00224896" w:rsidRDefault="00CB0FD9" w:rsidP="00CB0FD9">
            <w:pPr>
              <w:suppressLineNumbers/>
              <w:suppressAutoHyphens/>
              <w:spacing w:after="0" w:line="240" w:lineRule="auto"/>
              <w:rPr>
                <w:sz w:val="20"/>
                <w:szCs w:val="20"/>
              </w:rPr>
            </w:pPr>
            <w:r w:rsidRPr="00224896">
              <w:rPr>
                <w:rFonts w:ascii="Times New Roman" w:eastAsia="Times New Roman" w:hAnsi="Times New Roman" w:cs="Times New Roman"/>
                <w:sz w:val="20"/>
                <w:szCs w:val="20"/>
              </w:rPr>
              <w:t>Krzyżanowice, ul. Kolejowa 4</w:t>
            </w:r>
          </w:p>
        </w:tc>
        <w:tc>
          <w:tcPr>
            <w:tcW w:w="527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CB0FD9" w:rsidRPr="00224896" w:rsidRDefault="00224896" w:rsidP="00CB0FD9">
            <w:pPr>
              <w:suppressLineNumbers/>
              <w:suppressAutoHyphens/>
              <w:spacing w:after="0" w:line="240" w:lineRule="auto"/>
              <w:jc w:val="center"/>
              <w:rPr>
                <w:sz w:val="20"/>
                <w:szCs w:val="20"/>
              </w:rPr>
            </w:pPr>
            <w:r w:rsidRPr="00224896">
              <w:rPr>
                <w:rFonts w:ascii="Times New Roman" w:eastAsia="Times New Roman" w:hAnsi="Times New Roman" w:cs="Times New Roman"/>
                <w:sz w:val="20"/>
                <w:szCs w:val="20"/>
              </w:rPr>
              <w:t>1 218 821,00</w:t>
            </w:r>
            <w:r w:rsidR="00457CF6" w:rsidRPr="00224896">
              <w:rPr>
                <w:rFonts w:ascii="Times New Roman" w:eastAsia="Times New Roman" w:hAnsi="Times New Roman" w:cs="Times New Roman"/>
                <w:sz w:val="20"/>
                <w:szCs w:val="20"/>
              </w:rPr>
              <w:t xml:space="preserve"> </w:t>
            </w:r>
            <w:r w:rsidR="00CB0FD9" w:rsidRPr="00224896">
              <w:rPr>
                <w:rFonts w:ascii="Times New Roman" w:eastAsia="Times New Roman" w:hAnsi="Times New Roman" w:cs="Times New Roman"/>
                <w:sz w:val="20"/>
                <w:szCs w:val="20"/>
              </w:rPr>
              <w:t>zł</w:t>
            </w:r>
          </w:p>
        </w:tc>
      </w:tr>
    </w:tbl>
    <w:p w:rsidR="00CB0FD9" w:rsidRDefault="00CB0FD9" w:rsidP="00CB0FD9">
      <w:pPr>
        <w:suppressAutoHyphens/>
        <w:spacing w:after="0" w:line="360" w:lineRule="auto"/>
        <w:jc w:val="both"/>
        <w:rPr>
          <w:rFonts w:ascii="Times New Roman" w:eastAsia="Times New Roman" w:hAnsi="Times New Roman" w:cs="Times New Roman"/>
          <w:sz w:val="24"/>
        </w:rPr>
      </w:pPr>
      <w:r w:rsidRPr="006A068A">
        <w:rPr>
          <w:rFonts w:ascii="Times New Roman" w:eastAsia="Times New Roman" w:hAnsi="Times New Roman" w:cs="Times New Roman"/>
          <w:i/>
        </w:rPr>
        <w:t>Źródło: Dane własne PCPR w Raciborzu.</w:t>
      </w:r>
      <w:r>
        <w:rPr>
          <w:rFonts w:ascii="Times New Roman" w:eastAsia="Times New Roman" w:hAnsi="Times New Roman" w:cs="Times New Roman"/>
          <w:sz w:val="24"/>
        </w:rPr>
        <w:tab/>
      </w:r>
    </w:p>
    <w:p w:rsidR="00AA661D" w:rsidRDefault="00AA661D" w:rsidP="00CB0FD9">
      <w:pPr>
        <w:suppressAutoHyphens/>
        <w:spacing w:after="0" w:line="360" w:lineRule="auto"/>
        <w:jc w:val="both"/>
        <w:rPr>
          <w:rFonts w:ascii="Times New Roman" w:eastAsia="Times New Roman" w:hAnsi="Times New Roman" w:cs="Times New Roman"/>
          <w:i/>
        </w:rPr>
      </w:pPr>
    </w:p>
    <w:p w:rsidR="00CB0FD9" w:rsidRDefault="0017415E" w:rsidP="00CB0FD9">
      <w:pPr>
        <w:suppressAutoHyphens/>
        <w:spacing w:after="0"/>
        <w:ind w:firstLine="708"/>
        <w:jc w:val="both"/>
        <w:rPr>
          <w:rFonts w:ascii="Times New Roman" w:eastAsia="Times New Roman" w:hAnsi="Times New Roman" w:cs="Times New Roman"/>
          <w:sz w:val="24"/>
        </w:rPr>
      </w:pPr>
      <w:r>
        <w:rPr>
          <w:rFonts w:ascii="Times New Roman" w:eastAsia="Times New Roman" w:hAnsi="Times New Roman" w:cs="Times New Roman"/>
          <w:sz w:val="24"/>
        </w:rPr>
        <w:t xml:space="preserve">Dane dotyczące wykorzystania miejsc w poszczególnych domach pomocy społecznej działających na terenie powiatu przedstawiają tabele </w:t>
      </w:r>
      <w:r w:rsidR="00CB0FD9">
        <w:rPr>
          <w:rFonts w:ascii="Times New Roman" w:eastAsia="Times New Roman" w:hAnsi="Times New Roman" w:cs="Times New Roman"/>
          <w:sz w:val="24"/>
        </w:rPr>
        <w:t>nr 3, 4, 5.</w:t>
      </w:r>
    </w:p>
    <w:p w:rsidR="00CB0FD9" w:rsidRDefault="00CB0FD9" w:rsidP="00AA661D">
      <w:pPr>
        <w:suppressAutoHyphens/>
        <w:spacing w:after="0" w:line="360" w:lineRule="auto"/>
        <w:jc w:val="both"/>
        <w:rPr>
          <w:rFonts w:ascii="Times New Roman" w:eastAsia="Times New Roman" w:hAnsi="Times New Roman" w:cs="Times New Roman"/>
          <w:sz w:val="24"/>
        </w:rPr>
      </w:pPr>
    </w:p>
    <w:p w:rsidR="00CB0FD9" w:rsidRDefault="00CB0FD9" w:rsidP="00CB0FD9">
      <w:pPr>
        <w:suppressAutoHyphens/>
        <w:spacing w:after="0" w:line="240" w:lineRule="auto"/>
        <w:jc w:val="both"/>
        <w:rPr>
          <w:rFonts w:ascii="Times New Roman" w:eastAsia="Times New Roman" w:hAnsi="Times New Roman" w:cs="Times New Roman"/>
          <w:i/>
          <w:sz w:val="24"/>
        </w:rPr>
      </w:pPr>
      <w:r>
        <w:rPr>
          <w:rFonts w:ascii="Times New Roman" w:eastAsia="Times New Roman" w:hAnsi="Times New Roman" w:cs="Times New Roman"/>
          <w:b/>
          <w:i/>
          <w:sz w:val="24"/>
        </w:rPr>
        <w:t>Tabela nr 3</w:t>
      </w:r>
      <w:r>
        <w:rPr>
          <w:rFonts w:ascii="Times New Roman" w:eastAsia="Times New Roman" w:hAnsi="Times New Roman" w:cs="Times New Roman"/>
          <w:i/>
          <w:sz w:val="24"/>
        </w:rPr>
        <w:t>. Wykorzystanie miejsc w DPS „Złota Jesień” w Raciborzu, 208 miejsc statutowych.</w:t>
      </w:r>
    </w:p>
    <w:tbl>
      <w:tblPr>
        <w:tblW w:w="8930" w:type="dxa"/>
        <w:tblInd w:w="55" w:type="dxa"/>
        <w:tblLayout w:type="fixed"/>
        <w:tblCellMar>
          <w:left w:w="10" w:type="dxa"/>
          <w:right w:w="10" w:type="dxa"/>
        </w:tblCellMar>
        <w:tblLook w:val="0000" w:firstRow="0" w:lastRow="0" w:firstColumn="0" w:lastColumn="0" w:noHBand="0" w:noVBand="0"/>
      </w:tblPr>
      <w:tblGrid>
        <w:gridCol w:w="1559"/>
        <w:gridCol w:w="1701"/>
        <w:gridCol w:w="1698"/>
        <w:gridCol w:w="1704"/>
        <w:gridCol w:w="2268"/>
      </w:tblGrid>
      <w:tr w:rsidR="00CB0FD9" w:rsidRPr="006A068A" w:rsidTr="00CE37E0">
        <w:trPr>
          <w:cantSplit/>
          <w:trHeight w:val="335"/>
        </w:trPr>
        <w:tc>
          <w:tcPr>
            <w:tcW w:w="1559" w:type="dxa"/>
            <w:vMerge w:val="restart"/>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6A068A" w:rsidRDefault="006A068A" w:rsidP="00CB0FD9">
            <w:pPr>
              <w:suppressLineNumbers/>
              <w:suppressAutoHyphens/>
              <w:spacing w:after="0" w:line="240" w:lineRule="auto"/>
              <w:jc w:val="center"/>
              <w:rPr>
                <w:rFonts w:ascii="Times New Roman" w:eastAsia="Calibri" w:hAnsi="Times New Roman" w:cs="Times New Roman"/>
                <w:b/>
                <w:sz w:val="20"/>
                <w:szCs w:val="20"/>
              </w:rPr>
            </w:pPr>
            <w:r w:rsidRPr="006A068A">
              <w:rPr>
                <w:rFonts w:ascii="Times New Roman" w:eastAsia="Calibri" w:hAnsi="Times New Roman" w:cs="Times New Roman"/>
                <w:b/>
                <w:sz w:val="20"/>
                <w:szCs w:val="20"/>
              </w:rPr>
              <w:t>STAN NA:</w:t>
            </w:r>
          </w:p>
        </w:tc>
        <w:tc>
          <w:tcPr>
            <w:tcW w:w="5103" w:type="dxa"/>
            <w:gridSpan w:val="3"/>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b/>
                <w:sz w:val="20"/>
                <w:szCs w:val="20"/>
              </w:rPr>
              <w:t>LICZBA UMIESZCZONYCH W DPS</w:t>
            </w:r>
          </w:p>
        </w:tc>
        <w:tc>
          <w:tcPr>
            <w:tcW w:w="2268" w:type="dxa"/>
            <w:vMerge w:val="restart"/>
            <w:tcBorders>
              <w:top w:val="single" w:sz="1" w:space="0" w:color="000000"/>
              <w:left w:val="single" w:sz="1" w:space="0" w:color="000000"/>
              <w:bottom w:val="single" w:sz="1" w:space="0" w:color="000000"/>
              <w:right w:val="single" w:sz="1" w:space="0" w:color="000000"/>
            </w:tcBorders>
            <w:shd w:val="clear" w:color="auto" w:fill="E5DFEC" w:themeFill="accent4" w:themeFillTint="33"/>
            <w:tcMar>
              <w:left w:w="54" w:type="dxa"/>
              <w:right w:w="54" w:type="dxa"/>
            </w:tcMar>
            <w:vAlign w:val="cente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b/>
                <w:sz w:val="20"/>
                <w:szCs w:val="20"/>
              </w:rPr>
              <w:t>ŚREDNIE WYKORZYSTANIE MIEJSC W MIESIĄCU</w:t>
            </w:r>
          </w:p>
        </w:tc>
      </w:tr>
      <w:tr w:rsidR="00CB0FD9" w:rsidRPr="006A068A" w:rsidTr="00CE37E0">
        <w:trPr>
          <w:trHeight w:val="557"/>
        </w:trPr>
        <w:tc>
          <w:tcPr>
            <w:tcW w:w="1559" w:type="dxa"/>
            <w:vMerge/>
            <w:tcBorders>
              <w:top w:val="single" w:sz="1" w:space="0" w:color="000000"/>
              <w:left w:val="single" w:sz="1" w:space="0" w:color="000000"/>
              <w:bottom w:val="single" w:sz="1" w:space="0" w:color="000000"/>
              <w:right w:val="single" w:sz="0" w:space="0" w:color="000000"/>
            </w:tcBorders>
            <w:shd w:val="clear" w:color="auto" w:fill="F3F3F3"/>
            <w:tcMar>
              <w:left w:w="54" w:type="dxa"/>
              <w:right w:w="54" w:type="dxa"/>
            </w:tcMar>
            <w:vAlign w:val="center"/>
          </w:tcPr>
          <w:p w:rsidR="00CB0FD9" w:rsidRPr="006A068A" w:rsidRDefault="00CB0FD9" w:rsidP="00CB0FD9">
            <w:pPr>
              <w:rPr>
                <w:rFonts w:ascii="Times New Roman" w:eastAsia="Calibri" w:hAnsi="Times New Roman" w:cs="Times New Roman"/>
                <w:sz w:val="20"/>
                <w:szCs w:val="20"/>
              </w:rPr>
            </w:pPr>
          </w:p>
        </w:tc>
        <w:tc>
          <w:tcPr>
            <w:tcW w:w="1701" w:type="dxa"/>
            <w:tcBorders>
              <w:top w:val="single" w:sz="0"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b/>
                <w:sz w:val="20"/>
                <w:szCs w:val="20"/>
              </w:rPr>
              <w:t>OGÓŁEM</w:t>
            </w:r>
          </w:p>
        </w:tc>
        <w:tc>
          <w:tcPr>
            <w:tcW w:w="1698" w:type="dxa"/>
            <w:tcBorders>
              <w:top w:val="single" w:sz="0"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6A068A" w:rsidRDefault="00CB0FD9" w:rsidP="00CB0FD9">
            <w:pPr>
              <w:suppressLineNumbers/>
              <w:suppressAutoHyphens/>
              <w:spacing w:after="0" w:line="240" w:lineRule="auto"/>
              <w:jc w:val="center"/>
              <w:rPr>
                <w:rFonts w:ascii="Times New Roman" w:eastAsia="Times New Roman" w:hAnsi="Times New Roman" w:cs="Times New Roman"/>
                <w:b/>
                <w:sz w:val="20"/>
                <w:szCs w:val="20"/>
              </w:rPr>
            </w:pPr>
            <w:r w:rsidRPr="006A068A">
              <w:rPr>
                <w:rFonts w:ascii="Times New Roman" w:eastAsia="Times New Roman" w:hAnsi="Times New Roman" w:cs="Times New Roman"/>
                <w:b/>
                <w:sz w:val="20"/>
                <w:szCs w:val="20"/>
              </w:rPr>
              <w:t>NA STARYCH</w:t>
            </w:r>
          </w:p>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b/>
                <w:sz w:val="20"/>
                <w:szCs w:val="20"/>
              </w:rPr>
              <w:t>ZASADACH</w:t>
            </w:r>
          </w:p>
        </w:tc>
        <w:tc>
          <w:tcPr>
            <w:tcW w:w="1704" w:type="dxa"/>
            <w:tcBorders>
              <w:top w:val="single" w:sz="0"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b/>
                <w:sz w:val="20"/>
                <w:szCs w:val="20"/>
              </w:rPr>
              <w:t>NA NOWYCH ZASADACH</w:t>
            </w:r>
          </w:p>
        </w:tc>
        <w:tc>
          <w:tcPr>
            <w:tcW w:w="2268" w:type="dxa"/>
            <w:vMerge/>
            <w:tcBorders>
              <w:top w:val="single" w:sz="1" w:space="0" w:color="000000"/>
              <w:left w:val="single" w:sz="1" w:space="0" w:color="000000"/>
              <w:bottom w:val="single" w:sz="1" w:space="0" w:color="000000"/>
              <w:right w:val="single" w:sz="1" w:space="0" w:color="000000"/>
            </w:tcBorders>
            <w:shd w:val="clear" w:color="auto" w:fill="E5DFEC" w:themeFill="accent4" w:themeFillTint="33"/>
            <w:tcMar>
              <w:left w:w="54" w:type="dxa"/>
              <w:right w:w="54" w:type="dxa"/>
            </w:tcMar>
            <w:vAlign w:val="center"/>
          </w:tcPr>
          <w:p w:rsidR="00CB0FD9" w:rsidRPr="006A068A" w:rsidRDefault="00CB0FD9" w:rsidP="00CB0FD9">
            <w:pPr>
              <w:rPr>
                <w:rFonts w:ascii="Times New Roman" w:eastAsia="Calibri" w:hAnsi="Times New Roman" w:cs="Times New Roman"/>
                <w:sz w:val="20"/>
                <w:szCs w:val="20"/>
              </w:rPr>
            </w:pPr>
          </w:p>
        </w:tc>
      </w:tr>
      <w:tr w:rsidR="00412958"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I</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206</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54</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152</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209</w:t>
            </w:r>
          </w:p>
        </w:tc>
      </w:tr>
      <w:tr w:rsidR="00412958"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Pr>
                <w:rFonts w:ascii="Times New Roman" w:eastAsia="Times New Roman" w:hAnsi="Times New Roman" w:cs="Times New Roman"/>
                <w:sz w:val="20"/>
                <w:szCs w:val="20"/>
              </w:rPr>
              <w:t>28.</w:t>
            </w:r>
            <w:r w:rsidRPr="006A068A">
              <w:rPr>
                <w:rFonts w:ascii="Times New Roman" w:eastAsia="Times New Roman" w:hAnsi="Times New Roman" w:cs="Times New Roman"/>
                <w:sz w:val="20"/>
                <w:szCs w:val="20"/>
              </w:rPr>
              <w:t>II</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209</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53</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156</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206</w:t>
            </w:r>
          </w:p>
        </w:tc>
      </w:tr>
      <w:tr w:rsidR="00412958"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III</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207</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52</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155</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208</w:t>
            </w:r>
          </w:p>
        </w:tc>
      </w:tr>
      <w:tr w:rsidR="00412958"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30</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IV</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207</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50</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157</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207</w:t>
            </w:r>
          </w:p>
        </w:tc>
      </w:tr>
      <w:tr w:rsidR="00412958"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V</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205</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50</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155</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207</w:t>
            </w:r>
          </w:p>
        </w:tc>
      </w:tr>
      <w:tr w:rsidR="00412958" w:rsidRPr="006A068A" w:rsidTr="00CE37E0">
        <w:trPr>
          <w:trHeight w:val="1"/>
        </w:trPr>
        <w:tc>
          <w:tcPr>
            <w:tcW w:w="1559" w:type="dxa"/>
            <w:tcBorders>
              <w:top w:val="single" w:sz="0" w:space="0" w:color="000000"/>
              <w:left w:val="single" w:sz="1" w:space="0" w:color="000000"/>
              <w:bottom w:val="single" w:sz="2" w:space="0" w:color="000000"/>
              <w:right w:val="single" w:sz="0"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30</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VI</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2"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207</w:t>
            </w:r>
          </w:p>
        </w:tc>
        <w:tc>
          <w:tcPr>
            <w:tcW w:w="1698" w:type="dxa"/>
            <w:tcBorders>
              <w:top w:val="single" w:sz="0" w:space="0" w:color="000000"/>
              <w:left w:val="single" w:sz="1" w:space="0" w:color="000000"/>
              <w:bottom w:val="single" w:sz="2"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47</w:t>
            </w:r>
          </w:p>
        </w:tc>
        <w:tc>
          <w:tcPr>
            <w:tcW w:w="1704" w:type="dxa"/>
            <w:tcBorders>
              <w:top w:val="single" w:sz="0" w:space="0" w:color="000000"/>
              <w:left w:val="single" w:sz="1" w:space="0" w:color="000000"/>
              <w:bottom w:val="single" w:sz="2" w:space="0" w:color="000000"/>
              <w:right w:val="single" w:sz="0"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160</w:t>
            </w:r>
          </w:p>
        </w:tc>
        <w:tc>
          <w:tcPr>
            <w:tcW w:w="2268" w:type="dxa"/>
            <w:tcBorders>
              <w:top w:val="single" w:sz="0" w:space="0" w:color="000000"/>
              <w:left w:val="single" w:sz="1" w:space="0" w:color="000000"/>
              <w:bottom w:val="single" w:sz="2" w:space="0" w:color="000000"/>
              <w:right w:val="single" w:sz="1"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206</w:t>
            </w:r>
          </w:p>
        </w:tc>
      </w:tr>
      <w:tr w:rsidR="00412958" w:rsidRPr="006A068A"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VII</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206</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47</w:t>
            </w:r>
          </w:p>
        </w:tc>
        <w:tc>
          <w:tcPr>
            <w:tcW w:w="1704"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159</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208</w:t>
            </w:r>
          </w:p>
        </w:tc>
      </w:tr>
      <w:tr w:rsidR="00412958" w:rsidRPr="006A068A"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VIII</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208</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46</w:t>
            </w:r>
          </w:p>
        </w:tc>
        <w:tc>
          <w:tcPr>
            <w:tcW w:w="1704"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207</w:t>
            </w:r>
          </w:p>
        </w:tc>
      </w:tr>
      <w:tr w:rsidR="00412958" w:rsidRPr="006A068A"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30</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IX</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207</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45</w:t>
            </w:r>
          </w:p>
        </w:tc>
        <w:tc>
          <w:tcPr>
            <w:tcW w:w="1704"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206</w:t>
            </w:r>
          </w:p>
        </w:tc>
      </w:tr>
      <w:tr w:rsidR="00412958" w:rsidRPr="006A068A"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X</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207</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45</w:t>
            </w:r>
          </w:p>
        </w:tc>
        <w:tc>
          <w:tcPr>
            <w:tcW w:w="1704"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208</w:t>
            </w:r>
          </w:p>
        </w:tc>
      </w:tr>
      <w:tr w:rsidR="00412958" w:rsidRPr="006A068A"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30</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XI</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208</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44</w:t>
            </w:r>
          </w:p>
        </w:tc>
        <w:tc>
          <w:tcPr>
            <w:tcW w:w="1704"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164</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208</w:t>
            </w:r>
          </w:p>
        </w:tc>
      </w:tr>
      <w:tr w:rsidR="00412958" w:rsidRPr="006A068A"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412958" w:rsidRPr="006A068A" w:rsidRDefault="00412958" w:rsidP="00CE37E0">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XII</w:t>
            </w:r>
            <w:r>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2013</w:t>
            </w:r>
            <w:r>
              <w:rPr>
                <w:rFonts w:ascii="Times New Roman" w:eastAsia="Times New Roman" w:hAnsi="Times New Roman" w:cs="Times New Roman"/>
                <w:sz w:val="20"/>
                <w:szCs w:val="20"/>
              </w:rPr>
              <w:t xml:space="preserve">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209</w:t>
            </w:r>
          </w:p>
        </w:tc>
        <w:tc>
          <w:tcPr>
            <w:tcW w:w="169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44</w:t>
            </w:r>
          </w:p>
        </w:tc>
        <w:tc>
          <w:tcPr>
            <w:tcW w:w="1704"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412958" w:rsidRPr="006A068A" w:rsidRDefault="00412958"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210</w:t>
            </w:r>
          </w:p>
        </w:tc>
      </w:tr>
    </w:tbl>
    <w:p w:rsidR="00CB0FD9" w:rsidRDefault="00CB0FD9" w:rsidP="00CB0FD9">
      <w:pPr>
        <w:tabs>
          <w:tab w:val="left" w:pos="0"/>
        </w:tabs>
        <w:suppressAutoHyphens/>
        <w:spacing w:after="0" w:line="240" w:lineRule="auto"/>
        <w:rPr>
          <w:rFonts w:ascii="Times New Roman" w:eastAsia="Times New Roman" w:hAnsi="Times New Roman" w:cs="Times New Roman"/>
          <w:i/>
        </w:rPr>
      </w:pPr>
      <w:r>
        <w:rPr>
          <w:rFonts w:ascii="Times New Roman" w:eastAsia="Times New Roman" w:hAnsi="Times New Roman" w:cs="Times New Roman"/>
          <w:i/>
        </w:rPr>
        <w:t>Źródło: Dane własne PCPR w Raciborzu.</w:t>
      </w:r>
    </w:p>
    <w:p w:rsidR="00AA661D" w:rsidRDefault="00AA661D" w:rsidP="00CB0FD9">
      <w:pPr>
        <w:tabs>
          <w:tab w:val="left" w:pos="0"/>
        </w:tabs>
        <w:suppressAutoHyphens/>
        <w:spacing w:after="0" w:line="240" w:lineRule="auto"/>
        <w:rPr>
          <w:rFonts w:ascii="Times New Roman" w:eastAsia="Times New Roman" w:hAnsi="Times New Roman" w:cs="Times New Roman"/>
          <w:i/>
        </w:rPr>
      </w:pPr>
    </w:p>
    <w:p w:rsidR="00AA661D" w:rsidRDefault="00AA661D" w:rsidP="00CB0FD9">
      <w:pPr>
        <w:tabs>
          <w:tab w:val="left" w:pos="0"/>
        </w:tabs>
        <w:suppressAutoHyphens/>
        <w:spacing w:after="0" w:line="240" w:lineRule="auto"/>
        <w:rPr>
          <w:rFonts w:ascii="Times New Roman" w:eastAsia="Times New Roman" w:hAnsi="Times New Roman" w:cs="Times New Roman"/>
          <w:i/>
        </w:rPr>
      </w:pPr>
    </w:p>
    <w:p w:rsidR="00CB0FD9" w:rsidRDefault="00CB0FD9" w:rsidP="00CB0FD9">
      <w:pPr>
        <w:suppressAutoHyphens/>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b/>
          <w:i/>
          <w:sz w:val="24"/>
        </w:rPr>
        <w:t>Tabela nr 4</w:t>
      </w:r>
      <w:r>
        <w:rPr>
          <w:rFonts w:ascii="Times New Roman" w:eastAsia="Times New Roman" w:hAnsi="Times New Roman" w:cs="Times New Roman"/>
          <w:i/>
          <w:sz w:val="24"/>
        </w:rPr>
        <w:t>. Wykorzystanie miejsc w DPS przy Placu Władysława Jagiełły 3 w Raciborzu, 170 miejsc statutowych.</w:t>
      </w:r>
      <w:r>
        <w:rPr>
          <w:rFonts w:ascii="Times New Roman" w:eastAsia="Times New Roman" w:hAnsi="Times New Roman" w:cs="Times New Roman"/>
          <w:sz w:val="24"/>
        </w:rPr>
        <w:t xml:space="preserve"> </w:t>
      </w:r>
    </w:p>
    <w:tbl>
      <w:tblPr>
        <w:tblW w:w="8930" w:type="dxa"/>
        <w:tblInd w:w="55" w:type="dxa"/>
        <w:tblLayout w:type="fixed"/>
        <w:tblCellMar>
          <w:left w:w="10" w:type="dxa"/>
          <w:right w:w="10" w:type="dxa"/>
        </w:tblCellMar>
        <w:tblLook w:val="0000" w:firstRow="0" w:lastRow="0" w:firstColumn="0" w:lastColumn="0" w:noHBand="0" w:noVBand="0"/>
      </w:tblPr>
      <w:tblGrid>
        <w:gridCol w:w="1559"/>
        <w:gridCol w:w="1701"/>
        <w:gridCol w:w="1698"/>
        <w:gridCol w:w="1704"/>
        <w:gridCol w:w="2268"/>
      </w:tblGrid>
      <w:tr w:rsidR="00CB0FD9" w:rsidRPr="006A068A" w:rsidTr="00CE37E0">
        <w:trPr>
          <w:cantSplit/>
          <w:trHeight w:val="335"/>
        </w:trPr>
        <w:tc>
          <w:tcPr>
            <w:tcW w:w="1559" w:type="dxa"/>
            <w:vMerge w:val="restart"/>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6A068A" w:rsidRDefault="006A068A" w:rsidP="00CB0FD9">
            <w:pPr>
              <w:suppressLineNumbers/>
              <w:suppressAutoHyphens/>
              <w:spacing w:after="0" w:line="240" w:lineRule="auto"/>
              <w:jc w:val="center"/>
              <w:rPr>
                <w:rFonts w:ascii="Times New Roman" w:eastAsia="Calibri" w:hAnsi="Times New Roman" w:cs="Times New Roman"/>
                <w:sz w:val="20"/>
                <w:szCs w:val="20"/>
              </w:rPr>
            </w:pPr>
            <w:r w:rsidRPr="006A068A">
              <w:rPr>
                <w:rFonts w:ascii="Times New Roman" w:eastAsia="Calibri" w:hAnsi="Times New Roman" w:cs="Times New Roman"/>
                <w:b/>
                <w:sz w:val="20"/>
                <w:szCs w:val="20"/>
              </w:rPr>
              <w:t>STAN NA:</w:t>
            </w:r>
          </w:p>
        </w:tc>
        <w:tc>
          <w:tcPr>
            <w:tcW w:w="5103" w:type="dxa"/>
            <w:gridSpan w:val="3"/>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b/>
                <w:sz w:val="20"/>
                <w:szCs w:val="20"/>
              </w:rPr>
              <w:t>LICZBA UMIESZCZONYCH W DPS</w:t>
            </w:r>
          </w:p>
        </w:tc>
        <w:tc>
          <w:tcPr>
            <w:tcW w:w="2268" w:type="dxa"/>
            <w:vMerge w:val="restart"/>
            <w:tcBorders>
              <w:top w:val="single" w:sz="1" w:space="0" w:color="000000"/>
              <w:left w:val="single" w:sz="1" w:space="0" w:color="000000"/>
              <w:bottom w:val="single" w:sz="1" w:space="0" w:color="000000"/>
              <w:right w:val="single" w:sz="1" w:space="0" w:color="000000"/>
            </w:tcBorders>
            <w:shd w:val="clear" w:color="auto" w:fill="E5DFEC" w:themeFill="accent4" w:themeFillTint="33"/>
            <w:tcMar>
              <w:left w:w="54" w:type="dxa"/>
              <w:right w:w="54" w:type="dxa"/>
            </w:tcMar>
            <w:vAlign w:val="cente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b/>
                <w:sz w:val="20"/>
                <w:szCs w:val="20"/>
              </w:rPr>
              <w:t>ŚREDNIE WYKORZYSTANIE MIEJSC W MIESIĄCU</w:t>
            </w:r>
          </w:p>
        </w:tc>
      </w:tr>
      <w:tr w:rsidR="00CB0FD9" w:rsidRPr="006A068A" w:rsidTr="00CE37E0">
        <w:trPr>
          <w:trHeight w:val="743"/>
        </w:trPr>
        <w:tc>
          <w:tcPr>
            <w:tcW w:w="1559" w:type="dxa"/>
            <w:vMerge/>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6A068A" w:rsidRDefault="00CB0FD9" w:rsidP="00CB0FD9">
            <w:pPr>
              <w:rPr>
                <w:rFonts w:ascii="Times New Roman" w:eastAsia="Calibri" w:hAnsi="Times New Roman" w:cs="Times New Roman"/>
                <w:sz w:val="20"/>
                <w:szCs w:val="20"/>
              </w:rPr>
            </w:pPr>
          </w:p>
        </w:tc>
        <w:tc>
          <w:tcPr>
            <w:tcW w:w="1701" w:type="dxa"/>
            <w:tcBorders>
              <w:top w:val="single" w:sz="0"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b/>
                <w:sz w:val="20"/>
                <w:szCs w:val="20"/>
              </w:rPr>
              <w:t>OGÓŁEM</w:t>
            </w:r>
          </w:p>
        </w:tc>
        <w:tc>
          <w:tcPr>
            <w:tcW w:w="1698" w:type="dxa"/>
            <w:tcBorders>
              <w:top w:val="single" w:sz="0"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b/>
                <w:sz w:val="20"/>
                <w:szCs w:val="20"/>
              </w:rPr>
              <w:t>NA STARYCH ZASADACH</w:t>
            </w:r>
          </w:p>
        </w:tc>
        <w:tc>
          <w:tcPr>
            <w:tcW w:w="1704" w:type="dxa"/>
            <w:tcBorders>
              <w:top w:val="single" w:sz="0"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b/>
                <w:sz w:val="20"/>
                <w:szCs w:val="20"/>
              </w:rPr>
              <w:t>NA NOWYCH ZASADACH</w:t>
            </w:r>
          </w:p>
        </w:tc>
        <w:tc>
          <w:tcPr>
            <w:tcW w:w="2268" w:type="dxa"/>
            <w:vMerge/>
            <w:tcBorders>
              <w:top w:val="single" w:sz="1" w:space="0" w:color="000000"/>
              <w:left w:val="single" w:sz="1" w:space="0" w:color="000000"/>
              <w:bottom w:val="single" w:sz="1" w:space="0" w:color="000000"/>
              <w:right w:val="single" w:sz="1" w:space="0" w:color="000000"/>
            </w:tcBorders>
            <w:shd w:val="clear" w:color="auto" w:fill="E5DFEC" w:themeFill="accent4" w:themeFillTint="33"/>
            <w:tcMar>
              <w:left w:w="54" w:type="dxa"/>
              <w:right w:w="54" w:type="dxa"/>
            </w:tcMar>
            <w:vAlign w:val="center"/>
          </w:tcPr>
          <w:p w:rsidR="00CB0FD9" w:rsidRPr="006A068A" w:rsidRDefault="00CB0FD9" w:rsidP="00CB0FD9">
            <w:pPr>
              <w:rPr>
                <w:rFonts w:ascii="Times New Roman" w:eastAsia="Calibri" w:hAnsi="Times New Roman" w:cs="Times New Roman"/>
                <w:sz w:val="20"/>
                <w:szCs w:val="20"/>
              </w:rPr>
            </w:pP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412958">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I</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sidR="00412958">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170</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99</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71</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171</w:t>
            </w: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412958" w:rsidP="00412958">
            <w:pPr>
              <w:suppressLineNumbers/>
              <w:suppressAutoHyphens/>
              <w:spacing w:after="0" w:line="240" w:lineRule="auto"/>
              <w:ind w:right="45"/>
              <w:jc w:val="right"/>
              <w:rPr>
                <w:rFonts w:ascii="Times New Roman" w:hAnsi="Times New Roman" w:cs="Times New Roman"/>
                <w:sz w:val="20"/>
                <w:szCs w:val="20"/>
              </w:rPr>
            </w:pPr>
            <w:r>
              <w:rPr>
                <w:rFonts w:ascii="Times New Roman" w:eastAsia="Times New Roman" w:hAnsi="Times New Roman" w:cs="Times New Roman"/>
                <w:sz w:val="20"/>
                <w:szCs w:val="20"/>
              </w:rPr>
              <w:t>28.</w:t>
            </w:r>
            <w:r w:rsidR="00CB0FD9" w:rsidRPr="006A068A">
              <w:rPr>
                <w:rFonts w:ascii="Times New Roman" w:eastAsia="Times New Roman" w:hAnsi="Times New Roman" w:cs="Times New Roman"/>
                <w:sz w:val="20"/>
                <w:szCs w:val="20"/>
              </w:rPr>
              <w:t>II</w:t>
            </w:r>
            <w:r>
              <w:rPr>
                <w:rFonts w:ascii="Times New Roman" w:eastAsia="Times New Roman" w:hAnsi="Times New Roman" w:cs="Times New Roman"/>
                <w:sz w:val="20"/>
                <w:szCs w:val="20"/>
              </w:rPr>
              <w:t>.</w:t>
            </w:r>
            <w:r w:rsidR="00CB0FD9"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w:t>
            </w:r>
            <w:r w:rsidR="00457CF6" w:rsidRPr="006A068A">
              <w:rPr>
                <w:rFonts w:ascii="Times New Roman" w:eastAsia="Times New Roman" w:hAnsi="Times New Roman" w:cs="Times New Roman"/>
                <w:sz w:val="20"/>
                <w:szCs w:val="20"/>
              </w:rPr>
              <w:t>69</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97</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72</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170</w:t>
            </w: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412958">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III</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sidR="00412958">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w:t>
            </w:r>
            <w:r w:rsidR="00457CF6" w:rsidRPr="006A068A">
              <w:rPr>
                <w:rFonts w:ascii="Times New Roman" w:eastAsia="Times New Roman" w:hAnsi="Times New Roman" w:cs="Times New Roman"/>
                <w:sz w:val="20"/>
                <w:szCs w:val="20"/>
              </w:rPr>
              <w:t>70</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97</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73</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170</w:t>
            </w: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412958">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30</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IV</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sidR="00412958">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w:t>
            </w:r>
            <w:r w:rsidR="00457CF6" w:rsidRPr="006A068A">
              <w:rPr>
                <w:rFonts w:ascii="Times New Roman" w:eastAsia="Times New Roman" w:hAnsi="Times New Roman" w:cs="Times New Roman"/>
                <w:sz w:val="20"/>
                <w:szCs w:val="20"/>
              </w:rPr>
              <w:t>70</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hAnsi="Times New Roman" w:cs="Times New Roman"/>
                <w:sz w:val="20"/>
                <w:szCs w:val="20"/>
              </w:rPr>
              <w:t>97</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73</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170</w:t>
            </w: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412958">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V</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sidR="00412958">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w:t>
            </w:r>
            <w:r w:rsidR="00457CF6" w:rsidRPr="006A068A">
              <w:rPr>
                <w:rFonts w:ascii="Times New Roman" w:eastAsia="Times New Roman" w:hAnsi="Times New Roman" w:cs="Times New Roman"/>
                <w:sz w:val="20"/>
                <w:szCs w:val="20"/>
              </w:rPr>
              <w:t>0</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97</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73</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169</w:t>
            </w: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412958">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30</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VI</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sidR="00412958">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170</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95</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75</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170</w:t>
            </w: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412958">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VII</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sidR="00412958">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w:t>
            </w:r>
            <w:r w:rsidR="00457CF6" w:rsidRPr="006A068A">
              <w:rPr>
                <w:rFonts w:ascii="Times New Roman" w:eastAsia="Times New Roman" w:hAnsi="Times New Roman" w:cs="Times New Roman"/>
                <w:sz w:val="20"/>
                <w:szCs w:val="20"/>
              </w:rPr>
              <w:t>68</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92</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76</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170</w:t>
            </w: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412958">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VIII</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sidR="00412958">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w:t>
            </w:r>
            <w:r w:rsidR="00457CF6" w:rsidRPr="006A068A">
              <w:rPr>
                <w:rFonts w:ascii="Times New Roman" w:eastAsia="Times New Roman" w:hAnsi="Times New Roman" w:cs="Times New Roman"/>
                <w:sz w:val="20"/>
                <w:szCs w:val="20"/>
              </w:rPr>
              <w:t>69</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91</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78</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169</w:t>
            </w: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412958">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30</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IX</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sidR="00412958">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w:t>
            </w:r>
            <w:r w:rsidR="00115F46" w:rsidRPr="006A068A">
              <w:rPr>
                <w:rFonts w:ascii="Times New Roman" w:eastAsia="Times New Roman" w:hAnsi="Times New Roman" w:cs="Times New Roman"/>
                <w:sz w:val="20"/>
                <w:szCs w:val="20"/>
              </w:rPr>
              <w:t>9</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90</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79</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170</w:t>
            </w: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412958">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X</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sidR="00412958">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w:t>
            </w:r>
            <w:r w:rsidR="00115F46" w:rsidRPr="006A068A">
              <w:rPr>
                <w:rFonts w:ascii="Times New Roman" w:eastAsia="Times New Roman" w:hAnsi="Times New Roman" w:cs="Times New Roman"/>
                <w:sz w:val="20"/>
                <w:szCs w:val="20"/>
              </w:rPr>
              <w:t>69</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9</w:t>
            </w:r>
            <w:r w:rsidR="00115F46" w:rsidRPr="006A068A">
              <w:rPr>
                <w:rFonts w:ascii="Times New Roman" w:eastAsia="Times New Roman" w:hAnsi="Times New Roman" w:cs="Times New Roman"/>
                <w:sz w:val="20"/>
                <w:szCs w:val="20"/>
              </w:rPr>
              <w:t>0</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7</w:t>
            </w:r>
            <w:r w:rsidR="00115F46" w:rsidRPr="006A068A">
              <w:rPr>
                <w:rFonts w:ascii="Times New Roman" w:eastAsia="Times New Roman" w:hAnsi="Times New Roman" w:cs="Times New Roman"/>
                <w:sz w:val="20"/>
                <w:szCs w:val="20"/>
              </w:rPr>
              <w:t>9</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169</w:t>
            </w: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412958">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30</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XI</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sidR="00412958">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w:t>
            </w:r>
            <w:r w:rsidR="00115F46" w:rsidRPr="006A068A">
              <w:rPr>
                <w:rFonts w:ascii="Times New Roman" w:eastAsia="Times New Roman" w:hAnsi="Times New Roman" w:cs="Times New Roman"/>
                <w:sz w:val="20"/>
                <w:szCs w:val="20"/>
              </w:rPr>
              <w:t>1</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89</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82</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169</w:t>
            </w:r>
          </w:p>
        </w:tc>
      </w:tr>
      <w:tr w:rsidR="00CB0FD9" w:rsidRPr="006A068A"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B0FD9" w:rsidRPr="006A068A" w:rsidRDefault="00CB0FD9" w:rsidP="00412958">
            <w:pPr>
              <w:suppressLineNumbers/>
              <w:suppressAutoHyphens/>
              <w:spacing w:after="0" w:line="240" w:lineRule="auto"/>
              <w:ind w:right="45"/>
              <w:jc w:val="right"/>
              <w:rPr>
                <w:rFonts w:ascii="Times New Roman" w:hAnsi="Times New Roman" w:cs="Times New Roman"/>
                <w:sz w:val="20"/>
                <w:szCs w:val="20"/>
              </w:rPr>
            </w:pPr>
            <w:r w:rsidRPr="006A068A">
              <w:rPr>
                <w:rFonts w:ascii="Times New Roman" w:eastAsia="Times New Roman" w:hAnsi="Times New Roman" w:cs="Times New Roman"/>
                <w:sz w:val="20"/>
                <w:szCs w:val="20"/>
              </w:rPr>
              <w:t>31</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XII</w:t>
            </w:r>
            <w:r w:rsidR="00412958">
              <w:rPr>
                <w:rFonts w:ascii="Times New Roman" w:eastAsia="Times New Roman" w:hAnsi="Times New Roman" w:cs="Times New Roman"/>
                <w:sz w:val="20"/>
                <w:szCs w:val="20"/>
              </w:rPr>
              <w:t>.</w:t>
            </w:r>
            <w:r w:rsidRPr="006A068A">
              <w:rPr>
                <w:rFonts w:ascii="Times New Roman" w:eastAsia="Times New Roman" w:hAnsi="Times New Roman" w:cs="Times New Roman"/>
                <w:sz w:val="20"/>
                <w:szCs w:val="20"/>
              </w:rPr>
              <w:t>201</w:t>
            </w:r>
            <w:r w:rsidR="00457CF6" w:rsidRPr="006A068A">
              <w:rPr>
                <w:rFonts w:ascii="Times New Roman" w:eastAsia="Times New Roman" w:hAnsi="Times New Roman" w:cs="Times New Roman"/>
                <w:sz w:val="20"/>
                <w:szCs w:val="20"/>
              </w:rPr>
              <w:t>3</w:t>
            </w:r>
            <w:r w:rsidR="00412958">
              <w:rPr>
                <w:rFonts w:ascii="Times New Roman" w:eastAsia="Times New Roman" w:hAnsi="Times New Roman" w:cs="Times New Roman"/>
                <w:sz w:val="20"/>
                <w:szCs w:val="20"/>
              </w:rPr>
              <w:t xml:space="preserve">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16</w:t>
            </w:r>
            <w:r w:rsidR="00115F46" w:rsidRPr="006A068A">
              <w:rPr>
                <w:rFonts w:ascii="Times New Roman" w:eastAsia="Times New Roman" w:hAnsi="Times New Roman" w:cs="Times New Roman"/>
                <w:sz w:val="20"/>
                <w:szCs w:val="20"/>
              </w:rPr>
              <w:t>9</w:t>
            </w:r>
          </w:p>
        </w:tc>
        <w:tc>
          <w:tcPr>
            <w:tcW w:w="169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color w:val="000000"/>
                <w:sz w:val="20"/>
                <w:szCs w:val="20"/>
              </w:rPr>
              <w:t>88</w:t>
            </w:r>
          </w:p>
        </w:tc>
        <w:tc>
          <w:tcPr>
            <w:tcW w:w="1704"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B0FD9" w:rsidRPr="006A068A" w:rsidRDefault="00115F46"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color w:val="000000"/>
                <w:sz w:val="20"/>
                <w:szCs w:val="20"/>
              </w:rPr>
              <w:t>81</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CB0FD9" w:rsidRPr="006A068A" w:rsidRDefault="00CB0FD9" w:rsidP="00CB0FD9">
            <w:pPr>
              <w:suppressLineNumbers/>
              <w:suppressAutoHyphens/>
              <w:spacing w:after="0" w:line="240" w:lineRule="auto"/>
              <w:jc w:val="center"/>
              <w:rPr>
                <w:rFonts w:ascii="Times New Roman" w:hAnsi="Times New Roman" w:cs="Times New Roman"/>
                <w:sz w:val="20"/>
                <w:szCs w:val="20"/>
              </w:rPr>
            </w:pPr>
            <w:r w:rsidRPr="006A068A">
              <w:rPr>
                <w:rFonts w:ascii="Times New Roman" w:eastAsia="Times New Roman" w:hAnsi="Times New Roman" w:cs="Times New Roman"/>
                <w:sz w:val="20"/>
                <w:szCs w:val="20"/>
              </w:rPr>
              <w:t>170</w:t>
            </w:r>
          </w:p>
        </w:tc>
      </w:tr>
    </w:tbl>
    <w:p w:rsidR="00CB0FD9" w:rsidRDefault="00CB0FD9" w:rsidP="00CB0FD9">
      <w:pPr>
        <w:tabs>
          <w:tab w:val="left" w:pos="0"/>
        </w:tabs>
        <w:suppressAutoHyphens/>
        <w:spacing w:after="0" w:line="360" w:lineRule="auto"/>
        <w:jc w:val="both"/>
        <w:rPr>
          <w:rFonts w:ascii="Times New Roman" w:eastAsia="Times New Roman" w:hAnsi="Times New Roman" w:cs="Times New Roman"/>
          <w:i/>
        </w:rPr>
      </w:pPr>
      <w:r>
        <w:rPr>
          <w:rFonts w:ascii="Times New Roman" w:eastAsia="Times New Roman" w:hAnsi="Times New Roman" w:cs="Times New Roman"/>
          <w:i/>
        </w:rPr>
        <w:t>Źródło: Dane własne PCPR w Raciborzu.</w:t>
      </w:r>
    </w:p>
    <w:p w:rsidR="00AA661D" w:rsidRDefault="00AA661D" w:rsidP="00CB0FD9">
      <w:pPr>
        <w:suppressAutoHyphens/>
        <w:spacing w:after="0" w:line="240" w:lineRule="auto"/>
        <w:jc w:val="both"/>
        <w:rPr>
          <w:rFonts w:ascii="Times New Roman" w:eastAsia="Times New Roman" w:hAnsi="Times New Roman" w:cs="Times New Roman"/>
          <w:b/>
          <w:i/>
          <w:sz w:val="24"/>
        </w:rPr>
      </w:pPr>
    </w:p>
    <w:p w:rsidR="00CB0FD9" w:rsidRDefault="00CB0FD9" w:rsidP="00CB0FD9">
      <w:pPr>
        <w:suppressAutoHyphens/>
        <w:spacing w:after="0" w:line="240" w:lineRule="auto"/>
        <w:jc w:val="both"/>
        <w:rPr>
          <w:rFonts w:ascii="Times New Roman" w:eastAsia="Times New Roman" w:hAnsi="Times New Roman" w:cs="Times New Roman"/>
          <w:i/>
          <w:sz w:val="24"/>
        </w:rPr>
      </w:pPr>
      <w:r>
        <w:rPr>
          <w:rFonts w:ascii="Times New Roman" w:eastAsia="Times New Roman" w:hAnsi="Times New Roman" w:cs="Times New Roman"/>
          <w:b/>
          <w:i/>
          <w:sz w:val="24"/>
        </w:rPr>
        <w:t>Tabela nr 5</w:t>
      </w:r>
      <w:r>
        <w:rPr>
          <w:rFonts w:ascii="Times New Roman" w:eastAsia="Times New Roman" w:hAnsi="Times New Roman" w:cs="Times New Roman"/>
          <w:i/>
          <w:sz w:val="24"/>
        </w:rPr>
        <w:t>. Wykorzystanie miejsc w DPS „Różany Pałac” w Krzyżanowicach, 60 miejsc statutowych.</w:t>
      </w:r>
    </w:p>
    <w:tbl>
      <w:tblPr>
        <w:tblW w:w="8930" w:type="dxa"/>
        <w:tblInd w:w="55" w:type="dxa"/>
        <w:tblLayout w:type="fixed"/>
        <w:tblCellMar>
          <w:left w:w="10" w:type="dxa"/>
          <w:right w:w="10" w:type="dxa"/>
        </w:tblCellMar>
        <w:tblLook w:val="0000" w:firstRow="0" w:lastRow="0" w:firstColumn="0" w:lastColumn="0" w:noHBand="0" w:noVBand="0"/>
      </w:tblPr>
      <w:tblGrid>
        <w:gridCol w:w="1559"/>
        <w:gridCol w:w="1701"/>
        <w:gridCol w:w="1701"/>
        <w:gridCol w:w="1701"/>
        <w:gridCol w:w="2268"/>
      </w:tblGrid>
      <w:tr w:rsidR="00CB0FD9" w:rsidRPr="00CE37E0" w:rsidTr="00CE37E0">
        <w:trPr>
          <w:trHeight w:val="335"/>
        </w:trPr>
        <w:tc>
          <w:tcPr>
            <w:tcW w:w="1559" w:type="dxa"/>
            <w:vMerge w:val="restart"/>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CE37E0" w:rsidRDefault="006A068A" w:rsidP="00CB0FD9">
            <w:pPr>
              <w:suppressLineNumbers/>
              <w:suppressAutoHyphens/>
              <w:spacing w:after="0" w:line="240" w:lineRule="auto"/>
              <w:jc w:val="center"/>
              <w:rPr>
                <w:rFonts w:ascii="Times New Roman" w:eastAsia="Calibri" w:hAnsi="Times New Roman" w:cs="Times New Roman"/>
                <w:sz w:val="20"/>
                <w:szCs w:val="20"/>
              </w:rPr>
            </w:pPr>
            <w:r w:rsidRPr="00CE37E0">
              <w:rPr>
                <w:rFonts w:ascii="Times New Roman" w:eastAsia="Calibri" w:hAnsi="Times New Roman" w:cs="Times New Roman"/>
                <w:b/>
                <w:sz w:val="20"/>
                <w:szCs w:val="20"/>
              </w:rPr>
              <w:t>STAN NA:</w:t>
            </w:r>
          </w:p>
        </w:tc>
        <w:tc>
          <w:tcPr>
            <w:tcW w:w="5103" w:type="dxa"/>
            <w:gridSpan w:val="3"/>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CE37E0" w:rsidRDefault="00CB0FD9"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b/>
                <w:sz w:val="20"/>
                <w:szCs w:val="20"/>
              </w:rPr>
              <w:t>LICZBA UMIESZCZONYCH W DPS</w:t>
            </w:r>
          </w:p>
        </w:tc>
        <w:tc>
          <w:tcPr>
            <w:tcW w:w="2268" w:type="dxa"/>
            <w:vMerge w:val="restart"/>
            <w:tcBorders>
              <w:top w:val="single" w:sz="1" w:space="0" w:color="000000"/>
              <w:left w:val="single" w:sz="1" w:space="0" w:color="000000"/>
              <w:bottom w:val="single" w:sz="1" w:space="0" w:color="000000"/>
              <w:right w:val="single" w:sz="1" w:space="0" w:color="000000"/>
            </w:tcBorders>
            <w:shd w:val="clear" w:color="auto" w:fill="E5DFEC" w:themeFill="accent4" w:themeFillTint="33"/>
            <w:tcMar>
              <w:left w:w="54" w:type="dxa"/>
              <w:right w:w="54" w:type="dxa"/>
            </w:tcMar>
            <w:vAlign w:val="center"/>
          </w:tcPr>
          <w:p w:rsidR="00CB0FD9" w:rsidRPr="00CE37E0" w:rsidRDefault="00CB0FD9"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b/>
                <w:sz w:val="20"/>
                <w:szCs w:val="20"/>
              </w:rPr>
              <w:t>ŚREDNIE WYKORZYSTANIE MIEJSC W MIESIĄCU</w:t>
            </w:r>
          </w:p>
        </w:tc>
      </w:tr>
      <w:tr w:rsidR="00CB0FD9" w:rsidRPr="00CE37E0" w:rsidTr="00CE37E0">
        <w:trPr>
          <w:trHeight w:val="832"/>
        </w:trPr>
        <w:tc>
          <w:tcPr>
            <w:tcW w:w="1559" w:type="dxa"/>
            <w:vMerge/>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CE37E0" w:rsidRDefault="00CB0FD9" w:rsidP="00CB0FD9">
            <w:pPr>
              <w:rPr>
                <w:rFonts w:ascii="Times New Roman" w:eastAsia="Calibri" w:hAnsi="Times New Roman" w:cs="Times New Roman"/>
                <w:sz w:val="20"/>
                <w:szCs w:val="20"/>
              </w:rPr>
            </w:pPr>
          </w:p>
        </w:tc>
        <w:tc>
          <w:tcPr>
            <w:tcW w:w="1701" w:type="dxa"/>
            <w:tcBorders>
              <w:top w:val="single" w:sz="0"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CE37E0" w:rsidRDefault="00CB0FD9"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b/>
                <w:sz w:val="20"/>
                <w:szCs w:val="20"/>
              </w:rPr>
              <w:t>OGÓŁEM</w:t>
            </w:r>
          </w:p>
        </w:tc>
        <w:tc>
          <w:tcPr>
            <w:tcW w:w="1701" w:type="dxa"/>
            <w:tcBorders>
              <w:top w:val="single" w:sz="0"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CE37E0" w:rsidRDefault="00CB0FD9"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b/>
                <w:sz w:val="20"/>
                <w:szCs w:val="20"/>
              </w:rPr>
              <w:t>NA STARYCH ZASADACH</w:t>
            </w:r>
          </w:p>
        </w:tc>
        <w:tc>
          <w:tcPr>
            <w:tcW w:w="1701" w:type="dxa"/>
            <w:tcBorders>
              <w:top w:val="single" w:sz="0"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CB0FD9" w:rsidRPr="00CE37E0" w:rsidRDefault="00CB0FD9"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b/>
                <w:sz w:val="20"/>
                <w:szCs w:val="20"/>
              </w:rPr>
              <w:t>NA NOWYCH ZASADACH</w:t>
            </w:r>
          </w:p>
        </w:tc>
        <w:tc>
          <w:tcPr>
            <w:tcW w:w="2268" w:type="dxa"/>
            <w:vMerge/>
            <w:tcBorders>
              <w:top w:val="single" w:sz="1" w:space="0" w:color="000000"/>
              <w:left w:val="single" w:sz="1" w:space="0" w:color="000000"/>
              <w:bottom w:val="single" w:sz="1" w:space="0" w:color="000000"/>
              <w:right w:val="single" w:sz="1" w:space="0" w:color="000000"/>
            </w:tcBorders>
            <w:shd w:val="clear" w:color="auto" w:fill="E5DFEC" w:themeFill="accent4" w:themeFillTint="33"/>
            <w:tcMar>
              <w:left w:w="54" w:type="dxa"/>
              <w:right w:w="54" w:type="dxa"/>
            </w:tcMar>
            <w:vAlign w:val="center"/>
          </w:tcPr>
          <w:p w:rsidR="00CB0FD9" w:rsidRPr="00CE37E0" w:rsidRDefault="00CB0FD9" w:rsidP="00CB0FD9">
            <w:pPr>
              <w:rPr>
                <w:rFonts w:ascii="Times New Roman" w:eastAsia="Calibri" w:hAnsi="Times New Roman" w:cs="Times New Roman"/>
                <w:sz w:val="20"/>
                <w:szCs w:val="20"/>
              </w:rPr>
            </w:pPr>
          </w:p>
        </w:tc>
      </w:tr>
      <w:tr w:rsidR="00CE37E0" w:rsidRPr="00CE37E0"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31.I.2013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r w:rsidR="00CE37E0" w:rsidRPr="00CE37E0"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28.II.2013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r w:rsidR="00CE37E0" w:rsidRPr="00CE37E0"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31.III.2013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r w:rsidR="00CE37E0" w:rsidRPr="00CE37E0" w:rsidTr="00CE37E0">
        <w:trPr>
          <w:trHeight w:val="1"/>
        </w:trPr>
        <w:tc>
          <w:tcPr>
            <w:tcW w:w="155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30.IV.2013 r.</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r w:rsidR="00CE37E0" w:rsidRPr="00CE37E0" w:rsidTr="00CE37E0">
        <w:trPr>
          <w:trHeight w:val="1"/>
        </w:trPr>
        <w:tc>
          <w:tcPr>
            <w:tcW w:w="1559" w:type="dxa"/>
            <w:tcBorders>
              <w:top w:val="single" w:sz="0" w:space="0" w:color="000000"/>
              <w:left w:val="single" w:sz="1" w:space="0" w:color="000000"/>
              <w:bottom w:val="single" w:sz="2" w:space="0" w:color="000000"/>
              <w:right w:val="single" w:sz="0"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31.V.2013 r.</w:t>
            </w:r>
          </w:p>
        </w:tc>
        <w:tc>
          <w:tcPr>
            <w:tcW w:w="1701" w:type="dxa"/>
            <w:tcBorders>
              <w:top w:val="single" w:sz="0" w:space="0" w:color="000000"/>
              <w:left w:val="single" w:sz="1" w:space="0" w:color="000000"/>
              <w:bottom w:val="single" w:sz="2" w:space="0" w:color="000000"/>
              <w:right w:val="single" w:sz="0"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0" w:space="0" w:color="000000"/>
              <w:left w:val="single" w:sz="1" w:space="0" w:color="000000"/>
              <w:bottom w:val="single" w:sz="2" w:space="0" w:color="000000"/>
              <w:right w:val="single" w:sz="0"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0" w:space="0" w:color="000000"/>
              <w:left w:val="single" w:sz="1" w:space="0" w:color="000000"/>
              <w:bottom w:val="single" w:sz="2" w:space="0" w:color="000000"/>
              <w:right w:val="single" w:sz="0"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0" w:space="0" w:color="000000"/>
              <w:left w:val="single" w:sz="1" w:space="0" w:color="000000"/>
              <w:bottom w:val="single" w:sz="2" w:space="0" w:color="000000"/>
              <w:right w:val="single" w:sz="1"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r w:rsidR="00CE37E0" w:rsidRPr="00CE37E0"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30.VI.2013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r w:rsidR="00CE37E0" w:rsidRPr="00CE37E0"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31.VII.2013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r w:rsidR="00CE37E0" w:rsidRPr="00CE37E0"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31.VIII.2013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r w:rsidR="00CE37E0" w:rsidRPr="00CE37E0"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30.IX.2013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r w:rsidR="00CE37E0" w:rsidRPr="00CE37E0"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31.X.2013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r w:rsidR="00CE37E0" w:rsidRPr="00CE37E0"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30.XI.2013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r w:rsidR="00CE37E0" w:rsidRPr="00CE37E0" w:rsidTr="00CE37E0">
        <w:trPr>
          <w:trHeight w:val="1"/>
        </w:trPr>
        <w:tc>
          <w:tcPr>
            <w:tcW w:w="1559"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E37E0">
            <w:pPr>
              <w:suppressLineNumbers/>
              <w:suppressAutoHyphens/>
              <w:spacing w:after="0" w:line="240" w:lineRule="auto"/>
              <w:ind w:right="45"/>
              <w:jc w:val="right"/>
              <w:rPr>
                <w:rFonts w:ascii="Times New Roman" w:hAnsi="Times New Roman" w:cs="Times New Roman"/>
                <w:sz w:val="20"/>
                <w:szCs w:val="20"/>
              </w:rPr>
            </w:pPr>
            <w:r w:rsidRPr="00CE37E0">
              <w:rPr>
                <w:rFonts w:ascii="Times New Roman" w:eastAsia="Times New Roman" w:hAnsi="Times New Roman" w:cs="Times New Roman"/>
                <w:sz w:val="20"/>
                <w:szCs w:val="20"/>
              </w:rPr>
              <w:t>31.XII.2013 r.</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55</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tcPr>
          <w:p w:rsidR="00CE37E0" w:rsidRPr="00CE37E0" w:rsidRDefault="00CE37E0" w:rsidP="00CB0FD9">
            <w:pPr>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5</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bottom"/>
          </w:tcPr>
          <w:p w:rsidR="00CE37E0" w:rsidRPr="00CE37E0" w:rsidRDefault="00CE37E0" w:rsidP="00CB0FD9">
            <w:pPr>
              <w:suppressLineNumbers/>
              <w:suppressAutoHyphens/>
              <w:spacing w:after="0" w:line="240" w:lineRule="auto"/>
              <w:jc w:val="center"/>
              <w:rPr>
                <w:rFonts w:ascii="Times New Roman" w:hAnsi="Times New Roman" w:cs="Times New Roman"/>
                <w:sz w:val="20"/>
                <w:szCs w:val="20"/>
              </w:rPr>
            </w:pPr>
            <w:r w:rsidRPr="00CE37E0">
              <w:rPr>
                <w:rFonts w:ascii="Times New Roman" w:eastAsia="Times New Roman" w:hAnsi="Times New Roman" w:cs="Times New Roman"/>
                <w:sz w:val="20"/>
                <w:szCs w:val="20"/>
              </w:rPr>
              <w:t>60</w:t>
            </w:r>
          </w:p>
        </w:tc>
      </w:tr>
    </w:tbl>
    <w:p w:rsidR="00CB0FD9" w:rsidRDefault="00CB0FD9" w:rsidP="00CB0FD9">
      <w:pPr>
        <w:tabs>
          <w:tab w:val="left" w:pos="0"/>
        </w:tabs>
        <w:suppressAutoHyphens/>
        <w:spacing w:after="0" w:line="360" w:lineRule="auto"/>
        <w:jc w:val="both"/>
        <w:rPr>
          <w:rFonts w:ascii="Times New Roman" w:eastAsia="Times New Roman" w:hAnsi="Times New Roman" w:cs="Times New Roman"/>
          <w:i/>
        </w:rPr>
      </w:pPr>
      <w:r>
        <w:rPr>
          <w:rFonts w:ascii="Times New Roman" w:eastAsia="Times New Roman" w:hAnsi="Times New Roman" w:cs="Times New Roman"/>
          <w:i/>
        </w:rPr>
        <w:t>Źródło: Dane własne PCPR w Raciborzu.</w:t>
      </w:r>
    </w:p>
    <w:p w:rsidR="00CB0FD9" w:rsidRDefault="00CB0FD9" w:rsidP="00CB0FD9">
      <w:pPr>
        <w:tabs>
          <w:tab w:val="left" w:pos="0"/>
        </w:tabs>
        <w:suppressAutoHyphens/>
        <w:spacing w:after="0" w:line="360" w:lineRule="auto"/>
        <w:jc w:val="both"/>
        <w:rPr>
          <w:rFonts w:ascii="Times New Roman" w:eastAsia="Times New Roman" w:hAnsi="Times New Roman" w:cs="Times New Roman"/>
          <w:i/>
        </w:rPr>
      </w:pPr>
    </w:p>
    <w:p w:rsidR="00A61E94" w:rsidRDefault="007E490A" w:rsidP="006000D3">
      <w:pPr>
        <w:spacing w:before="100" w:beforeAutospacing="1" w:after="0" w:line="360" w:lineRule="auto"/>
        <w:ind w:left="709" w:hanging="709"/>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1.1.2</w:t>
      </w:r>
      <w:r w:rsidRPr="00D3063C">
        <w:rPr>
          <w:rFonts w:ascii="Times New Roman" w:eastAsia="Times New Roman" w:hAnsi="Times New Roman" w:cs="Times New Roman"/>
          <w:b/>
          <w:bCs/>
          <w:sz w:val="24"/>
          <w:szCs w:val="24"/>
        </w:rPr>
        <w:t xml:space="preserve">. Przyznawanie pomocy pieniężnej na usamodzielnienie oraz na </w:t>
      </w:r>
      <w:r w:rsidR="00207ACD">
        <w:rPr>
          <w:rFonts w:ascii="Times New Roman" w:eastAsia="Times New Roman" w:hAnsi="Times New Roman" w:cs="Times New Roman"/>
          <w:b/>
          <w:bCs/>
          <w:sz w:val="24"/>
          <w:szCs w:val="24"/>
        </w:rPr>
        <w:t xml:space="preserve">kontynuowanie </w:t>
      </w:r>
      <w:r w:rsidRPr="00D3063C">
        <w:rPr>
          <w:rFonts w:ascii="Times New Roman" w:eastAsia="Times New Roman" w:hAnsi="Times New Roman" w:cs="Times New Roman"/>
          <w:b/>
          <w:bCs/>
          <w:sz w:val="24"/>
          <w:szCs w:val="24"/>
        </w:rPr>
        <w:t xml:space="preserve">nauki osobom opuszczającym domy pomocy społecznej dla dzieci i młodzieży niepełnosprawnej intelektualnie, domy dla matek z małoletnimi dziećmi i kobiet </w:t>
      </w:r>
      <w:r w:rsidR="00672F03">
        <w:rPr>
          <w:rFonts w:ascii="Times New Roman" w:eastAsia="Times New Roman" w:hAnsi="Times New Roman" w:cs="Times New Roman"/>
          <w:b/>
          <w:bCs/>
          <w:sz w:val="24"/>
          <w:szCs w:val="24"/>
        </w:rPr>
        <w:t xml:space="preserve">               </w:t>
      </w:r>
      <w:r w:rsidRPr="00D3063C">
        <w:rPr>
          <w:rFonts w:ascii="Times New Roman" w:eastAsia="Times New Roman" w:hAnsi="Times New Roman" w:cs="Times New Roman"/>
          <w:b/>
          <w:bCs/>
          <w:sz w:val="24"/>
          <w:szCs w:val="24"/>
        </w:rPr>
        <w:t xml:space="preserve">w ciąży oraz schroniska dla nieletnich, zakłady poprawcze, specjalne ośrodki </w:t>
      </w:r>
      <w:proofErr w:type="spellStart"/>
      <w:r w:rsidRPr="00D3063C">
        <w:rPr>
          <w:rFonts w:ascii="Times New Roman" w:eastAsia="Times New Roman" w:hAnsi="Times New Roman" w:cs="Times New Roman"/>
          <w:b/>
          <w:bCs/>
          <w:sz w:val="24"/>
          <w:szCs w:val="24"/>
        </w:rPr>
        <w:t>szkolno</w:t>
      </w:r>
      <w:proofErr w:type="spellEnd"/>
      <w:r w:rsidR="0017415E">
        <w:rPr>
          <w:rFonts w:ascii="Times New Roman" w:eastAsia="Times New Roman" w:hAnsi="Times New Roman" w:cs="Times New Roman"/>
          <w:b/>
          <w:bCs/>
          <w:sz w:val="24"/>
          <w:szCs w:val="24"/>
        </w:rPr>
        <w:t> </w:t>
      </w:r>
      <w:r w:rsidRPr="00D3063C">
        <w:rPr>
          <w:rFonts w:ascii="Times New Roman" w:eastAsia="Times New Roman" w:hAnsi="Times New Roman" w:cs="Times New Roman"/>
          <w:b/>
          <w:bCs/>
          <w:sz w:val="24"/>
          <w:szCs w:val="24"/>
        </w:rPr>
        <w:t>–</w:t>
      </w:r>
      <w:r w:rsidR="0017415E">
        <w:rPr>
          <w:rFonts w:ascii="Times New Roman" w:eastAsia="Times New Roman" w:hAnsi="Times New Roman" w:cs="Times New Roman"/>
          <w:b/>
          <w:bCs/>
          <w:sz w:val="24"/>
          <w:szCs w:val="24"/>
        </w:rPr>
        <w:t> </w:t>
      </w:r>
      <w:r w:rsidRPr="00D3063C">
        <w:rPr>
          <w:rFonts w:ascii="Times New Roman" w:eastAsia="Times New Roman" w:hAnsi="Times New Roman" w:cs="Times New Roman"/>
          <w:b/>
          <w:bCs/>
          <w:sz w:val="24"/>
          <w:szCs w:val="24"/>
        </w:rPr>
        <w:t>wychowawcze, młodzieżowe ośrodki socjoterapii zapewniające cał</w:t>
      </w:r>
      <w:r w:rsidR="00207ACD">
        <w:rPr>
          <w:rFonts w:ascii="Times New Roman" w:eastAsia="Times New Roman" w:hAnsi="Times New Roman" w:cs="Times New Roman"/>
          <w:b/>
          <w:bCs/>
          <w:sz w:val="24"/>
          <w:szCs w:val="24"/>
        </w:rPr>
        <w:t xml:space="preserve">odobową opiekę </w:t>
      </w:r>
      <w:r>
        <w:rPr>
          <w:rFonts w:ascii="Times New Roman" w:eastAsia="Times New Roman" w:hAnsi="Times New Roman" w:cs="Times New Roman"/>
          <w:b/>
          <w:bCs/>
          <w:sz w:val="24"/>
          <w:szCs w:val="24"/>
        </w:rPr>
        <w:t>i młodzieżowe oś</w:t>
      </w:r>
      <w:r w:rsidRPr="00D3063C">
        <w:rPr>
          <w:rFonts w:ascii="Times New Roman" w:eastAsia="Times New Roman" w:hAnsi="Times New Roman" w:cs="Times New Roman"/>
          <w:b/>
          <w:bCs/>
          <w:sz w:val="24"/>
          <w:szCs w:val="24"/>
        </w:rPr>
        <w:t xml:space="preserve">rodki wychowawcze. </w:t>
      </w:r>
    </w:p>
    <w:p w:rsidR="005D449D" w:rsidRPr="006000D3" w:rsidRDefault="005D449D" w:rsidP="00053E34">
      <w:pPr>
        <w:spacing w:after="0" w:line="360" w:lineRule="auto"/>
        <w:ind w:left="709" w:hanging="709"/>
        <w:jc w:val="both"/>
        <w:rPr>
          <w:rFonts w:ascii="Times New Roman" w:eastAsia="Times New Roman" w:hAnsi="Times New Roman" w:cs="Times New Roman"/>
          <w:sz w:val="24"/>
          <w:szCs w:val="24"/>
        </w:rPr>
      </w:pPr>
    </w:p>
    <w:p w:rsidR="00A61E94" w:rsidRDefault="0080686B" w:rsidP="00A61E94">
      <w:pPr>
        <w:spacing w:before="100" w:after="0" w:line="36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 xml:space="preserve">Realizując </w:t>
      </w:r>
      <w:r w:rsidR="0017415E">
        <w:rPr>
          <w:rFonts w:ascii="Times New Roman" w:eastAsia="Times New Roman" w:hAnsi="Times New Roman" w:cs="Times New Roman"/>
          <w:sz w:val="24"/>
        </w:rPr>
        <w:t xml:space="preserve">powyższe </w:t>
      </w:r>
      <w:r>
        <w:rPr>
          <w:rFonts w:ascii="Times New Roman" w:eastAsia="Times New Roman" w:hAnsi="Times New Roman" w:cs="Times New Roman"/>
          <w:sz w:val="24"/>
        </w:rPr>
        <w:t xml:space="preserve">zadanie PCPR </w:t>
      </w:r>
      <w:r w:rsidR="0017415E">
        <w:rPr>
          <w:rFonts w:ascii="Times New Roman" w:eastAsia="Times New Roman" w:hAnsi="Times New Roman" w:cs="Times New Roman"/>
          <w:sz w:val="24"/>
        </w:rPr>
        <w:t xml:space="preserve">w 2013 roku </w:t>
      </w:r>
      <w:r>
        <w:rPr>
          <w:rFonts w:ascii="Times New Roman" w:eastAsia="Times New Roman" w:hAnsi="Times New Roman" w:cs="Times New Roman"/>
          <w:sz w:val="24"/>
        </w:rPr>
        <w:t>przyznało 49 świadczeń dla 9</w:t>
      </w:r>
      <w:r w:rsidR="00A61E94">
        <w:rPr>
          <w:rFonts w:ascii="Times New Roman" w:eastAsia="Times New Roman" w:hAnsi="Times New Roman" w:cs="Times New Roman"/>
          <w:sz w:val="24"/>
        </w:rPr>
        <w:t xml:space="preserve"> osób, które usamodzielniały się po opuszczeniu wyżej wymienionych placówek albo kontynuowały naukę. Wspomnianą pomoc prz</w:t>
      </w:r>
      <w:r>
        <w:rPr>
          <w:rFonts w:ascii="Times New Roman" w:eastAsia="Times New Roman" w:hAnsi="Times New Roman" w:cs="Times New Roman"/>
          <w:sz w:val="24"/>
        </w:rPr>
        <w:t>yznano na łączną kwotę 28 990,33</w:t>
      </w:r>
      <w:r w:rsidR="00A61E94">
        <w:rPr>
          <w:rFonts w:ascii="Times New Roman" w:eastAsia="Times New Roman" w:hAnsi="Times New Roman" w:cs="Times New Roman"/>
          <w:sz w:val="24"/>
        </w:rPr>
        <w:t xml:space="preserve"> zł. </w:t>
      </w:r>
    </w:p>
    <w:p w:rsidR="006000D3" w:rsidRDefault="006000D3" w:rsidP="00A61E94">
      <w:pPr>
        <w:spacing w:before="100" w:after="0" w:line="240" w:lineRule="auto"/>
        <w:rPr>
          <w:rFonts w:ascii="Times New Roman" w:eastAsia="Times New Roman" w:hAnsi="Times New Roman" w:cs="Times New Roman"/>
          <w:sz w:val="24"/>
        </w:rPr>
      </w:pPr>
    </w:p>
    <w:p w:rsidR="00A61E94" w:rsidRDefault="00A61E94" w:rsidP="004E3E15">
      <w:pPr>
        <w:spacing w:before="100" w:after="0"/>
        <w:rPr>
          <w:rFonts w:ascii="Times New Roman" w:eastAsia="Times New Roman" w:hAnsi="Times New Roman" w:cs="Times New Roman"/>
          <w:i/>
          <w:color w:val="000000"/>
          <w:sz w:val="24"/>
        </w:rPr>
      </w:pPr>
      <w:r>
        <w:rPr>
          <w:rFonts w:ascii="Times New Roman" w:eastAsia="Times New Roman" w:hAnsi="Times New Roman" w:cs="Times New Roman"/>
          <w:b/>
          <w:i/>
          <w:color w:val="000000"/>
          <w:sz w:val="24"/>
        </w:rPr>
        <w:t xml:space="preserve">Tabela nr </w:t>
      </w:r>
      <w:r w:rsidR="00672F03">
        <w:rPr>
          <w:rFonts w:ascii="Times New Roman" w:eastAsia="Times New Roman" w:hAnsi="Times New Roman" w:cs="Times New Roman"/>
          <w:b/>
          <w:i/>
          <w:color w:val="000000"/>
          <w:sz w:val="24"/>
        </w:rPr>
        <w:t>6</w:t>
      </w:r>
      <w:r>
        <w:rPr>
          <w:rFonts w:ascii="Times New Roman" w:eastAsia="Times New Roman" w:hAnsi="Times New Roman" w:cs="Times New Roman"/>
          <w:i/>
          <w:color w:val="000000"/>
          <w:sz w:val="24"/>
        </w:rPr>
        <w:t>. Świadczenia przyznane osob</w:t>
      </w:r>
      <w:r w:rsidR="0080686B">
        <w:rPr>
          <w:rFonts w:ascii="Times New Roman" w:eastAsia="Times New Roman" w:hAnsi="Times New Roman" w:cs="Times New Roman"/>
          <w:i/>
          <w:color w:val="000000"/>
          <w:sz w:val="24"/>
        </w:rPr>
        <w:t>om opuszczającym placówki w 2013</w:t>
      </w:r>
      <w:r>
        <w:rPr>
          <w:rFonts w:ascii="Times New Roman" w:eastAsia="Times New Roman" w:hAnsi="Times New Roman" w:cs="Times New Roman"/>
          <w:i/>
          <w:color w:val="000000"/>
          <w:sz w:val="24"/>
        </w:rPr>
        <w:t xml:space="preserve"> r.</w:t>
      </w:r>
    </w:p>
    <w:tbl>
      <w:tblPr>
        <w:tblW w:w="9213" w:type="dxa"/>
        <w:tblInd w:w="55" w:type="dxa"/>
        <w:tblCellMar>
          <w:left w:w="10" w:type="dxa"/>
          <w:right w:w="10" w:type="dxa"/>
        </w:tblCellMar>
        <w:tblLook w:val="0000" w:firstRow="0" w:lastRow="0" w:firstColumn="0" w:lastColumn="0" w:noHBand="0" w:noVBand="0"/>
      </w:tblPr>
      <w:tblGrid>
        <w:gridCol w:w="2976"/>
        <w:gridCol w:w="2552"/>
        <w:gridCol w:w="3685"/>
      </w:tblGrid>
      <w:tr w:rsidR="00053E34" w:rsidRPr="00053E34" w:rsidTr="00053E34">
        <w:trPr>
          <w:cantSplit/>
          <w:trHeight w:val="464"/>
        </w:trPr>
        <w:tc>
          <w:tcPr>
            <w:tcW w:w="2976" w:type="dxa"/>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053E34" w:rsidRPr="00053E34" w:rsidRDefault="00053E34" w:rsidP="00053E34">
            <w:pPr>
              <w:suppressLineNumbers/>
              <w:suppressAutoHyphens/>
              <w:spacing w:after="0" w:line="240" w:lineRule="auto"/>
              <w:jc w:val="center"/>
            </w:pPr>
          </w:p>
        </w:tc>
        <w:tc>
          <w:tcPr>
            <w:tcW w:w="2552" w:type="dxa"/>
            <w:tcBorders>
              <w:top w:val="single" w:sz="1" w:space="0" w:color="000000"/>
              <w:left w:val="single" w:sz="1" w:space="0" w:color="000000"/>
              <w:bottom w:val="single" w:sz="1" w:space="0" w:color="000000"/>
              <w:right w:val="single" w:sz="1" w:space="0" w:color="000000"/>
            </w:tcBorders>
            <w:shd w:val="clear" w:color="auto" w:fill="E5DFEC" w:themeFill="accent4" w:themeFillTint="33"/>
            <w:vAlign w:val="center"/>
          </w:tcPr>
          <w:p w:rsidR="00053E34" w:rsidRPr="00053E34" w:rsidRDefault="00053E34" w:rsidP="00053E34">
            <w:pPr>
              <w:spacing w:after="0" w:line="240" w:lineRule="auto"/>
              <w:jc w:val="center"/>
            </w:pPr>
            <w:r w:rsidRPr="00053E34">
              <w:rPr>
                <w:rFonts w:ascii="Times New Roman" w:eastAsia="Times New Roman" w:hAnsi="Times New Roman" w:cs="Times New Roman"/>
                <w:b/>
              </w:rPr>
              <w:t>USAMODZIELNIENIE</w:t>
            </w:r>
          </w:p>
        </w:tc>
        <w:tc>
          <w:tcPr>
            <w:tcW w:w="3685" w:type="dxa"/>
            <w:tcBorders>
              <w:top w:val="single" w:sz="1" w:space="0" w:color="000000"/>
              <w:left w:val="single" w:sz="1" w:space="0" w:color="000000"/>
              <w:bottom w:val="single" w:sz="1" w:space="0" w:color="000000"/>
              <w:right w:val="single" w:sz="1" w:space="0" w:color="000000"/>
            </w:tcBorders>
            <w:shd w:val="clear" w:color="auto" w:fill="E5DFEC" w:themeFill="accent4" w:themeFillTint="33"/>
            <w:vAlign w:val="center"/>
          </w:tcPr>
          <w:p w:rsidR="00053E34" w:rsidRPr="00053E34" w:rsidRDefault="00053E34" w:rsidP="00053E34">
            <w:pPr>
              <w:spacing w:after="0" w:line="240" w:lineRule="auto"/>
              <w:jc w:val="center"/>
            </w:pPr>
            <w:r w:rsidRPr="00053E34">
              <w:rPr>
                <w:rFonts w:ascii="Times New Roman" w:eastAsia="Times New Roman" w:hAnsi="Times New Roman" w:cs="Times New Roman"/>
                <w:b/>
              </w:rPr>
              <w:t>KONTYNUACJA NAUKI</w:t>
            </w:r>
          </w:p>
        </w:tc>
      </w:tr>
      <w:tr w:rsidR="00053E34" w:rsidRPr="00053E34" w:rsidTr="00053E34">
        <w:trPr>
          <w:trHeight w:val="570"/>
        </w:trPr>
        <w:tc>
          <w:tcPr>
            <w:tcW w:w="2976"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053E34" w:rsidRPr="00053E34" w:rsidRDefault="00053E34" w:rsidP="00053E34">
            <w:pPr>
              <w:spacing w:after="0" w:line="240" w:lineRule="auto"/>
              <w:jc w:val="center"/>
            </w:pPr>
            <w:r w:rsidRPr="00053E34">
              <w:rPr>
                <w:rFonts w:ascii="Times New Roman" w:eastAsia="Times New Roman" w:hAnsi="Times New Roman" w:cs="Times New Roman"/>
                <w:b/>
                <w:color w:val="000000"/>
              </w:rPr>
              <w:t>LICZBA ŚWIADCZEŃ</w:t>
            </w:r>
          </w:p>
        </w:tc>
        <w:tc>
          <w:tcPr>
            <w:tcW w:w="2552" w:type="dxa"/>
            <w:tcBorders>
              <w:top w:val="single" w:sz="0" w:space="0" w:color="000000"/>
              <w:left w:val="single" w:sz="1" w:space="0" w:color="000000"/>
              <w:bottom w:val="single" w:sz="1" w:space="0" w:color="000000"/>
              <w:right w:val="single" w:sz="1" w:space="0" w:color="000000"/>
            </w:tcBorders>
            <w:shd w:val="clear" w:color="000000" w:fill="FFFFFF"/>
            <w:vAlign w:val="center"/>
          </w:tcPr>
          <w:p w:rsidR="00053E34" w:rsidRPr="00053E34" w:rsidRDefault="00053E34" w:rsidP="00053E34">
            <w:pPr>
              <w:spacing w:after="0" w:line="240" w:lineRule="auto"/>
              <w:jc w:val="center"/>
            </w:pPr>
            <w:r w:rsidRPr="00053E34">
              <w:rPr>
                <w:rFonts w:ascii="Times New Roman" w:eastAsia="Times New Roman" w:hAnsi="Times New Roman" w:cs="Times New Roman"/>
                <w:color w:val="000000"/>
              </w:rPr>
              <w:t>0</w:t>
            </w:r>
          </w:p>
        </w:tc>
        <w:tc>
          <w:tcPr>
            <w:tcW w:w="3685" w:type="dxa"/>
            <w:tcBorders>
              <w:top w:val="single" w:sz="0" w:space="0" w:color="000000"/>
              <w:left w:val="single" w:sz="1" w:space="0" w:color="000000"/>
              <w:bottom w:val="single" w:sz="1" w:space="0" w:color="000000"/>
              <w:right w:val="single" w:sz="1" w:space="0" w:color="000000"/>
            </w:tcBorders>
            <w:shd w:val="clear" w:color="000000" w:fill="FFFFFF"/>
            <w:vAlign w:val="center"/>
          </w:tcPr>
          <w:p w:rsidR="00053E34" w:rsidRPr="00053E34" w:rsidRDefault="00053E34" w:rsidP="00053E34">
            <w:pPr>
              <w:spacing w:after="0" w:line="240" w:lineRule="auto"/>
              <w:jc w:val="center"/>
            </w:pPr>
            <w:r w:rsidRPr="00053E34">
              <w:rPr>
                <w:rFonts w:ascii="Times New Roman" w:eastAsia="Times New Roman" w:hAnsi="Times New Roman" w:cs="Times New Roman"/>
                <w:color w:val="000000"/>
              </w:rPr>
              <w:t>49</w:t>
            </w:r>
          </w:p>
        </w:tc>
      </w:tr>
      <w:tr w:rsidR="00053E34" w:rsidRPr="00053E34" w:rsidTr="00053E34">
        <w:trPr>
          <w:trHeight w:val="703"/>
        </w:trPr>
        <w:tc>
          <w:tcPr>
            <w:tcW w:w="2976"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053E34" w:rsidRPr="00053E34" w:rsidRDefault="00053E34" w:rsidP="00053E34">
            <w:pPr>
              <w:spacing w:after="0" w:line="240" w:lineRule="auto"/>
              <w:jc w:val="center"/>
            </w:pPr>
            <w:r w:rsidRPr="00053E34">
              <w:rPr>
                <w:rFonts w:ascii="Times New Roman" w:eastAsia="Times New Roman" w:hAnsi="Times New Roman" w:cs="Times New Roman"/>
                <w:b/>
                <w:color w:val="000000"/>
              </w:rPr>
              <w:t>KWOTA ŚWIADCZEŃ</w:t>
            </w:r>
          </w:p>
        </w:tc>
        <w:tc>
          <w:tcPr>
            <w:tcW w:w="2552" w:type="dxa"/>
            <w:tcBorders>
              <w:top w:val="single" w:sz="0" w:space="0" w:color="000000"/>
              <w:left w:val="single" w:sz="1" w:space="0" w:color="000000"/>
              <w:bottom w:val="single" w:sz="1" w:space="0" w:color="000000"/>
              <w:right w:val="single" w:sz="1" w:space="0" w:color="000000"/>
            </w:tcBorders>
            <w:shd w:val="clear" w:color="000000" w:fill="FFFFFF"/>
            <w:vAlign w:val="center"/>
          </w:tcPr>
          <w:p w:rsidR="00053E34" w:rsidRPr="00053E34" w:rsidRDefault="00053E34" w:rsidP="00053E34">
            <w:pPr>
              <w:spacing w:after="0" w:line="240" w:lineRule="auto"/>
              <w:jc w:val="center"/>
            </w:pPr>
            <w:r w:rsidRPr="00053E34">
              <w:rPr>
                <w:rFonts w:ascii="Times New Roman" w:eastAsia="Times New Roman" w:hAnsi="Times New Roman" w:cs="Times New Roman"/>
                <w:color w:val="000000"/>
              </w:rPr>
              <w:t>0,00 zł</w:t>
            </w:r>
          </w:p>
        </w:tc>
        <w:tc>
          <w:tcPr>
            <w:tcW w:w="3685" w:type="dxa"/>
            <w:tcBorders>
              <w:top w:val="single" w:sz="0" w:space="0" w:color="000000"/>
              <w:left w:val="single" w:sz="1" w:space="0" w:color="000000"/>
              <w:bottom w:val="single" w:sz="1" w:space="0" w:color="000000"/>
              <w:right w:val="single" w:sz="1" w:space="0" w:color="000000"/>
            </w:tcBorders>
            <w:shd w:val="clear" w:color="000000" w:fill="FFFFFF"/>
            <w:vAlign w:val="center"/>
          </w:tcPr>
          <w:p w:rsidR="00053E34" w:rsidRPr="00053E34" w:rsidRDefault="00053E34" w:rsidP="00053E34">
            <w:pPr>
              <w:spacing w:after="0" w:line="240" w:lineRule="auto"/>
              <w:ind w:right="132"/>
              <w:jc w:val="right"/>
              <w:rPr>
                <w:rFonts w:ascii="Times New Roman" w:eastAsia="Times New Roman" w:hAnsi="Times New Roman" w:cs="Times New Roman"/>
                <w:color w:val="000000"/>
              </w:rPr>
            </w:pPr>
            <w:r w:rsidRPr="00053E34">
              <w:rPr>
                <w:rFonts w:ascii="Times New Roman" w:eastAsia="Times New Roman" w:hAnsi="Times New Roman" w:cs="Times New Roman"/>
                <w:color w:val="000000"/>
              </w:rPr>
              <w:t>22 992,12 zł – świadczenie pieniężne</w:t>
            </w:r>
          </w:p>
          <w:p w:rsidR="00053E34" w:rsidRPr="00053E34" w:rsidRDefault="00053E34" w:rsidP="00053E34">
            <w:pPr>
              <w:spacing w:after="0" w:line="240" w:lineRule="auto"/>
              <w:ind w:right="132"/>
              <w:jc w:val="right"/>
            </w:pPr>
            <w:r w:rsidRPr="00053E34">
              <w:rPr>
                <w:rFonts w:ascii="Times New Roman" w:eastAsia="Times New Roman" w:hAnsi="Times New Roman" w:cs="Times New Roman"/>
                <w:color w:val="000000"/>
              </w:rPr>
              <w:t>5 998,21 zł – świadczenie rzeczowe</w:t>
            </w:r>
          </w:p>
        </w:tc>
      </w:tr>
    </w:tbl>
    <w:p w:rsidR="004E3E15" w:rsidRPr="00053E34" w:rsidRDefault="004E3E15" w:rsidP="00053E34">
      <w:pPr>
        <w:spacing w:after="0"/>
        <w:rPr>
          <w:rFonts w:ascii="Times New Roman" w:eastAsia="Times New Roman" w:hAnsi="Times New Roman" w:cs="Times New Roman"/>
        </w:rPr>
      </w:pPr>
      <w:r w:rsidRPr="00053E34">
        <w:rPr>
          <w:rFonts w:ascii="Times New Roman" w:eastAsia="Times New Roman" w:hAnsi="Times New Roman" w:cs="Times New Roman"/>
          <w:i/>
          <w:color w:val="000000"/>
        </w:rPr>
        <w:t>Źródło: Dane własne PCPR w Raciborzu.</w:t>
      </w:r>
    </w:p>
    <w:p w:rsidR="00AA661D" w:rsidRDefault="00AA661D" w:rsidP="007853D7">
      <w:pPr>
        <w:tabs>
          <w:tab w:val="left" w:pos="5103"/>
        </w:tabs>
        <w:suppressAutoHyphens/>
        <w:spacing w:after="0" w:line="360" w:lineRule="auto"/>
        <w:jc w:val="both"/>
        <w:rPr>
          <w:rFonts w:ascii="Times New Roman" w:eastAsia="Times New Roman" w:hAnsi="Times New Roman" w:cs="Times New Roman"/>
          <w:b/>
          <w:sz w:val="26"/>
        </w:rPr>
      </w:pPr>
    </w:p>
    <w:p w:rsidR="007E490A" w:rsidRDefault="00B033F3" w:rsidP="00C95CDC">
      <w:pPr>
        <w:tabs>
          <w:tab w:val="left" w:pos="5103"/>
        </w:tabs>
        <w:suppressAutoHyphens/>
        <w:spacing w:after="0" w:line="360" w:lineRule="auto"/>
        <w:ind w:left="567" w:hanging="567"/>
        <w:jc w:val="both"/>
        <w:rPr>
          <w:rFonts w:ascii="Times New Roman" w:hAnsi="Times New Roman" w:cs="Times New Roman"/>
          <w:b/>
          <w:sz w:val="24"/>
          <w:szCs w:val="24"/>
        </w:rPr>
      </w:pPr>
      <w:r>
        <w:rPr>
          <w:rFonts w:ascii="Times New Roman" w:eastAsia="Times New Roman" w:hAnsi="Times New Roman" w:cs="Times New Roman"/>
          <w:b/>
          <w:sz w:val="26"/>
        </w:rPr>
        <w:lastRenderedPageBreak/>
        <w:t>1.2.</w:t>
      </w:r>
      <w:r>
        <w:rPr>
          <w:rFonts w:ascii="Times New Roman" w:eastAsia="Times New Roman" w:hAnsi="Times New Roman" w:cs="Times New Roman"/>
          <w:b/>
          <w:sz w:val="26"/>
        </w:rPr>
        <w:tab/>
        <w:t xml:space="preserve">ZADANIA PCPR REALIZOWANE ZGODNIE Z USTAWĄ                                    </w:t>
      </w:r>
      <w:r w:rsidRPr="00B033F3">
        <w:rPr>
          <w:rFonts w:ascii="Times New Roman" w:eastAsia="Times New Roman" w:hAnsi="Times New Roman" w:cs="Times New Roman"/>
          <w:b/>
          <w:sz w:val="26"/>
          <w:szCs w:val="26"/>
        </w:rPr>
        <w:t xml:space="preserve">O </w:t>
      </w:r>
      <w:r w:rsidRPr="00B033F3">
        <w:rPr>
          <w:rFonts w:ascii="Times New Roman" w:hAnsi="Times New Roman" w:cs="Times New Roman"/>
          <w:b/>
          <w:sz w:val="26"/>
          <w:szCs w:val="26"/>
        </w:rPr>
        <w:t>WSPIERANIU RODZINY I SYSTEMIE PIECZY ZASTĘPCZEJ</w:t>
      </w:r>
      <w:r w:rsidR="005232FE">
        <w:rPr>
          <w:rFonts w:ascii="Times New Roman" w:hAnsi="Times New Roman" w:cs="Times New Roman"/>
          <w:b/>
          <w:sz w:val="26"/>
          <w:szCs w:val="26"/>
        </w:rPr>
        <w:t>.</w:t>
      </w:r>
      <w:r>
        <w:rPr>
          <w:rFonts w:ascii="Times New Roman" w:hAnsi="Times New Roman" w:cs="Times New Roman"/>
          <w:b/>
          <w:sz w:val="26"/>
          <w:szCs w:val="26"/>
        </w:rPr>
        <w:t xml:space="preserve"> </w:t>
      </w:r>
    </w:p>
    <w:p w:rsidR="00B033F3" w:rsidRDefault="00B033F3" w:rsidP="00B033F3">
      <w:pPr>
        <w:tabs>
          <w:tab w:val="left" w:pos="0"/>
        </w:tabs>
        <w:suppressAutoHyphens/>
        <w:spacing w:after="0" w:line="360" w:lineRule="auto"/>
        <w:jc w:val="both"/>
        <w:rPr>
          <w:rFonts w:ascii="Times New Roman" w:eastAsia="Times New Roman" w:hAnsi="Times New Roman" w:cs="Times New Roman"/>
          <w:sz w:val="24"/>
          <w:szCs w:val="24"/>
        </w:rPr>
      </w:pPr>
      <w:r w:rsidRPr="007E490A">
        <w:rPr>
          <w:rFonts w:ascii="Times New Roman" w:eastAsia="Times New Roman" w:hAnsi="Times New Roman" w:cs="Times New Roman"/>
          <w:sz w:val="24"/>
          <w:szCs w:val="24"/>
        </w:rPr>
        <w:tab/>
      </w:r>
    </w:p>
    <w:p w:rsidR="005D449D" w:rsidRDefault="00B033F3" w:rsidP="005D449D">
      <w:pPr>
        <w:tabs>
          <w:tab w:val="left" w:pos="0"/>
        </w:tabs>
        <w:suppressAutoHyphens/>
        <w:spacing w:after="0" w:line="360" w:lineRule="auto"/>
        <w:jc w:val="both"/>
        <w:rPr>
          <w:rFonts w:ascii="Times New Roman" w:hAnsi="Times New Roman" w:cs="Times New Roman"/>
          <w:sz w:val="24"/>
          <w:szCs w:val="24"/>
        </w:rPr>
      </w:pPr>
      <w:r>
        <w:rPr>
          <w:rFonts w:ascii="Times New Roman" w:eastAsia="Times New Roman" w:hAnsi="Times New Roman" w:cs="Times New Roman"/>
          <w:sz w:val="24"/>
          <w:szCs w:val="24"/>
        </w:rPr>
        <w:tab/>
      </w:r>
      <w:r w:rsidRPr="007E490A">
        <w:rPr>
          <w:rFonts w:ascii="Times New Roman" w:eastAsia="Times New Roman" w:hAnsi="Times New Roman" w:cs="Times New Roman"/>
          <w:sz w:val="24"/>
          <w:szCs w:val="24"/>
        </w:rPr>
        <w:t xml:space="preserve">Z dniem 1 stycznia 2012 roku </w:t>
      </w:r>
      <w:r w:rsidR="002F4718">
        <w:rPr>
          <w:rFonts w:ascii="Times New Roman" w:eastAsia="Times New Roman" w:hAnsi="Times New Roman" w:cs="Times New Roman"/>
          <w:sz w:val="24"/>
          <w:szCs w:val="24"/>
        </w:rPr>
        <w:t xml:space="preserve">weszła w życie </w:t>
      </w:r>
      <w:r w:rsidRPr="007E490A">
        <w:rPr>
          <w:rFonts w:ascii="Times New Roman" w:eastAsia="Times New Roman" w:hAnsi="Times New Roman" w:cs="Times New Roman"/>
          <w:sz w:val="24"/>
          <w:szCs w:val="24"/>
        </w:rPr>
        <w:t xml:space="preserve"> ustawa </w:t>
      </w:r>
      <w:r w:rsidRPr="007E490A">
        <w:rPr>
          <w:rFonts w:ascii="Times New Roman" w:hAnsi="Times New Roman" w:cs="Times New Roman"/>
          <w:sz w:val="24"/>
          <w:szCs w:val="24"/>
        </w:rPr>
        <w:t xml:space="preserve">z dnia 9 czerwca 2011 r. </w:t>
      </w:r>
      <w:r>
        <w:rPr>
          <w:rFonts w:ascii="Times New Roman" w:hAnsi="Times New Roman" w:cs="Times New Roman"/>
          <w:sz w:val="24"/>
          <w:szCs w:val="24"/>
        </w:rPr>
        <w:t xml:space="preserve">   </w:t>
      </w:r>
      <w:r w:rsidR="002F471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E490A">
        <w:rPr>
          <w:rFonts w:ascii="Times New Roman" w:hAnsi="Times New Roman" w:cs="Times New Roman"/>
          <w:sz w:val="24"/>
          <w:szCs w:val="24"/>
        </w:rPr>
        <w:t>o wspieraniu rodziny i systemie pieczy zastępczej</w:t>
      </w:r>
      <w:r w:rsidR="00314C91">
        <w:rPr>
          <w:rFonts w:ascii="Times New Roman" w:hAnsi="Times New Roman" w:cs="Times New Roman"/>
          <w:sz w:val="24"/>
          <w:szCs w:val="24"/>
        </w:rPr>
        <w:t>, w której ustawodawca zawarł</w:t>
      </w:r>
      <w:r>
        <w:rPr>
          <w:rFonts w:ascii="Times New Roman" w:hAnsi="Times New Roman" w:cs="Times New Roman"/>
          <w:sz w:val="24"/>
          <w:szCs w:val="24"/>
        </w:rPr>
        <w:t xml:space="preserve"> zadania z</w:t>
      </w:r>
      <w:r w:rsidR="00672F03">
        <w:rPr>
          <w:rFonts w:ascii="Times New Roman" w:hAnsi="Times New Roman" w:cs="Times New Roman"/>
          <w:sz w:val="24"/>
          <w:szCs w:val="24"/>
        </w:rPr>
        <w:t xml:space="preserve">wiązane z opieką nad dzieckiem. </w:t>
      </w:r>
      <w:r>
        <w:rPr>
          <w:rFonts w:ascii="Times New Roman" w:hAnsi="Times New Roman" w:cs="Times New Roman"/>
          <w:sz w:val="24"/>
          <w:szCs w:val="24"/>
        </w:rPr>
        <w:t>Do zadań powiatu należ</w:t>
      </w:r>
      <w:r w:rsidR="002F4718">
        <w:rPr>
          <w:rFonts w:ascii="Times New Roman" w:hAnsi="Times New Roman" w:cs="Times New Roman"/>
          <w:sz w:val="24"/>
          <w:szCs w:val="24"/>
        </w:rPr>
        <w:t>y organizacja pieczy zastępczej</w:t>
      </w:r>
      <w:r w:rsidR="00672F03">
        <w:rPr>
          <w:rFonts w:ascii="Times New Roman" w:hAnsi="Times New Roman" w:cs="Times New Roman"/>
          <w:sz w:val="24"/>
          <w:szCs w:val="24"/>
        </w:rPr>
        <w:t xml:space="preserve">                 </w:t>
      </w:r>
      <w:r w:rsidR="002F4718">
        <w:rPr>
          <w:rFonts w:ascii="Times New Roman" w:hAnsi="Times New Roman" w:cs="Times New Roman"/>
          <w:sz w:val="24"/>
          <w:szCs w:val="24"/>
        </w:rPr>
        <w:t xml:space="preserve"> – </w:t>
      </w:r>
      <w:r>
        <w:rPr>
          <w:rFonts w:ascii="Times New Roman" w:hAnsi="Times New Roman" w:cs="Times New Roman"/>
          <w:sz w:val="24"/>
          <w:szCs w:val="24"/>
        </w:rPr>
        <w:t xml:space="preserve"> w przypadku niemożności zapewnienia małoletnim opieki i wychowania przez rodziców. </w:t>
      </w:r>
      <w:r w:rsidR="002D3AE7">
        <w:rPr>
          <w:rFonts w:ascii="Times New Roman" w:hAnsi="Times New Roman" w:cs="Times New Roman"/>
          <w:sz w:val="24"/>
          <w:szCs w:val="24"/>
        </w:rPr>
        <w:t xml:space="preserve">Piecza zastępcza może mieć formę rodzinną lub instytucjonalną. Ponadto </w:t>
      </w:r>
      <w:r w:rsidR="00672F03">
        <w:rPr>
          <w:rFonts w:ascii="Times New Roman" w:hAnsi="Times New Roman" w:cs="Times New Roman"/>
          <w:sz w:val="24"/>
          <w:szCs w:val="24"/>
        </w:rPr>
        <w:t>obejmuje ona r</w:t>
      </w:r>
      <w:r w:rsidR="002D3AE7">
        <w:rPr>
          <w:rFonts w:ascii="Times New Roman" w:hAnsi="Times New Roman" w:cs="Times New Roman"/>
          <w:sz w:val="24"/>
          <w:szCs w:val="24"/>
        </w:rPr>
        <w:t>ównież proces usamodzielnienia wychowanków opuszczających zarówno rodziny zastępcze jak i placówki opiekuńczo-wychowawcze.</w:t>
      </w:r>
    </w:p>
    <w:p w:rsidR="005232FE" w:rsidRDefault="005232FE" w:rsidP="005232FE">
      <w:pPr>
        <w:tabs>
          <w:tab w:val="left" w:pos="0"/>
        </w:tabs>
        <w:suppressAutoHyphens/>
        <w:spacing w:before="120" w:after="0" w:line="360" w:lineRule="auto"/>
        <w:jc w:val="both"/>
        <w:rPr>
          <w:rFonts w:ascii="Times New Roman" w:hAnsi="Times New Roman" w:cs="Times New Roman"/>
          <w:sz w:val="24"/>
          <w:szCs w:val="24"/>
        </w:rPr>
      </w:pPr>
    </w:p>
    <w:p w:rsidR="00B033F3" w:rsidRDefault="00207ACD" w:rsidP="005232FE">
      <w:pPr>
        <w:tabs>
          <w:tab w:val="left" w:pos="709"/>
        </w:tabs>
        <w:suppressAutoHyphens/>
        <w:spacing w:after="0" w:line="360" w:lineRule="auto"/>
        <w:ind w:left="709" w:hanging="709"/>
        <w:jc w:val="both"/>
        <w:rPr>
          <w:rFonts w:ascii="Times New Roman" w:eastAsia="Times New Roman" w:hAnsi="Times New Roman" w:cs="Times New Roman"/>
          <w:b/>
          <w:sz w:val="24"/>
        </w:rPr>
      </w:pPr>
      <w:r>
        <w:rPr>
          <w:rFonts w:ascii="Times New Roman" w:eastAsia="Times New Roman" w:hAnsi="Times New Roman" w:cs="Times New Roman"/>
          <w:b/>
          <w:sz w:val="24"/>
        </w:rPr>
        <w:t>1.2.1.</w:t>
      </w:r>
      <w:r>
        <w:rPr>
          <w:rFonts w:ascii="Times New Roman" w:eastAsia="Times New Roman" w:hAnsi="Times New Roman" w:cs="Times New Roman"/>
          <w:b/>
          <w:sz w:val="24"/>
        </w:rPr>
        <w:tab/>
      </w:r>
      <w:r w:rsidR="00B033F3">
        <w:rPr>
          <w:rFonts w:ascii="Times New Roman" w:eastAsia="Times New Roman" w:hAnsi="Times New Roman" w:cs="Times New Roman"/>
          <w:b/>
          <w:sz w:val="24"/>
        </w:rPr>
        <w:t xml:space="preserve">Organizowanie </w:t>
      </w:r>
      <w:r w:rsidR="002D3AE7">
        <w:rPr>
          <w:rFonts w:ascii="Times New Roman" w:eastAsia="Times New Roman" w:hAnsi="Times New Roman" w:cs="Times New Roman"/>
          <w:b/>
          <w:sz w:val="24"/>
        </w:rPr>
        <w:t>rodzinnej pieczy zastępczej</w:t>
      </w:r>
      <w:r w:rsidR="00B033F3">
        <w:rPr>
          <w:rFonts w:ascii="Times New Roman" w:eastAsia="Times New Roman" w:hAnsi="Times New Roman" w:cs="Times New Roman"/>
          <w:b/>
          <w:sz w:val="24"/>
        </w:rPr>
        <w:t xml:space="preserve">, udzielanie pomocy pieniężnej              na pokrycie kosztów utrzymania umieszczonych dzieci oraz wypłacanie wynagrodzenia z tytułu świadczonej opieki i wychowania </w:t>
      </w:r>
      <w:r w:rsidR="002D3AE7">
        <w:rPr>
          <w:rFonts w:ascii="Times New Roman" w:eastAsia="Times New Roman" w:hAnsi="Times New Roman" w:cs="Times New Roman"/>
          <w:b/>
          <w:sz w:val="24"/>
        </w:rPr>
        <w:t>zawodowym rodzinom zastępczym i prowadzącym rodzinne domy dziecka.</w:t>
      </w:r>
    </w:p>
    <w:p w:rsidR="005B177F" w:rsidRDefault="005B177F" w:rsidP="00B033F3">
      <w:pPr>
        <w:suppressAutoHyphens/>
        <w:spacing w:after="0" w:line="360" w:lineRule="auto"/>
        <w:ind w:left="567" w:hanging="567"/>
        <w:jc w:val="both"/>
        <w:rPr>
          <w:rFonts w:ascii="Times New Roman" w:eastAsia="Times New Roman" w:hAnsi="Times New Roman" w:cs="Times New Roman"/>
          <w:b/>
          <w:sz w:val="24"/>
        </w:rPr>
      </w:pPr>
    </w:p>
    <w:p w:rsidR="005B177F" w:rsidRPr="00317FDA" w:rsidRDefault="002F4718" w:rsidP="00317FDA">
      <w:pPr>
        <w:pStyle w:val="NormalnyWeb"/>
        <w:spacing w:before="0" w:beforeAutospacing="0" w:after="0" w:line="360" w:lineRule="auto"/>
        <w:ind w:firstLine="567"/>
        <w:jc w:val="both"/>
      </w:pPr>
      <w:r w:rsidRPr="002F4718">
        <w:rPr>
          <w:bCs/>
          <w:color w:val="000000"/>
        </w:rPr>
        <w:t xml:space="preserve">Głównym zadaniem </w:t>
      </w:r>
      <w:r w:rsidR="005B177F">
        <w:rPr>
          <w:bCs/>
          <w:color w:val="000000"/>
        </w:rPr>
        <w:t>osób pełniących funkcję rodziny zastępczej jest</w:t>
      </w:r>
      <w:r w:rsidR="005B177F">
        <w:rPr>
          <w:color w:val="000000"/>
        </w:rPr>
        <w:t xml:space="preserve"> </w:t>
      </w:r>
      <w:r w:rsidRPr="002F4718">
        <w:rPr>
          <w:color w:val="000000"/>
        </w:rPr>
        <w:t>tymczasow</w:t>
      </w:r>
      <w:r w:rsidR="005B177F">
        <w:rPr>
          <w:color w:val="000000"/>
        </w:rPr>
        <w:t xml:space="preserve">a </w:t>
      </w:r>
      <w:r w:rsidR="00672F03">
        <w:rPr>
          <w:color w:val="000000"/>
        </w:rPr>
        <w:t xml:space="preserve">                    </w:t>
      </w:r>
      <w:r w:rsidR="002808F4">
        <w:rPr>
          <w:color w:val="000000"/>
        </w:rPr>
        <w:t>lub stała opieka</w:t>
      </w:r>
      <w:r w:rsidR="005B177F">
        <w:rPr>
          <w:color w:val="000000"/>
        </w:rPr>
        <w:t xml:space="preserve"> i wychowanie</w:t>
      </w:r>
      <w:r>
        <w:rPr>
          <w:color w:val="000000"/>
        </w:rPr>
        <w:t xml:space="preserve"> dzieci, które zos</w:t>
      </w:r>
      <w:r w:rsidR="005B177F">
        <w:rPr>
          <w:color w:val="000000"/>
        </w:rPr>
        <w:t xml:space="preserve">tały osierocone, odrzucone lub </w:t>
      </w:r>
      <w:r>
        <w:rPr>
          <w:color w:val="000000"/>
        </w:rPr>
        <w:t>których rodzice biologiczni nie są w stanie zapewnić im bezpieczeństwa i opieki. W wypełnianiu swoich funkcji rodzina zastępcza kieruje się dobrem przyjętego dziecka i poszanowaniem jego praw. Celem działania rodziny zastępczej jest wzmo</w:t>
      </w:r>
      <w:r w:rsidR="002808F4">
        <w:rPr>
          <w:color w:val="000000"/>
        </w:rPr>
        <w:t xml:space="preserve">cnienie rodziny naturalnej tak, </w:t>
      </w:r>
      <w:r>
        <w:rPr>
          <w:color w:val="000000"/>
        </w:rPr>
        <w:t xml:space="preserve">aby dziecko mogło do niej powrócić wzmocnione i wyposażone w umiejętności, np. tworzenia trwałych związków emocjonalnych. Umieszczenie dziecka w rodzinie zastępczej następuje na podstawie postanowienia sądu opiekuńczego. </w:t>
      </w:r>
      <w:r w:rsidR="005B177F">
        <w:rPr>
          <w:color w:val="000000"/>
        </w:rPr>
        <w:t>Pełnienie funkcji rodziny zastęp</w:t>
      </w:r>
      <w:r w:rsidR="00672F03">
        <w:rPr>
          <w:color w:val="000000"/>
        </w:rPr>
        <w:t xml:space="preserve">czej ustaje  </w:t>
      </w:r>
      <w:r w:rsidR="002808F4">
        <w:rPr>
          <w:color w:val="000000"/>
        </w:rPr>
        <w:t xml:space="preserve">                </w:t>
      </w:r>
      <w:r w:rsidR="005B177F">
        <w:rPr>
          <w:color w:val="000000"/>
        </w:rPr>
        <w:t xml:space="preserve">z dniem uzyskania przez dziecko pełnoletności lub jest przedłużone na czas kontynuacji nauki, jednak nie dłużej niż do 25 roku życia, chyba że dziecko wcześniej powróci do rodziny biologicznej lub zostanie umieszczone w rodzinie adopcyjnej. </w:t>
      </w:r>
    </w:p>
    <w:p w:rsidR="002F4718" w:rsidRDefault="005B177F" w:rsidP="005232FE">
      <w:pPr>
        <w:pStyle w:val="NormalnyWeb"/>
        <w:spacing w:before="0" w:beforeAutospacing="0" w:after="0" w:line="360" w:lineRule="auto"/>
        <w:ind w:firstLine="567"/>
        <w:jc w:val="both"/>
      </w:pPr>
      <w:r>
        <w:rPr>
          <w:color w:val="000000"/>
        </w:rPr>
        <w:t>Rodzinna piecza zastępcza dzieli</w:t>
      </w:r>
      <w:r w:rsidR="002F4718">
        <w:rPr>
          <w:color w:val="000000"/>
        </w:rPr>
        <w:t xml:space="preserve"> się na: </w:t>
      </w:r>
    </w:p>
    <w:p w:rsidR="002F4718" w:rsidRDefault="002F4718" w:rsidP="005232FE">
      <w:pPr>
        <w:pStyle w:val="NormalnyWeb"/>
        <w:numPr>
          <w:ilvl w:val="0"/>
          <w:numId w:val="9"/>
        </w:numPr>
        <w:spacing w:before="0" w:beforeAutospacing="0" w:after="0" w:line="360" w:lineRule="auto"/>
        <w:ind w:left="567"/>
        <w:jc w:val="both"/>
      </w:pPr>
      <w:r>
        <w:rPr>
          <w:color w:val="000000"/>
        </w:rPr>
        <w:t>rodziny zastępcze spokrewnione</w:t>
      </w:r>
      <w:r w:rsidR="00317FDA">
        <w:rPr>
          <w:color w:val="000000"/>
        </w:rPr>
        <w:t>,</w:t>
      </w:r>
    </w:p>
    <w:p w:rsidR="002F4718" w:rsidRDefault="002F4718" w:rsidP="005232FE">
      <w:pPr>
        <w:pStyle w:val="NormalnyWeb"/>
        <w:numPr>
          <w:ilvl w:val="0"/>
          <w:numId w:val="9"/>
        </w:numPr>
        <w:spacing w:before="0" w:beforeAutospacing="0" w:after="0" w:line="360" w:lineRule="auto"/>
        <w:ind w:left="567"/>
        <w:jc w:val="both"/>
      </w:pPr>
      <w:r>
        <w:rPr>
          <w:color w:val="000000"/>
        </w:rPr>
        <w:t>rodziny zastępcze niezawodowe</w:t>
      </w:r>
      <w:r w:rsidR="00317FDA">
        <w:rPr>
          <w:color w:val="000000"/>
        </w:rPr>
        <w:t>,</w:t>
      </w:r>
    </w:p>
    <w:p w:rsidR="002F4718" w:rsidRDefault="002F4718" w:rsidP="005232FE">
      <w:pPr>
        <w:pStyle w:val="NormalnyWeb"/>
        <w:numPr>
          <w:ilvl w:val="0"/>
          <w:numId w:val="9"/>
        </w:numPr>
        <w:spacing w:before="0" w:beforeAutospacing="0" w:after="0" w:line="360" w:lineRule="auto"/>
        <w:ind w:left="567"/>
        <w:jc w:val="both"/>
        <w:rPr>
          <w:color w:val="000000"/>
        </w:rPr>
      </w:pPr>
      <w:r>
        <w:rPr>
          <w:color w:val="000000"/>
        </w:rPr>
        <w:t>rodziny zastępcze zawodowe</w:t>
      </w:r>
      <w:r w:rsidR="005B177F">
        <w:rPr>
          <w:color w:val="000000"/>
        </w:rPr>
        <w:t>,</w:t>
      </w:r>
      <w:r w:rsidR="00F44C5D">
        <w:rPr>
          <w:color w:val="000000"/>
        </w:rPr>
        <w:t xml:space="preserve"> w tym pogotowia rodzinne i rodziny specjalistyc</w:t>
      </w:r>
      <w:r w:rsidR="0017415E">
        <w:rPr>
          <w:color w:val="000000"/>
        </w:rPr>
        <w:t>zne</w:t>
      </w:r>
      <w:r w:rsidR="00317FDA">
        <w:rPr>
          <w:color w:val="000000"/>
        </w:rPr>
        <w:t>,</w:t>
      </w:r>
    </w:p>
    <w:p w:rsidR="00A313A9" w:rsidRDefault="005B177F" w:rsidP="005232FE">
      <w:pPr>
        <w:pStyle w:val="NormalnyWeb"/>
        <w:numPr>
          <w:ilvl w:val="0"/>
          <w:numId w:val="9"/>
        </w:numPr>
        <w:spacing w:before="0" w:beforeAutospacing="0" w:after="0" w:line="360" w:lineRule="auto"/>
        <w:ind w:left="567"/>
        <w:jc w:val="both"/>
        <w:rPr>
          <w:color w:val="000000"/>
        </w:rPr>
      </w:pPr>
      <w:r>
        <w:rPr>
          <w:color w:val="000000"/>
        </w:rPr>
        <w:t>rodzinne domy dziecka.</w:t>
      </w:r>
    </w:p>
    <w:p w:rsidR="00A313A9" w:rsidRPr="0017415E" w:rsidRDefault="00A313A9" w:rsidP="005B177F">
      <w:pPr>
        <w:pStyle w:val="NormalnyWeb"/>
        <w:spacing w:before="0" w:beforeAutospacing="0" w:after="0" w:line="360" w:lineRule="auto"/>
        <w:jc w:val="both"/>
        <w:rPr>
          <w:color w:val="000000"/>
        </w:rPr>
      </w:pPr>
      <w:r w:rsidRPr="00A313A9">
        <w:lastRenderedPageBreak/>
        <w:t>Rodziny zastępcze oraz rodzinne domy dziecka, na ich wniosek, mogą być ws</w:t>
      </w:r>
      <w:r>
        <w:t>pierane przez rodziny pomocowe.</w:t>
      </w:r>
    </w:p>
    <w:p w:rsidR="002F4718" w:rsidRDefault="002F4718" w:rsidP="005232FE">
      <w:pPr>
        <w:pStyle w:val="NormalnyWeb"/>
        <w:spacing w:before="0" w:beforeAutospacing="0" w:after="0" w:line="360" w:lineRule="auto"/>
        <w:ind w:firstLine="567"/>
        <w:jc w:val="both"/>
      </w:pPr>
      <w:r w:rsidRPr="005B177F">
        <w:rPr>
          <w:color w:val="000000"/>
        </w:rPr>
        <w:t xml:space="preserve">Każda rodzina </w:t>
      </w:r>
      <w:r>
        <w:rPr>
          <w:color w:val="000000"/>
        </w:rPr>
        <w:t xml:space="preserve">zastępcza </w:t>
      </w:r>
      <w:r w:rsidR="005B177F">
        <w:rPr>
          <w:color w:val="000000"/>
        </w:rPr>
        <w:t>lub prowadzący rodzinny dom dziecka otrzymuj</w:t>
      </w:r>
      <w:r w:rsidR="00F81E06">
        <w:rPr>
          <w:color w:val="000000"/>
        </w:rPr>
        <w:t>e</w:t>
      </w:r>
      <w:r>
        <w:rPr>
          <w:color w:val="000000"/>
        </w:rPr>
        <w:t xml:space="preserve"> świadczenie </w:t>
      </w:r>
      <w:r w:rsidR="00317FDA">
        <w:rPr>
          <w:color w:val="000000"/>
        </w:rPr>
        <w:t xml:space="preserve">                      </w:t>
      </w:r>
      <w:r w:rsidR="00F81E06">
        <w:rPr>
          <w:color w:val="000000"/>
        </w:rPr>
        <w:t xml:space="preserve">miesięczne </w:t>
      </w:r>
      <w:r>
        <w:rPr>
          <w:color w:val="000000"/>
        </w:rPr>
        <w:t>na pokr</w:t>
      </w:r>
      <w:r w:rsidR="005B177F">
        <w:rPr>
          <w:color w:val="000000"/>
        </w:rPr>
        <w:t xml:space="preserve">ycie kosztów utrzymania dziecka </w:t>
      </w:r>
      <w:r w:rsidR="0017415E">
        <w:rPr>
          <w:color w:val="000000"/>
        </w:rPr>
        <w:t>w zależności od typu rodziny</w:t>
      </w:r>
      <w:r w:rsidR="00D043B7">
        <w:rPr>
          <w:color w:val="000000"/>
        </w:rPr>
        <w:t>:</w:t>
      </w:r>
      <w:r>
        <w:rPr>
          <w:color w:val="000000"/>
        </w:rPr>
        <w:t xml:space="preserve"> </w:t>
      </w:r>
    </w:p>
    <w:p w:rsidR="002F4718" w:rsidRDefault="002F4718" w:rsidP="005232FE">
      <w:pPr>
        <w:pStyle w:val="NormalnyWeb"/>
        <w:numPr>
          <w:ilvl w:val="0"/>
          <w:numId w:val="8"/>
        </w:numPr>
        <w:spacing w:before="0" w:beforeAutospacing="0" w:after="0" w:line="360" w:lineRule="auto"/>
        <w:ind w:left="567"/>
        <w:jc w:val="both"/>
      </w:pPr>
      <w:r>
        <w:rPr>
          <w:color w:val="000000"/>
        </w:rPr>
        <w:t>660</w:t>
      </w:r>
      <w:r w:rsidR="00317FDA">
        <w:rPr>
          <w:color w:val="000000"/>
        </w:rPr>
        <w:t>,00 </w:t>
      </w:r>
      <w:r>
        <w:rPr>
          <w:color w:val="000000"/>
        </w:rPr>
        <w:t xml:space="preserve">zł </w:t>
      </w:r>
      <w:r w:rsidR="00F81E06">
        <w:rPr>
          <w:color w:val="000000"/>
        </w:rPr>
        <w:t>–</w:t>
      </w:r>
      <w:r>
        <w:rPr>
          <w:color w:val="000000"/>
        </w:rPr>
        <w:t xml:space="preserve"> rodziny spokrew</w:t>
      </w:r>
      <w:r w:rsidR="00317FDA">
        <w:rPr>
          <w:color w:val="000000"/>
        </w:rPr>
        <w:t>nione (dziadkowie i rodzeństwo),</w:t>
      </w:r>
      <w:r>
        <w:rPr>
          <w:color w:val="000000"/>
        </w:rPr>
        <w:t xml:space="preserve"> </w:t>
      </w:r>
    </w:p>
    <w:p w:rsidR="002F4718" w:rsidRDefault="002F4718" w:rsidP="005232FE">
      <w:pPr>
        <w:pStyle w:val="NormalnyWeb"/>
        <w:numPr>
          <w:ilvl w:val="0"/>
          <w:numId w:val="8"/>
        </w:numPr>
        <w:spacing w:before="0" w:beforeAutospacing="0" w:after="0" w:line="360" w:lineRule="auto"/>
        <w:ind w:left="567"/>
        <w:jc w:val="both"/>
      </w:pPr>
      <w:r>
        <w:rPr>
          <w:color w:val="000000"/>
        </w:rPr>
        <w:t>1</w:t>
      </w:r>
      <w:r w:rsidR="00624964">
        <w:rPr>
          <w:color w:val="000000"/>
        </w:rPr>
        <w:t> </w:t>
      </w:r>
      <w:r>
        <w:rPr>
          <w:color w:val="000000"/>
        </w:rPr>
        <w:t>000</w:t>
      </w:r>
      <w:r w:rsidR="00317FDA">
        <w:rPr>
          <w:color w:val="000000"/>
        </w:rPr>
        <w:t>,00 </w:t>
      </w:r>
      <w:r>
        <w:rPr>
          <w:color w:val="000000"/>
        </w:rPr>
        <w:t xml:space="preserve">zł </w:t>
      </w:r>
      <w:r w:rsidR="00624964">
        <w:rPr>
          <w:color w:val="000000"/>
        </w:rPr>
        <w:t>–</w:t>
      </w:r>
      <w:r w:rsidR="00F81E06">
        <w:rPr>
          <w:color w:val="000000"/>
        </w:rPr>
        <w:t xml:space="preserve"> </w:t>
      </w:r>
      <w:r>
        <w:rPr>
          <w:color w:val="000000"/>
        </w:rPr>
        <w:t xml:space="preserve">rodziny </w:t>
      </w:r>
      <w:r w:rsidR="005B177F">
        <w:rPr>
          <w:color w:val="000000"/>
        </w:rPr>
        <w:t xml:space="preserve">niezawodowe i </w:t>
      </w:r>
      <w:r>
        <w:rPr>
          <w:color w:val="000000"/>
        </w:rPr>
        <w:t>zawodowe oraz rodzinne domy dziecka</w:t>
      </w:r>
      <w:r w:rsidR="00317FDA">
        <w:rPr>
          <w:color w:val="000000"/>
        </w:rPr>
        <w:t>,</w:t>
      </w:r>
      <w:r>
        <w:rPr>
          <w:color w:val="000000"/>
        </w:rPr>
        <w:t xml:space="preserve"> </w:t>
      </w:r>
    </w:p>
    <w:p w:rsidR="005B177F" w:rsidRPr="00624964" w:rsidRDefault="002F4718" w:rsidP="005232FE">
      <w:pPr>
        <w:pStyle w:val="NormalnyWeb"/>
        <w:numPr>
          <w:ilvl w:val="0"/>
          <w:numId w:val="8"/>
        </w:numPr>
        <w:spacing w:before="0" w:beforeAutospacing="0" w:after="0" w:line="360" w:lineRule="auto"/>
        <w:ind w:left="567"/>
        <w:jc w:val="both"/>
      </w:pPr>
      <w:r>
        <w:rPr>
          <w:color w:val="000000"/>
        </w:rPr>
        <w:t>200</w:t>
      </w:r>
      <w:r w:rsidR="00317FDA">
        <w:rPr>
          <w:color w:val="000000"/>
        </w:rPr>
        <w:t>,00 </w:t>
      </w:r>
      <w:r>
        <w:rPr>
          <w:color w:val="000000"/>
        </w:rPr>
        <w:t xml:space="preserve">zł </w:t>
      </w:r>
      <w:r w:rsidR="00624964">
        <w:rPr>
          <w:color w:val="000000"/>
        </w:rPr>
        <w:t xml:space="preserve">– dodatek </w:t>
      </w:r>
      <w:r>
        <w:rPr>
          <w:color w:val="000000"/>
        </w:rPr>
        <w:t xml:space="preserve">dla dziecka </w:t>
      </w:r>
      <w:r w:rsidR="00A313A9">
        <w:rPr>
          <w:color w:val="000000"/>
        </w:rPr>
        <w:t>legitymującego się orzeczeniem</w:t>
      </w:r>
      <w:r w:rsidR="00362564">
        <w:rPr>
          <w:color w:val="000000"/>
        </w:rPr>
        <w:t xml:space="preserve"> </w:t>
      </w:r>
      <w:r w:rsidR="00A313A9">
        <w:rPr>
          <w:color w:val="000000"/>
        </w:rPr>
        <w:t>o niepełnosprawności lub umieszczonego na podstawie ustawy z dnia</w:t>
      </w:r>
      <w:r w:rsidR="00317FDA">
        <w:rPr>
          <w:color w:val="000000"/>
        </w:rPr>
        <w:t xml:space="preserve"> </w:t>
      </w:r>
      <w:r w:rsidR="00A313A9" w:rsidRPr="00624964">
        <w:t>26 października 1982 r. o postępowaniu w sprawach nieletnich</w:t>
      </w:r>
      <w:r w:rsidR="00624964" w:rsidRPr="00624964">
        <w:t xml:space="preserve"> (t.</w:t>
      </w:r>
      <w:r w:rsidR="007853D7">
        <w:t xml:space="preserve"> </w:t>
      </w:r>
      <w:r w:rsidR="00624964" w:rsidRPr="00624964">
        <w:t>j. Dz. U. z 2014 r. poz. 382)</w:t>
      </w:r>
      <w:r w:rsidR="00A313A9" w:rsidRPr="00624964">
        <w:t>.</w:t>
      </w:r>
    </w:p>
    <w:p w:rsidR="00B033F3" w:rsidRDefault="002F4718" w:rsidP="00624964">
      <w:pPr>
        <w:pStyle w:val="NormalnyWeb"/>
        <w:spacing w:before="0" w:beforeAutospacing="0" w:after="0" w:line="360" w:lineRule="auto"/>
        <w:jc w:val="both"/>
      </w:pPr>
      <w:r>
        <w:rPr>
          <w:color w:val="000000"/>
        </w:rPr>
        <w:t>Przyznawana pomoc jest pomniejszana o 50% dochodu dziecka</w:t>
      </w:r>
      <w:r w:rsidR="00624964">
        <w:rPr>
          <w:color w:val="000000"/>
        </w:rPr>
        <w:t>, który</w:t>
      </w:r>
      <w:r>
        <w:rPr>
          <w:color w:val="000000"/>
        </w:rPr>
        <w:t xml:space="preserve"> stanowi renta</w:t>
      </w:r>
      <w:r w:rsidR="005B177F">
        <w:rPr>
          <w:color w:val="000000"/>
        </w:rPr>
        <w:t xml:space="preserve"> rodzinna, uposażenie rodzinne lub</w:t>
      </w:r>
      <w:r>
        <w:rPr>
          <w:color w:val="000000"/>
        </w:rPr>
        <w:t xml:space="preserve"> alimenty. </w:t>
      </w:r>
      <w:r w:rsidR="00A313A9">
        <w:t>Ponadto rodzina zastępcza może otrzymać dodatkowe świadczenia, takie jak</w:t>
      </w:r>
      <w:r w:rsidR="00362564">
        <w:t>:</w:t>
      </w:r>
    </w:p>
    <w:p w:rsidR="00362564" w:rsidRPr="00317FDA" w:rsidRDefault="00362564" w:rsidP="00624964">
      <w:pPr>
        <w:pStyle w:val="Akapitzlist"/>
        <w:numPr>
          <w:ilvl w:val="0"/>
          <w:numId w:val="10"/>
        </w:numPr>
        <w:autoSpaceDE w:val="0"/>
        <w:autoSpaceDN w:val="0"/>
        <w:adjustRightInd w:val="0"/>
        <w:spacing w:after="0" w:line="360" w:lineRule="auto"/>
        <w:ind w:left="567"/>
        <w:jc w:val="both"/>
        <w:rPr>
          <w:rFonts w:ascii="Times New Roman" w:hAnsi="Times New Roman" w:cs="Times New Roman"/>
          <w:sz w:val="24"/>
          <w:szCs w:val="24"/>
        </w:rPr>
      </w:pPr>
      <w:r w:rsidRPr="00317FDA">
        <w:rPr>
          <w:rFonts w:ascii="Times New Roman" w:hAnsi="Times New Roman" w:cs="Times New Roman"/>
          <w:sz w:val="24"/>
          <w:szCs w:val="24"/>
        </w:rPr>
        <w:t xml:space="preserve">dofinansowanie do wypoczynku poza miejscem zamieszkania dziecka w wieku </w:t>
      </w:r>
      <w:r w:rsidR="00624964">
        <w:rPr>
          <w:rFonts w:ascii="Times New Roman" w:hAnsi="Times New Roman" w:cs="Times New Roman"/>
          <w:sz w:val="24"/>
          <w:szCs w:val="24"/>
        </w:rPr>
        <w:br/>
      </w:r>
      <w:r w:rsidRPr="00317FDA">
        <w:rPr>
          <w:rFonts w:ascii="Times New Roman" w:hAnsi="Times New Roman" w:cs="Times New Roman"/>
          <w:sz w:val="24"/>
          <w:szCs w:val="24"/>
        </w:rPr>
        <w:t>od 6 do 18 roku życia – raz w r</w:t>
      </w:r>
      <w:r w:rsidR="00317FDA">
        <w:rPr>
          <w:rFonts w:ascii="Times New Roman" w:hAnsi="Times New Roman" w:cs="Times New Roman"/>
          <w:sz w:val="24"/>
          <w:szCs w:val="24"/>
        </w:rPr>
        <w:t>oku,</w:t>
      </w:r>
    </w:p>
    <w:p w:rsidR="00362564" w:rsidRPr="00317FDA" w:rsidRDefault="00317FDA" w:rsidP="00624964">
      <w:pPr>
        <w:pStyle w:val="Akapitzlist"/>
        <w:numPr>
          <w:ilvl w:val="0"/>
          <w:numId w:val="10"/>
        </w:numPr>
        <w:autoSpaceDE w:val="0"/>
        <w:autoSpaceDN w:val="0"/>
        <w:adjustRightInd w:val="0"/>
        <w:spacing w:after="0" w:line="360" w:lineRule="auto"/>
        <w:ind w:left="567"/>
        <w:jc w:val="both"/>
        <w:rPr>
          <w:rFonts w:ascii="Times New Roman" w:hAnsi="Times New Roman" w:cs="Times New Roman"/>
          <w:sz w:val="24"/>
          <w:szCs w:val="24"/>
        </w:rPr>
      </w:pPr>
      <w:r w:rsidRPr="00317FDA">
        <w:rPr>
          <w:rFonts w:ascii="Times New Roman" w:hAnsi="Times New Roman" w:cs="Times New Roman"/>
          <w:sz w:val="24"/>
          <w:szCs w:val="24"/>
        </w:rPr>
        <w:t xml:space="preserve">świadczenie na pokrycie </w:t>
      </w:r>
      <w:r w:rsidR="00362564" w:rsidRPr="00317FDA">
        <w:rPr>
          <w:rFonts w:ascii="Times New Roman" w:hAnsi="Times New Roman" w:cs="Times New Roman"/>
          <w:sz w:val="24"/>
          <w:szCs w:val="24"/>
        </w:rPr>
        <w:t xml:space="preserve">niezbędnych kosztów związanych z potrzebami </w:t>
      </w:r>
      <w:r>
        <w:rPr>
          <w:rFonts w:ascii="Times New Roman" w:hAnsi="Times New Roman" w:cs="Times New Roman"/>
          <w:sz w:val="24"/>
          <w:szCs w:val="24"/>
        </w:rPr>
        <w:t>p</w:t>
      </w:r>
      <w:r w:rsidR="00362564" w:rsidRPr="00317FDA">
        <w:rPr>
          <w:rFonts w:ascii="Times New Roman" w:hAnsi="Times New Roman" w:cs="Times New Roman"/>
          <w:sz w:val="24"/>
          <w:szCs w:val="24"/>
        </w:rPr>
        <w:t>rzyjmowanego dzi</w:t>
      </w:r>
      <w:r>
        <w:rPr>
          <w:rFonts w:ascii="Times New Roman" w:hAnsi="Times New Roman" w:cs="Times New Roman"/>
          <w:sz w:val="24"/>
          <w:szCs w:val="24"/>
        </w:rPr>
        <w:t>ecka </w:t>
      </w:r>
      <w:r w:rsidR="00362564" w:rsidRPr="00317FDA">
        <w:rPr>
          <w:rFonts w:ascii="Times New Roman" w:hAnsi="Times New Roman" w:cs="Times New Roman"/>
          <w:sz w:val="24"/>
          <w:szCs w:val="24"/>
        </w:rPr>
        <w:t>– jednorazowo,</w:t>
      </w:r>
    </w:p>
    <w:p w:rsidR="00362564" w:rsidRPr="00317FDA" w:rsidRDefault="00317FDA" w:rsidP="00624964">
      <w:pPr>
        <w:pStyle w:val="Akapitzlist"/>
        <w:numPr>
          <w:ilvl w:val="0"/>
          <w:numId w:val="10"/>
        </w:numPr>
        <w:autoSpaceDE w:val="0"/>
        <w:autoSpaceDN w:val="0"/>
        <w:adjustRightInd w:val="0"/>
        <w:spacing w:after="0" w:line="360" w:lineRule="auto"/>
        <w:ind w:left="567"/>
        <w:jc w:val="both"/>
        <w:rPr>
          <w:rFonts w:ascii="Times New Roman" w:hAnsi="Times New Roman" w:cs="Times New Roman"/>
          <w:sz w:val="24"/>
          <w:szCs w:val="24"/>
        </w:rPr>
      </w:pPr>
      <w:r w:rsidRPr="00317FDA">
        <w:rPr>
          <w:rFonts w:ascii="Times New Roman" w:hAnsi="Times New Roman" w:cs="Times New Roman"/>
          <w:sz w:val="24"/>
          <w:szCs w:val="24"/>
        </w:rPr>
        <w:t xml:space="preserve">świadczenie na pokrycie </w:t>
      </w:r>
      <w:r w:rsidR="00362564" w:rsidRPr="00317FDA">
        <w:rPr>
          <w:rFonts w:ascii="Times New Roman" w:hAnsi="Times New Roman" w:cs="Times New Roman"/>
          <w:sz w:val="24"/>
          <w:szCs w:val="24"/>
        </w:rPr>
        <w:t xml:space="preserve">kosztów związanych z wystąpieniem zdarzeń losowych </w:t>
      </w:r>
      <w:r w:rsidR="00624964">
        <w:rPr>
          <w:rFonts w:ascii="Times New Roman" w:hAnsi="Times New Roman" w:cs="Times New Roman"/>
          <w:sz w:val="24"/>
          <w:szCs w:val="24"/>
        </w:rPr>
        <w:br/>
      </w:r>
      <w:r w:rsidR="00362564" w:rsidRPr="00317FDA">
        <w:rPr>
          <w:rFonts w:ascii="Times New Roman" w:hAnsi="Times New Roman" w:cs="Times New Roman"/>
          <w:sz w:val="24"/>
          <w:szCs w:val="24"/>
        </w:rPr>
        <w:t>lub innych zdarzeń</w:t>
      </w:r>
      <w:r w:rsidRPr="00317FDA">
        <w:rPr>
          <w:rFonts w:ascii="Times New Roman" w:hAnsi="Times New Roman" w:cs="Times New Roman"/>
          <w:sz w:val="24"/>
          <w:szCs w:val="24"/>
        </w:rPr>
        <w:t xml:space="preserve"> </w:t>
      </w:r>
      <w:r w:rsidR="00362564" w:rsidRPr="00317FDA">
        <w:rPr>
          <w:rFonts w:ascii="Times New Roman" w:hAnsi="Times New Roman" w:cs="Times New Roman"/>
          <w:sz w:val="24"/>
          <w:szCs w:val="24"/>
        </w:rPr>
        <w:t xml:space="preserve">mających wpływ na jakość sprawowanej opieki – jednorazowo </w:t>
      </w:r>
      <w:r w:rsidR="00624964">
        <w:rPr>
          <w:rFonts w:ascii="Times New Roman" w:hAnsi="Times New Roman" w:cs="Times New Roman"/>
          <w:sz w:val="24"/>
          <w:szCs w:val="24"/>
        </w:rPr>
        <w:br/>
      </w:r>
      <w:r w:rsidR="00362564" w:rsidRPr="00317FDA">
        <w:rPr>
          <w:rFonts w:ascii="Times New Roman" w:hAnsi="Times New Roman" w:cs="Times New Roman"/>
          <w:sz w:val="24"/>
          <w:szCs w:val="24"/>
        </w:rPr>
        <w:t>lub okresowo.</w:t>
      </w:r>
    </w:p>
    <w:p w:rsidR="005B177F" w:rsidRPr="002808F4" w:rsidRDefault="00D91E14" w:rsidP="005B177F">
      <w:pPr>
        <w:pStyle w:val="NormalnyWeb"/>
        <w:spacing w:before="0" w:beforeAutospacing="0" w:after="0" w:line="360" w:lineRule="auto"/>
        <w:ind w:firstLine="567"/>
        <w:jc w:val="both"/>
        <w:rPr>
          <w:color w:val="000000" w:themeColor="text1"/>
        </w:rPr>
      </w:pPr>
      <w:r>
        <w:rPr>
          <w:color w:val="000000" w:themeColor="text1"/>
        </w:rPr>
        <w:t>W 2013</w:t>
      </w:r>
      <w:r w:rsidR="005B177F" w:rsidRPr="002808F4">
        <w:rPr>
          <w:color w:val="000000" w:themeColor="text1"/>
        </w:rPr>
        <w:t xml:space="preserve"> roku w powiecie raci</w:t>
      </w:r>
      <w:r>
        <w:rPr>
          <w:color w:val="000000" w:themeColor="text1"/>
        </w:rPr>
        <w:t>borskim ogółem funkcjonowało 129</w:t>
      </w:r>
      <w:r w:rsidR="005B177F" w:rsidRPr="002808F4">
        <w:rPr>
          <w:color w:val="000000" w:themeColor="text1"/>
        </w:rPr>
        <w:t xml:space="preserve"> rodzin zastępczych, w których przebywało</w:t>
      </w:r>
      <w:r w:rsidR="00F44C5D" w:rsidRPr="002808F4">
        <w:rPr>
          <w:color w:val="000000" w:themeColor="text1"/>
        </w:rPr>
        <w:t xml:space="preserve"> łącznie</w:t>
      </w:r>
      <w:r w:rsidR="005B177F" w:rsidRPr="002808F4">
        <w:rPr>
          <w:color w:val="000000" w:themeColor="text1"/>
        </w:rPr>
        <w:t xml:space="preserve"> 2</w:t>
      </w:r>
      <w:r>
        <w:rPr>
          <w:color w:val="000000" w:themeColor="text1"/>
        </w:rPr>
        <w:t>4</w:t>
      </w:r>
      <w:r w:rsidR="00B9244A">
        <w:rPr>
          <w:color w:val="000000" w:themeColor="text1"/>
        </w:rPr>
        <w:t>7</w:t>
      </w:r>
      <w:r w:rsidR="005B177F" w:rsidRPr="002808F4">
        <w:rPr>
          <w:color w:val="000000" w:themeColor="text1"/>
        </w:rPr>
        <w:t xml:space="preserve"> dzieci,</w:t>
      </w:r>
      <w:r w:rsidR="00317FDA">
        <w:rPr>
          <w:color w:val="000000" w:themeColor="text1"/>
        </w:rPr>
        <w:t xml:space="preserve"> w tym</w:t>
      </w:r>
      <w:r w:rsidR="005B177F" w:rsidRPr="002808F4">
        <w:rPr>
          <w:color w:val="000000" w:themeColor="text1"/>
        </w:rPr>
        <w:t xml:space="preserve">: </w:t>
      </w:r>
    </w:p>
    <w:p w:rsidR="005B177F" w:rsidRPr="002808F4" w:rsidRDefault="002808F4" w:rsidP="004D6989">
      <w:pPr>
        <w:pStyle w:val="NormalnyWeb"/>
        <w:numPr>
          <w:ilvl w:val="0"/>
          <w:numId w:val="11"/>
        </w:numPr>
        <w:spacing w:before="0" w:beforeAutospacing="0" w:after="0" w:line="360" w:lineRule="auto"/>
        <w:ind w:left="567" w:hanging="349"/>
        <w:jc w:val="both"/>
        <w:rPr>
          <w:color w:val="000000" w:themeColor="text1"/>
        </w:rPr>
      </w:pPr>
      <w:r w:rsidRPr="002808F4">
        <w:rPr>
          <w:color w:val="000000" w:themeColor="text1"/>
        </w:rPr>
        <w:t>5</w:t>
      </w:r>
      <w:r w:rsidR="00D91E14">
        <w:rPr>
          <w:color w:val="000000" w:themeColor="text1"/>
        </w:rPr>
        <w:t>5</w:t>
      </w:r>
      <w:r w:rsidR="005B177F" w:rsidRPr="002808F4">
        <w:rPr>
          <w:color w:val="000000" w:themeColor="text1"/>
        </w:rPr>
        <w:t xml:space="preserve"> spokrewnionych z dz</w:t>
      </w:r>
      <w:r w:rsidRPr="002808F4">
        <w:rPr>
          <w:color w:val="000000" w:themeColor="text1"/>
        </w:rPr>
        <w:t xml:space="preserve">ieckiem rodzin zastępczych dla </w:t>
      </w:r>
      <w:r w:rsidR="00D91E14">
        <w:rPr>
          <w:color w:val="000000" w:themeColor="text1"/>
        </w:rPr>
        <w:t>7</w:t>
      </w:r>
      <w:r w:rsidR="00B9244A">
        <w:rPr>
          <w:color w:val="000000" w:themeColor="text1"/>
        </w:rPr>
        <w:t>3</w:t>
      </w:r>
      <w:r w:rsidR="005B177F" w:rsidRPr="002808F4">
        <w:rPr>
          <w:color w:val="000000" w:themeColor="text1"/>
        </w:rPr>
        <w:t xml:space="preserve"> dzieci</w:t>
      </w:r>
      <w:r w:rsidR="0015469E" w:rsidRPr="002808F4">
        <w:rPr>
          <w:color w:val="000000" w:themeColor="text1"/>
        </w:rPr>
        <w:t>,</w:t>
      </w:r>
    </w:p>
    <w:p w:rsidR="005B177F" w:rsidRPr="002808F4" w:rsidRDefault="002808F4" w:rsidP="004D6989">
      <w:pPr>
        <w:pStyle w:val="NormalnyWeb"/>
        <w:numPr>
          <w:ilvl w:val="0"/>
          <w:numId w:val="11"/>
        </w:numPr>
        <w:spacing w:before="0" w:beforeAutospacing="0" w:after="0" w:line="360" w:lineRule="auto"/>
        <w:ind w:left="567" w:hanging="349"/>
        <w:jc w:val="both"/>
        <w:rPr>
          <w:color w:val="000000" w:themeColor="text1"/>
        </w:rPr>
      </w:pPr>
      <w:r w:rsidRPr="002808F4">
        <w:rPr>
          <w:color w:val="000000" w:themeColor="text1"/>
        </w:rPr>
        <w:t>52</w:t>
      </w:r>
      <w:r w:rsidR="00D91E14">
        <w:rPr>
          <w:color w:val="000000" w:themeColor="text1"/>
        </w:rPr>
        <w:t xml:space="preserve"> </w:t>
      </w:r>
      <w:r w:rsidR="005B177F" w:rsidRPr="002808F4">
        <w:rPr>
          <w:color w:val="000000" w:themeColor="text1"/>
        </w:rPr>
        <w:t xml:space="preserve"> niezawodowych r</w:t>
      </w:r>
      <w:r w:rsidR="0015469E" w:rsidRPr="002808F4">
        <w:rPr>
          <w:color w:val="000000" w:themeColor="text1"/>
        </w:rPr>
        <w:t xml:space="preserve">odzin zastępczych dla </w:t>
      </w:r>
      <w:r w:rsidR="00D91E14">
        <w:rPr>
          <w:color w:val="000000" w:themeColor="text1"/>
        </w:rPr>
        <w:t>68</w:t>
      </w:r>
      <w:r w:rsidR="0015469E" w:rsidRPr="002808F4">
        <w:rPr>
          <w:color w:val="000000" w:themeColor="text1"/>
        </w:rPr>
        <w:t xml:space="preserve"> dzieci,</w:t>
      </w:r>
      <w:r w:rsidR="005B177F" w:rsidRPr="002808F4">
        <w:rPr>
          <w:color w:val="000000" w:themeColor="text1"/>
        </w:rPr>
        <w:t xml:space="preserve"> </w:t>
      </w:r>
    </w:p>
    <w:p w:rsidR="005B177F" w:rsidRPr="002808F4" w:rsidRDefault="0015469E" w:rsidP="004D6989">
      <w:pPr>
        <w:pStyle w:val="NormalnyWeb"/>
        <w:numPr>
          <w:ilvl w:val="0"/>
          <w:numId w:val="11"/>
        </w:numPr>
        <w:spacing w:before="0" w:beforeAutospacing="0" w:after="0" w:line="360" w:lineRule="auto"/>
        <w:ind w:left="567" w:hanging="349"/>
        <w:jc w:val="both"/>
        <w:rPr>
          <w:color w:val="000000" w:themeColor="text1"/>
        </w:rPr>
      </w:pPr>
      <w:r w:rsidRPr="002808F4">
        <w:rPr>
          <w:color w:val="000000" w:themeColor="text1"/>
        </w:rPr>
        <w:t>1</w:t>
      </w:r>
      <w:r w:rsidR="00D91E14">
        <w:rPr>
          <w:color w:val="000000" w:themeColor="text1"/>
        </w:rPr>
        <w:t>1</w:t>
      </w:r>
      <w:r w:rsidRPr="002808F4">
        <w:rPr>
          <w:color w:val="000000" w:themeColor="text1"/>
        </w:rPr>
        <w:t xml:space="preserve"> zawodowych rodzin zastępczych dla </w:t>
      </w:r>
      <w:r w:rsidR="00D91E14">
        <w:rPr>
          <w:color w:val="000000" w:themeColor="text1"/>
        </w:rPr>
        <w:t>38</w:t>
      </w:r>
      <w:r w:rsidRPr="002808F4">
        <w:rPr>
          <w:color w:val="000000" w:themeColor="text1"/>
        </w:rPr>
        <w:t xml:space="preserve"> dzieci,</w:t>
      </w:r>
      <w:r w:rsidR="005B177F" w:rsidRPr="002808F4">
        <w:rPr>
          <w:color w:val="000000" w:themeColor="text1"/>
        </w:rPr>
        <w:t xml:space="preserve"> </w:t>
      </w:r>
    </w:p>
    <w:p w:rsidR="005B177F" w:rsidRPr="002808F4" w:rsidRDefault="0015469E" w:rsidP="004D6989">
      <w:pPr>
        <w:pStyle w:val="NormalnyWeb"/>
        <w:numPr>
          <w:ilvl w:val="0"/>
          <w:numId w:val="11"/>
        </w:numPr>
        <w:spacing w:before="0" w:beforeAutospacing="0" w:after="0" w:line="360" w:lineRule="auto"/>
        <w:ind w:left="567" w:hanging="349"/>
        <w:jc w:val="both"/>
        <w:rPr>
          <w:color w:val="000000" w:themeColor="text1"/>
        </w:rPr>
      </w:pPr>
      <w:r w:rsidRPr="002808F4">
        <w:rPr>
          <w:color w:val="000000" w:themeColor="text1"/>
        </w:rPr>
        <w:t xml:space="preserve">2 </w:t>
      </w:r>
      <w:r w:rsidR="00D91E14">
        <w:rPr>
          <w:color w:val="000000" w:themeColor="text1"/>
        </w:rPr>
        <w:t xml:space="preserve"> </w:t>
      </w:r>
      <w:r w:rsidRPr="002808F4">
        <w:rPr>
          <w:color w:val="000000" w:themeColor="text1"/>
        </w:rPr>
        <w:t>pogotowia</w:t>
      </w:r>
      <w:r w:rsidR="00D91E14">
        <w:rPr>
          <w:color w:val="000000" w:themeColor="text1"/>
        </w:rPr>
        <w:t xml:space="preserve"> rodzinne dla 11</w:t>
      </w:r>
      <w:r w:rsidR="005B177F" w:rsidRPr="002808F4">
        <w:rPr>
          <w:color w:val="000000" w:themeColor="text1"/>
        </w:rPr>
        <w:t xml:space="preserve"> dzieci</w:t>
      </w:r>
      <w:r w:rsidRPr="002808F4">
        <w:rPr>
          <w:color w:val="000000" w:themeColor="text1"/>
        </w:rPr>
        <w:t>,</w:t>
      </w:r>
    </w:p>
    <w:p w:rsidR="005B177F" w:rsidRPr="002808F4" w:rsidRDefault="00D91E14" w:rsidP="004D6989">
      <w:pPr>
        <w:pStyle w:val="NormalnyWeb"/>
        <w:numPr>
          <w:ilvl w:val="0"/>
          <w:numId w:val="11"/>
        </w:numPr>
        <w:spacing w:before="0" w:beforeAutospacing="0" w:after="0" w:line="360" w:lineRule="auto"/>
        <w:ind w:left="567" w:hanging="349"/>
        <w:jc w:val="both"/>
        <w:rPr>
          <w:color w:val="000000" w:themeColor="text1"/>
        </w:rPr>
      </w:pPr>
      <w:r>
        <w:rPr>
          <w:color w:val="000000" w:themeColor="text1"/>
        </w:rPr>
        <w:t>9</w:t>
      </w:r>
      <w:r w:rsidR="0015469E" w:rsidRPr="002808F4">
        <w:rPr>
          <w:color w:val="000000" w:themeColor="text1"/>
        </w:rPr>
        <w:t xml:space="preserve"> rodzinnych domów</w:t>
      </w:r>
      <w:r w:rsidR="005B177F" w:rsidRPr="002808F4">
        <w:rPr>
          <w:color w:val="000000" w:themeColor="text1"/>
        </w:rPr>
        <w:t xml:space="preserve"> dziecka d</w:t>
      </w:r>
      <w:r>
        <w:rPr>
          <w:color w:val="000000" w:themeColor="text1"/>
        </w:rPr>
        <w:t>la 57</w:t>
      </w:r>
      <w:r w:rsidR="005B177F" w:rsidRPr="002808F4">
        <w:rPr>
          <w:color w:val="000000" w:themeColor="text1"/>
        </w:rPr>
        <w:t xml:space="preserve"> dzieci</w:t>
      </w:r>
      <w:r w:rsidR="0015469E" w:rsidRPr="002808F4">
        <w:rPr>
          <w:color w:val="000000" w:themeColor="text1"/>
        </w:rPr>
        <w:t>.</w:t>
      </w:r>
    </w:p>
    <w:p w:rsidR="005B177F" w:rsidRPr="004D6989" w:rsidRDefault="00362564" w:rsidP="005B177F">
      <w:pPr>
        <w:pStyle w:val="NormalnyWeb"/>
        <w:spacing w:before="0" w:beforeAutospacing="0" w:after="0" w:line="360" w:lineRule="auto"/>
        <w:jc w:val="both"/>
        <w:rPr>
          <w:color w:val="000000" w:themeColor="text1"/>
        </w:rPr>
      </w:pPr>
      <w:r w:rsidRPr="004D6989">
        <w:rPr>
          <w:color w:val="000000" w:themeColor="text1"/>
        </w:rPr>
        <w:t xml:space="preserve">W </w:t>
      </w:r>
      <w:r w:rsidR="00317FDA" w:rsidRPr="004D6989">
        <w:rPr>
          <w:color w:val="000000" w:themeColor="text1"/>
        </w:rPr>
        <w:t>okresie sprawozdawczym</w:t>
      </w:r>
      <w:r w:rsidRPr="004D6989">
        <w:rPr>
          <w:color w:val="000000" w:themeColor="text1"/>
        </w:rPr>
        <w:t xml:space="preserve"> powstało </w:t>
      </w:r>
      <w:r w:rsidR="00D91E14" w:rsidRPr="004D6989">
        <w:rPr>
          <w:color w:val="000000" w:themeColor="text1"/>
        </w:rPr>
        <w:t>5</w:t>
      </w:r>
      <w:r w:rsidR="00317FDA" w:rsidRPr="004D6989">
        <w:rPr>
          <w:color w:val="000000" w:themeColor="text1"/>
        </w:rPr>
        <w:t xml:space="preserve"> nowych rodzin zastępczych</w:t>
      </w:r>
      <w:r w:rsidR="004D6989" w:rsidRPr="004D6989">
        <w:rPr>
          <w:color w:val="000000" w:themeColor="text1"/>
        </w:rPr>
        <w:t>. Jednocześnie</w:t>
      </w:r>
      <w:r w:rsidR="00317FDA" w:rsidRPr="004D6989">
        <w:rPr>
          <w:color w:val="000000" w:themeColor="text1"/>
        </w:rPr>
        <w:t xml:space="preserve"> </w:t>
      </w:r>
      <w:r w:rsidR="00D91E14" w:rsidRPr="004D6989">
        <w:rPr>
          <w:color w:val="000000" w:themeColor="text1"/>
        </w:rPr>
        <w:t xml:space="preserve">9 </w:t>
      </w:r>
      <w:r w:rsidRPr="004D6989">
        <w:rPr>
          <w:color w:val="000000" w:themeColor="text1"/>
        </w:rPr>
        <w:t xml:space="preserve">dzieci </w:t>
      </w:r>
      <w:r w:rsidR="004D6989" w:rsidRPr="004D6989">
        <w:rPr>
          <w:color w:val="000000" w:themeColor="text1"/>
        </w:rPr>
        <w:t xml:space="preserve">umieszczono </w:t>
      </w:r>
      <w:r w:rsidRPr="004D6989">
        <w:rPr>
          <w:color w:val="000000" w:themeColor="text1"/>
        </w:rPr>
        <w:t>w rodzinach zastępczych funkcjonujących na terenie powiatu raciborskiego.</w:t>
      </w:r>
      <w:r w:rsidR="004D6989">
        <w:rPr>
          <w:color w:val="000000" w:themeColor="text1"/>
        </w:rPr>
        <w:br/>
      </w:r>
      <w:r w:rsidR="00D91E14">
        <w:rPr>
          <w:color w:val="000000"/>
        </w:rPr>
        <w:t>W okresie sprawozdawczym 43</w:t>
      </w:r>
      <w:r w:rsidR="005B177F">
        <w:rPr>
          <w:color w:val="000000"/>
        </w:rPr>
        <w:t xml:space="preserve"> dzieci opuściło rodziny zastępcze, w tym: </w:t>
      </w:r>
    </w:p>
    <w:p w:rsidR="0015469E" w:rsidRPr="002808F4" w:rsidRDefault="00D91E14" w:rsidP="004D6989">
      <w:pPr>
        <w:pStyle w:val="NormalnyWeb"/>
        <w:numPr>
          <w:ilvl w:val="0"/>
          <w:numId w:val="12"/>
        </w:numPr>
        <w:spacing w:before="0" w:beforeAutospacing="0" w:after="0" w:line="360" w:lineRule="auto"/>
        <w:ind w:left="567"/>
        <w:jc w:val="both"/>
      </w:pPr>
      <w:r>
        <w:rPr>
          <w:color w:val="000000"/>
        </w:rPr>
        <w:t>9</w:t>
      </w:r>
      <w:r w:rsidR="005B177F">
        <w:rPr>
          <w:color w:val="000000"/>
        </w:rPr>
        <w:t xml:space="preserve"> </w:t>
      </w:r>
      <w:r w:rsidR="0015469E">
        <w:rPr>
          <w:color w:val="000000"/>
        </w:rPr>
        <w:t>dzieci</w:t>
      </w:r>
      <w:r w:rsidR="005B177F">
        <w:rPr>
          <w:color w:val="000000"/>
        </w:rPr>
        <w:t xml:space="preserve"> z rodzin zastępczych usamodzielniło się, </w:t>
      </w:r>
    </w:p>
    <w:p w:rsidR="002808F4" w:rsidRDefault="00D91E14" w:rsidP="004D6989">
      <w:pPr>
        <w:pStyle w:val="NormalnyWeb"/>
        <w:numPr>
          <w:ilvl w:val="0"/>
          <w:numId w:val="12"/>
        </w:numPr>
        <w:spacing w:before="0" w:beforeAutospacing="0" w:after="0" w:line="360" w:lineRule="auto"/>
        <w:ind w:left="567"/>
        <w:jc w:val="both"/>
      </w:pPr>
      <w:r>
        <w:rPr>
          <w:color w:val="000000"/>
        </w:rPr>
        <w:t>7</w:t>
      </w:r>
      <w:r w:rsidR="002808F4">
        <w:rPr>
          <w:color w:val="000000"/>
        </w:rPr>
        <w:t xml:space="preserve"> dzieci powróciło do rodziców biologicznych,</w:t>
      </w:r>
    </w:p>
    <w:p w:rsidR="005B177F" w:rsidRDefault="00D91E14" w:rsidP="004D6989">
      <w:pPr>
        <w:pStyle w:val="NormalnyWeb"/>
        <w:numPr>
          <w:ilvl w:val="0"/>
          <w:numId w:val="12"/>
        </w:numPr>
        <w:spacing w:before="0" w:beforeAutospacing="0" w:after="0" w:line="360" w:lineRule="auto"/>
        <w:ind w:left="567"/>
        <w:jc w:val="both"/>
      </w:pPr>
      <w:r>
        <w:rPr>
          <w:color w:val="000000"/>
        </w:rPr>
        <w:t>16</w:t>
      </w:r>
      <w:r w:rsidR="005B177F">
        <w:rPr>
          <w:color w:val="000000"/>
        </w:rPr>
        <w:t xml:space="preserve"> dzieci zostało adoptowanych,</w:t>
      </w:r>
    </w:p>
    <w:p w:rsidR="005B177F" w:rsidRDefault="00D91E14" w:rsidP="004D6989">
      <w:pPr>
        <w:pStyle w:val="NormalnyWeb"/>
        <w:numPr>
          <w:ilvl w:val="0"/>
          <w:numId w:val="12"/>
        </w:numPr>
        <w:spacing w:before="0" w:beforeAutospacing="0" w:after="0" w:line="360" w:lineRule="auto"/>
        <w:ind w:left="567"/>
        <w:jc w:val="both"/>
      </w:pPr>
      <w:r>
        <w:rPr>
          <w:color w:val="000000"/>
        </w:rPr>
        <w:t>5</w:t>
      </w:r>
      <w:r w:rsidR="005B177F">
        <w:rPr>
          <w:color w:val="000000"/>
        </w:rPr>
        <w:t xml:space="preserve"> dzieci zostało przeniesionych do innej rodziny zastępczej,</w:t>
      </w:r>
    </w:p>
    <w:p w:rsidR="00362564" w:rsidRPr="00E52509" w:rsidRDefault="00D91E14" w:rsidP="004D6989">
      <w:pPr>
        <w:pStyle w:val="NormalnyWeb"/>
        <w:numPr>
          <w:ilvl w:val="0"/>
          <w:numId w:val="12"/>
        </w:numPr>
        <w:spacing w:before="0" w:beforeAutospacing="0" w:after="0" w:line="360" w:lineRule="auto"/>
        <w:ind w:left="567"/>
        <w:jc w:val="both"/>
      </w:pPr>
      <w:r>
        <w:rPr>
          <w:color w:val="000000"/>
        </w:rPr>
        <w:lastRenderedPageBreak/>
        <w:t>6</w:t>
      </w:r>
      <w:r w:rsidR="005B177F">
        <w:rPr>
          <w:color w:val="000000"/>
        </w:rPr>
        <w:t xml:space="preserve"> dzieci zostało przeniesionych do pla</w:t>
      </w:r>
      <w:r w:rsidR="00317FDA">
        <w:rPr>
          <w:color w:val="000000"/>
        </w:rPr>
        <w:t>cówki opiekuńczo – wychowawczej.</w:t>
      </w:r>
    </w:p>
    <w:p w:rsidR="00B033F3" w:rsidRPr="002C4351" w:rsidRDefault="00317FDA" w:rsidP="00362564">
      <w:pPr>
        <w:suppressAutoHyphens/>
        <w:spacing w:after="0" w:line="360" w:lineRule="auto"/>
        <w:jc w:val="both"/>
        <w:rPr>
          <w:rFonts w:ascii="Times New Roman" w:eastAsia="Times New Roman" w:hAnsi="Times New Roman" w:cs="Times New Roman"/>
          <w:color w:val="000000" w:themeColor="text1"/>
          <w:sz w:val="24"/>
        </w:rPr>
      </w:pPr>
      <w:r>
        <w:rPr>
          <w:rFonts w:ascii="Times New Roman" w:eastAsia="Times New Roman" w:hAnsi="Times New Roman" w:cs="Times New Roman"/>
          <w:color w:val="000000" w:themeColor="text1"/>
          <w:sz w:val="24"/>
        </w:rPr>
        <w:t>Na realizację powyższego zadania w</w:t>
      </w:r>
      <w:r w:rsidR="00D91E14">
        <w:rPr>
          <w:rFonts w:ascii="Times New Roman" w:eastAsia="Times New Roman" w:hAnsi="Times New Roman" w:cs="Times New Roman"/>
          <w:color w:val="000000" w:themeColor="text1"/>
          <w:sz w:val="24"/>
        </w:rPr>
        <w:t xml:space="preserve"> 2013</w:t>
      </w:r>
      <w:r w:rsidR="00362564" w:rsidRPr="002C4351">
        <w:rPr>
          <w:rFonts w:ascii="Times New Roman" w:eastAsia="Times New Roman" w:hAnsi="Times New Roman" w:cs="Times New Roman"/>
          <w:color w:val="000000" w:themeColor="text1"/>
          <w:sz w:val="24"/>
        </w:rPr>
        <w:t xml:space="preserve"> roku PCPR w Raciborzu </w:t>
      </w:r>
      <w:r>
        <w:rPr>
          <w:rFonts w:ascii="Times New Roman" w:eastAsia="Times New Roman" w:hAnsi="Times New Roman" w:cs="Times New Roman"/>
          <w:color w:val="000000" w:themeColor="text1"/>
          <w:sz w:val="24"/>
        </w:rPr>
        <w:t>wydatkowało</w:t>
      </w:r>
      <w:r w:rsidR="00362564" w:rsidRPr="002C4351">
        <w:rPr>
          <w:rFonts w:ascii="Times New Roman" w:eastAsia="Times New Roman" w:hAnsi="Times New Roman" w:cs="Times New Roman"/>
          <w:color w:val="000000" w:themeColor="text1"/>
          <w:sz w:val="24"/>
        </w:rPr>
        <w:t xml:space="preserve"> </w:t>
      </w:r>
      <w:r w:rsidR="00D91E14">
        <w:rPr>
          <w:rFonts w:ascii="Times New Roman" w:eastAsia="Times New Roman" w:hAnsi="Times New Roman" w:cs="Times New Roman"/>
          <w:color w:val="000000" w:themeColor="text1"/>
          <w:sz w:val="24"/>
        </w:rPr>
        <w:t>3 096 340,21</w:t>
      </w:r>
      <w:r w:rsidR="00362564" w:rsidRPr="002C4351">
        <w:rPr>
          <w:rFonts w:ascii="Times New Roman" w:eastAsia="Times New Roman" w:hAnsi="Times New Roman" w:cs="Times New Roman"/>
          <w:color w:val="000000" w:themeColor="text1"/>
          <w:sz w:val="24"/>
        </w:rPr>
        <w:t xml:space="preserve"> zł. </w:t>
      </w:r>
    </w:p>
    <w:p w:rsidR="00B033F3" w:rsidRDefault="00B033F3" w:rsidP="00B033F3">
      <w:pPr>
        <w:suppressAutoHyphens/>
        <w:spacing w:after="0" w:line="360" w:lineRule="auto"/>
        <w:ind w:firstLine="567"/>
        <w:jc w:val="both"/>
        <w:rPr>
          <w:rFonts w:ascii="Times New Roman" w:eastAsia="Times New Roman" w:hAnsi="Times New Roman" w:cs="Times New Roman"/>
          <w:sz w:val="24"/>
        </w:rPr>
      </w:pPr>
      <w:r w:rsidRPr="00317FDA">
        <w:rPr>
          <w:rFonts w:ascii="Times New Roman" w:eastAsia="Times New Roman" w:hAnsi="Times New Roman" w:cs="Times New Roman"/>
          <w:color w:val="000000" w:themeColor="text1"/>
          <w:sz w:val="24"/>
        </w:rPr>
        <w:t xml:space="preserve">Zdecydowana większość rodzin zastępczych powiatu raciborskiego mieszka na terenie </w:t>
      </w:r>
      <w:r w:rsidR="00F03226">
        <w:rPr>
          <w:rFonts w:ascii="Times New Roman" w:eastAsia="Times New Roman" w:hAnsi="Times New Roman" w:cs="Times New Roman"/>
          <w:color w:val="000000" w:themeColor="text1"/>
          <w:sz w:val="24"/>
        </w:rPr>
        <w:t>M</w:t>
      </w:r>
      <w:r w:rsidRPr="00317FDA">
        <w:rPr>
          <w:rFonts w:ascii="Times New Roman" w:eastAsia="Times New Roman" w:hAnsi="Times New Roman" w:cs="Times New Roman"/>
          <w:color w:val="000000" w:themeColor="text1"/>
          <w:sz w:val="24"/>
        </w:rPr>
        <w:t xml:space="preserve">iasta Racibórz. </w:t>
      </w:r>
      <w:r w:rsidR="004D6989">
        <w:rPr>
          <w:rFonts w:ascii="Times New Roman" w:eastAsia="Times New Roman" w:hAnsi="Times New Roman" w:cs="Times New Roman"/>
          <w:color w:val="000000" w:themeColor="text1"/>
          <w:sz w:val="24"/>
        </w:rPr>
        <w:t xml:space="preserve">Szczegółowe informacje przedstawia tabela nr 7. </w:t>
      </w:r>
    </w:p>
    <w:p w:rsidR="00C72996" w:rsidRDefault="00C72996" w:rsidP="00C06B6C">
      <w:pPr>
        <w:suppressAutoHyphens/>
        <w:spacing w:after="0"/>
        <w:jc w:val="both"/>
        <w:rPr>
          <w:rFonts w:ascii="Times New Roman" w:eastAsia="Times New Roman" w:hAnsi="Times New Roman" w:cs="Times New Roman"/>
          <w:b/>
          <w:i/>
          <w:sz w:val="24"/>
        </w:rPr>
      </w:pPr>
    </w:p>
    <w:p w:rsidR="00B033F3" w:rsidRDefault="00B033F3" w:rsidP="00C06B6C">
      <w:pPr>
        <w:suppressAutoHyphens/>
        <w:spacing w:after="0"/>
        <w:jc w:val="both"/>
        <w:rPr>
          <w:rFonts w:ascii="Times New Roman" w:eastAsia="Times New Roman" w:hAnsi="Times New Roman" w:cs="Times New Roman"/>
          <w:i/>
          <w:sz w:val="24"/>
        </w:rPr>
      </w:pPr>
      <w:r>
        <w:rPr>
          <w:rFonts w:ascii="Times New Roman" w:eastAsia="Times New Roman" w:hAnsi="Times New Roman" w:cs="Times New Roman"/>
          <w:b/>
          <w:i/>
          <w:sz w:val="24"/>
        </w:rPr>
        <w:t xml:space="preserve">Tabela nr </w:t>
      </w:r>
      <w:r w:rsidR="004E3E15">
        <w:rPr>
          <w:rFonts w:ascii="Times New Roman" w:eastAsia="Times New Roman" w:hAnsi="Times New Roman" w:cs="Times New Roman"/>
          <w:b/>
          <w:i/>
          <w:sz w:val="24"/>
        </w:rPr>
        <w:t>7</w:t>
      </w:r>
      <w:r>
        <w:rPr>
          <w:rFonts w:ascii="Times New Roman" w:eastAsia="Times New Roman" w:hAnsi="Times New Roman" w:cs="Times New Roman"/>
          <w:i/>
          <w:sz w:val="24"/>
        </w:rPr>
        <w:t xml:space="preserve">. Liczba rodzin zastępczych </w:t>
      </w:r>
      <w:r w:rsidR="00786295">
        <w:rPr>
          <w:rFonts w:ascii="Times New Roman" w:eastAsia="Times New Roman" w:hAnsi="Times New Roman" w:cs="Times New Roman"/>
          <w:i/>
          <w:sz w:val="24"/>
        </w:rPr>
        <w:t xml:space="preserve">funkcjonujących </w:t>
      </w:r>
      <w:r>
        <w:rPr>
          <w:rFonts w:ascii="Times New Roman" w:eastAsia="Times New Roman" w:hAnsi="Times New Roman" w:cs="Times New Roman"/>
          <w:i/>
          <w:sz w:val="24"/>
        </w:rPr>
        <w:t>na</w:t>
      </w:r>
      <w:r w:rsidR="00786295">
        <w:rPr>
          <w:rFonts w:ascii="Times New Roman" w:eastAsia="Times New Roman" w:hAnsi="Times New Roman" w:cs="Times New Roman"/>
          <w:i/>
          <w:sz w:val="24"/>
        </w:rPr>
        <w:t xml:space="preserve"> terenie poszczególnych </w:t>
      </w:r>
      <w:r>
        <w:rPr>
          <w:rFonts w:ascii="Times New Roman" w:eastAsia="Times New Roman" w:hAnsi="Times New Roman" w:cs="Times New Roman"/>
          <w:i/>
          <w:sz w:val="24"/>
        </w:rPr>
        <w:t>gminy powiatu raciborskiego.</w:t>
      </w:r>
    </w:p>
    <w:tbl>
      <w:tblPr>
        <w:tblW w:w="0" w:type="auto"/>
        <w:tblInd w:w="55" w:type="dxa"/>
        <w:tblCellMar>
          <w:left w:w="10" w:type="dxa"/>
          <w:right w:w="10" w:type="dxa"/>
        </w:tblCellMar>
        <w:tblLook w:val="0000" w:firstRow="0" w:lastRow="0" w:firstColumn="0" w:lastColumn="0" w:noHBand="0" w:noVBand="0"/>
      </w:tblPr>
      <w:tblGrid>
        <w:gridCol w:w="4525"/>
        <w:gridCol w:w="2264"/>
        <w:gridCol w:w="2335"/>
      </w:tblGrid>
      <w:tr w:rsidR="00B033F3" w:rsidRPr="004D6989" w:rsidTr="00C1079B">
        <w:trPr>
          <w:cantSplit/>
          <w:trHeight w:val="414"/>
        </w:trPr>
        <w:tc>
          <w:tcPr>
            <w:tcW w:w="4536" w:type="dxa"/>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B033F3" w:rsidRPr="004D6989" w:rsidRDefault="00B033F3" w:rsidP="002F4718">
            <w:pPr>
              <w:suppressLineNumbers/>
              <w:suppressAutoHyphens/>
              <w:spacing w:after="0" w:line="240" w:lineRule="auto"/>
              <w:jc w:val="center"/>
              <w:rPr>
                <w:sz w:val="20"/>
                <w:szCs w:val="20"/>
              </w:rPr>
            </w:pPr>
            <w:r w:rsidRPr="004D6989">
              <w:rPr>
                <w:rFonts w:ascii="Times New Roman" w:eastAsia="Times New Roman" w:hAnsi="Times New Roman" w:cs="Times New Roman"/>
                <w:b/>
                <w:sz w:val="20"/>
                <w:szCs w:val="20"/>
              </w:rPr>
              <w:t>GMINA</w:t>
            </w:r>
          </w:p>
        </w:tc>
        <w:tc>
          <w:tcPr>
            <w:tcW w:w="2269" w:type="dxa"/>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B033F3" w:rsidRPr="004D6989" w:rsidRDefault="00B033F3" w:rsidP="002F4718">
            <w:pPr>
              <w:suppressLineNumbers/>
              <w:suppressAutoHyphens/>
              <w:spacing w:after="0" w:line="240" w:lineRule="auto"/>
              <w:jc w:val="center"/>
              <w:rPr>
                <w:sz w:val="20"/>
                <w:szCs w:val="20"/>
              </w:rPr>
            </w:pPr>
            <w:r w:rsidRPr="004D6989">
              <w:rPr>
                <w:rFonts w:ascii="Times New Roman" w:eastAsia="Times New Roman" w:hAnsi="Times New Roman" w:cs="Times New Roman"/>
                <w:b/>
                <w:sz w:val="20"/>
                <w:szCs w:val="20"/>
              </w:rPr>
              <w:t>LICZBA RODZIN</w:t>
            </w:r>
          </w:p>
        </w:tc>
        <w:tc>
          <w:tcPr>
            <w:tcW w:w="2340" w:type="dxa"/>
            <w:tcBorders>
              <w:top w:val="single" w:sz="1" w:space="0" w:color="000000"/>
              <w:left w:val="single" w:sz="1" w:space="0" w:color="000000"/>
              <w:bottom w:val="single" w:sz="1" w:space="0" w:color="000000"/>
              <w:right w:val="single" w:sz="1" w:space="0" w:color="000000"/>
            </w:tcBorders>
            <w:shd w:val="clear" w:color="auto" w:fill="E5DFEC" w:themeFill="accent4" w:themeFillTint="33"/>
            <w:tcMar>
              <w:left w:w="54" w:type="dxa"/>
              <w:right w:w="54" w:type="dxa"/>
            </w:tcMar>
            <w:vAlign w:val="center"/>
          </w:tcPr>
          <w:p w:rsidR="00B033F3" w:rsidRPr="004D6989" w:rsidRDefault="00B033F3" w:rsidP="002F4718">
            <w:pPr>
              <w:suppressLineNumbers/>
              <w:suppressAutoHyphens/>
              <w:spacing w:after="0" w:line="240" w:lineRule="auto"/>
              <w:jc w:val="center"/>
              <w:rPr>
                <w:sz w:val="20"/>
                <w:szCs w:val="20"/>
              </w:rPr>
            </w:pPr>
            <w:r w:rsidRPr="004D6989">
              <w:rPr>
                <w:rFonts w:ascii="Times New Roman" w:eastAsia="Times New Roman" w:hAnsi="Times New Roman" w:cs="Times New Roman"/>
                <w:b/>
                <w:sz w:val="20"/>
                <w:szCs w:val="20"/>
              </w:rPr>
              <w:t>LICZBA DZIECI</w:t>
            </w:r>
          </w:p>
        </w:tc>
      </w:tr>
      <w:tr w:rsidR="00B033F3" w:rsidRPr="004D6989" w:rsidTr="002F4718">
        <w:trPr>
          <w:trHeight w:val="1"/>
        </w:trPr>
        <w:tc>
          <w:tcPr>
            <w:tcW w:w="4536"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B033F3" w:rsidP="002F4718">
            <w:pPr>
              <w:suppressLineNumbers/>
              <w:suppressAutoHyphens/>
              <w:spacing w:after="0" w:line="240" w:lineRule="auto"/>
              <w:rPr>
                <w:sz w:val="20"/>
                <w:szCs w:val="20"/>
              </w:rPr>
            </w:pPr>
            <w:r w:rsidRPr="004D6989">
              <w:rPr>
                <w:rFonts w:ascii="Times New Roman" w:eastAsia="Times New Roman" w:hAnsi="Times New Roman" w:cs="Times New Roman"/>
                <w:sz w:val="20"/>
                <w:szCs w:val="20"/>
              </w:rPr>
              <w:t>RACIBÓRZ</w:t>
            </w:r>
          </w:p>
        </w:tc>
        <w:tc>
          <w:tcPr>
            <w:tcW w:w="226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2808F4" w:rsidP="002808F4">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7</w:t>
            </w:r>
            <w:r w:rsidR="00D91E14" w:rsidRPr="004D6989">
              <w:rPr>
                <w:rFonts w:ascii="Times New Roman" w:hAnsi="Times New Roman" w:cs="Times New Roman"/>
                <w:sz w:val="20"/>
                <w:szCs w:val="20"/>
              </w:rPr>
              <w:t>9</w:t>
            </w:r>
          </w:p>
        </w:tc>
        <w:tc>
          <w:tcPr>
            <w:tcW w:w="234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B033F3" w:rsidRPr="004D6989" w:rsidRDefault="002808F4" w:rsidP="002F4718">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1</w:t>
            </w:r>
            <w:r w:rsidR="00D91E14" w:rsidRPr="004D6989">
              <w:rPr>
                <w:rFonts w:ascii="Times New Roman" w:hAnsi="Times New Roman" w:cs="Times New Roman"/>
                <w:sz w:val="20"/>
                <w:szCs w:val="20"/>
              </w:rPr>
              <w:t>12</w:t>
            </w:r>
          </w:p>
        </w:tc>
      </w:tr>
      <w:tr w:rsidR="00B033F3" w:rsidRPr="004D6989" w:rsidTr="002F4718">
        <w:trPr>
          <w:trHeight w:val="1"/>
        </w:trPr>
        <w:tc>
          <w:tcPr>
            <w:tcW w:w="4536"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B033F3" w:rsidP="002F4718">
            <w:pPr>
              <w:suppressLineNumbers/>
              <w:suppressAutoHyphens/>
              <w:spacing w:after="0" w:line="240" w:lineRule="auto"/>
              <w:rPr>
                <w:sz w:val="20"/>
                <w:szCs w:val="20"/>
              </w:rPr>
            </w:pPr>
            <w:r w:rsidRPr="004D6989">
              <w:rPr>
                <w:rFonts w:ascii="Times New Roman" w:eastAsia="Times New Roman" w:hAnsi="Times New Roman" w:cs="Times New Roman"/>
                <w:sz w:val="20"/>
                <w:szCs w:val="20"/>
              </w:rPr>
              <w:t>KUŹNIA RACIBORSKA</w:t>
            </w:r>
          </w:p>
        </w:tc>
        <w:tc>
          <w:tcPr>
            <w:tcW w:w="226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D91E14" w:rsidP="002808F4">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17</w:t>
            </w:r>
          </w:p>
        </w:tc>
        <w:tc>
          <w:tcPr>
            <w:tcW w:w="234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B033F3" w:rsidRPr="004D6989" w:rsidRDefault="00D91E14" w:rsidP="002F4718">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46</w:t>
            </w:r>
          </w:p>
        </w:tc>
      </w:tr>
      <w:tr w:rsidR="00B033F3" w:rsidRPr="004D6989" w:rsidTr="002F4718">
        <w:trPr>
          <w:trHeight w:val="1"/>
        </w:trPr>
        <w:tc>
          <w:tcPr>
            <w:tcW w:w="4536"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B033F3" w:rsidP="002F4718">
            <w:pPr>
              <w:suppressLineNumbers/>
              <w:suppressAutoHyphens/>
              <w:spacing w:after="0" w:line="240" w:lineRule="auto"/>
              <w:rPr>
                <w:sz w:val="20"/>
                <w:szCs w:val="20"/>
              </w:rPr>
            </w:pPr>
            <w:r w:rsidRPr="004D6989">
              <w:rPr>
                <w:rFonts w:ascii="Times New Roman" w:eastAsia="Times New Roman" w:hAnsi="Times New Roman" w:cs="Times New Roman"/>
                <w:sz w:val="20"/>
                <w:szCs w:val="20"/>
              </w:rPr>
              <w:t>KRZANOWICE</w:t>
            </w:r>
          </w:p>
        </w:tc>
        <w:tc>
          <w:tcPr>
            <w:tcW w:w="226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2808F4" w:rsidP="002808F4">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5</w:t>
            </w:r>
          </w:p>
        </w:tc>
        <w:tc>
          <w:tcPr>
            <w:tcW w:w="234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B033F3" w:rsidRPr="004D6989" w:rsidRDefault="00D91E14" w:rsidP="002F4718">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7</w:t>
            </w:r>
          </w:p>
        </w:tc>
      </w:tr>
      <w:tr w:rsidR="00B033F3" w:rsidRPr="004D6989" w:rsidTr="002F4718">
        <w:trPr>
          <w:trHeight w:val="1"/>
        </w:trPr>
        <w:tc>
          <w:tcPr>
            <w:tcW w:w="4536"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B033F3" w:rsidP="002F4718">
            <w:pPr>
              <w:suppressLineNumbers/>
              <w:suppressAutoHyphens/>
              <w:spacing w:after="0" w:line="240" w:lineRule="auto"/>
              <w:rPr>
                <w:sz w:val="20"/>
                <w:szCs w:val="20"/>
              </w:rPr>
            </w:pPr>
            <w:r w:rsidRPr="004D6989">
              <w:rPr>
                <w:rFonts w:ascii="Times New Roman" w:eastAsia="Times New Roman" w:hAnsi="Times New Roman" w:cs="Times New Roman"/>
                <w:sz w:val="20"/>
                <w:szCs w:val="20"/>
              </w:rPr>
              <w:t>KRZYŻANOWICE</w:t>
            </w:r>
          </w:p>
        </w:tc>
        <w:tc>
          <w:tcPr>
            <w:tcW w:w="226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D91E14" w:rsidP="002808F4">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4</w:t>
            </w:r>
          </w:p>
        </w:tc>
        <w:tc>
          <w:tcPr>
            <w:tcW w:w="234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B033F3" w:rsidRPr="004D6989" w:rsidRDefault="002808F4" w:rsidP="002F4718">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1</w:t>
            </w:r>
            <w:r w:rsidR="00D91E14" w:rsidRPr="004D6989">
              <w:rPr>
                <w:rFonts w:ascii="Times New Roman" w:hAnsi="Times New Roman" w:cs="Times New Roman"/>
                <w:sz w:val="20"/>
                <w:szCs w:val="20"/>
              </w:rPr>
              <w:t>3</w:t>
            </w:r>
          </w:p>
        </w:tc>
      </w:tr>
      <w:tr w:rsidR="00B033F3" w:rsidRPr="004D6989" w:rsidTr="002F4718">
        <w:trPr>
          <w:trHeight w:val="1"/>
        </w:trPr>
        <w:tc>
          <w:tcPr>
            <w:tcW w:w="4536"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B033F3" w:rsidP="002F4718">
            <w:pPr>
              <w:suppressLineNumbers/>
              <w:suppressAutoHyphens/>
              <w:spacing w:after="0" w:line="240" w:lineRule="auto"/>
              <w:rPr>
                <w:sz w:val="20"/>
                <w:szCs w:val="20"/>
              </w:rPr>
            </w:pPr>
            <w:r w:rsidRPr="004D6989">
              <w:rPr>
                <w:rFonts w:ascii="Times New Roman" w:eastAsia="Times New Roman" w:hAnsi="Times New Roman" w:cs="Times New Roman"/>
                <w:sz w:val="20"/>
                <w:szCs w:val="20"/>
              </w:rPr>
              <w:t>NĘDZA</w:t>
            </w:r>
          </w:p>
        </w:tc>
        <w:tc>
          <w:tcPr>
            <w:tcW w:w="226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D91E14" w:rsidP="002808F4">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8</w:t>
            </w:r>
          </w:p>
        </w:tc>
        <w:tc>
          <w:tcPr>
            <w:tcW w:w="234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B033F3" w:rsidRPr="004D6989" w:rsidRDefault="002808F4" w:rsidP="002F4718">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2</w:t>
            </w:r>
            <w:r w:rsidR="00D91E14" w:rsidRPr="004D6989">
              <w:rPr>
                <w:rFonts w:ascii="Times New Roman" w:hAnsi="Times New Roman" w:cs="Times New Roman"/>
                <w:sz w:val="20"/>
                <w:szCs w:val="20"/>
              </w:rPr>
              <w:t>0</w:t>
            </w:r>
          </w:p>
        </w:tc>
      </w:tr>
      <w:tr w:rsidR="00B033F3" w:rsidRPr="004D6989" w:rsidTr="002F4718">
        <w:trPr>
          <w:trHeight w:val="1"/>
        </w:trPr>
        <w:tc>
          <w:tcPr>
            <w:tcW w:w="4536"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B033F3" w:rsidP="002F4718">
            <w:pPr>
              <w:suppressLineNumbers/>
              <w:suppressAutoHyphens/>
              <w:spacing w:after="0" w:line="240" w:lineRule="auto"/>
              <w:rPr>
                <w:sz w:val="20"/>
                <w:szCs w:val="20"/>
              </w:rPr>
            </w:pPr>
            <w:r w:rsidRPr="004D6989">
              <w:rPr>
                <w:rFonts w:ascii="Times New Roman" w:eastAsia="Times New Roman" w:hAnsi="Times New Roman" w:cs="Times New Roman"/>
                <w:sz w:val="20"/>
                <w:szCs w:val="20"/>
              </w:rPr>
              <w:t>PIETROWICE WIELKIE</w:t>
            </w:r>
          </w:p>
        </w:tc>
        <w:tc>
          <w:tcPr>
            <w:tcW w:w="226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D91E14" w:rsidP="002808F4">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8</w:t>
            </w:r>
          </w:p>
        </w:tc>
        <w:tc>
          <w:tcPr>
            <w:tcW w:w="234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B033F3" w:rsidRPr="004D6989" w:rsidRDefault="002808F4" w:rsidP="002F4718">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1</w:t>
            </w:r>
            <w:r w:rsidR="00D91E14" w:rsidRPr="004D6989">
              <w:rPr>
                <w:rFonts w:ascii="Times New Roman" w:hAnsi="Times New Roman" w:cs="Times New Roman"/>
                <w:sz w:val="20"/>
                <w:szCs w:val="20"/>
              </w:rPr>
              <w:t>6</w:t>
            </w:r>
          </w:p>
        </w:tc>
      </w:tr>
      <w:tr w:rsidR="00B033F3" w:rsidRPr="004D6989" w:rsidTr="002F4718">
        <w:trPr>
          <w:trHeight w:val="1"/>
        </w:trPr>
        <w:tc>
          <w:tcPr>
            <w:tcW w:w="4536"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B033F3" w:rsidP="002F4718">
            <w:pPr>
              <w:suppressLineNumbers/>
              <w:suppressAutoHyphens/>
              <w:spacing w:after="0" w:line="240" w:lineRule="auto"/>
              <w:rPr>
                <w:sz w:val="20"/>
                <w:szCs w:val="20"/>
              </w:rPr>
            </w:pPr>
            <w:r w:rsidRPr="004D6989">
              <w:rPr>
                <w:rFonts w:ascii="Times New Roman" w:eastAsia="Times New Roman" w:hAnsi="Times New Roman" w:cs="Times New Roman"/>
                <w:sz w:val="20"/>
                <w:szCs w:val="20"/>
              </w:rPr>
              <w:t>RUDNIK</w:t>
            </w:r>
          </w:p>
        </w:tc>
        <w:tc>
          <w:tcPr>
            <w:tcW w:w="226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2808F4" w:rsidP="002808F4">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3</w:t>
            </w:r>
          </w:p>
        </w:tc>
        <w:tc>
          <w:tcPr>
            <w:tcW w:w="234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B033F3" w:rsidRPr="004D6989" w:rsidRDefault="00D91E14" w:rsidP="002F4718">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9</w:t>
            </w:r>
          </w:p>
        </w:tc>
      </w:tr>
      <w:tr w:rsidR="00B033F3" w:rsidRPr="004D6989" w:rsidTr="002F4718">
        <w:trPr>
          <w:trHeight w:val="1"/>
        </w:trPr>
        <w:tc>
          <w:tcPr>
            <w:tcW w:w="4536"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B033F3" w:rsidP="002F4718">
            <w:pPr>
              <w:suppressLineNumbers/>
              <w:suppressAutoHyphens/>
              <w:spacing w:after="0" w:line="240" w:lineRule="auto"/>
              <w:rPr>
                <w:sz w:val="20"/>
                <w:szCs w:val="20"/>
              </w:rPr>
            </w:pPr>
            <w:r w:rsidRPr="004D6989">
              <w:rPr>
                <w:rFonts w:ascii="Times New Roman" w:eastAsia="Times New Roman" w:hAnsi="Times New Roman" w:cs="Times New Roman"/>
                <w:sz w:val="20"/>
                <w:szCs w:val="20"/>
              </w:rPr>
              <w:t>KORNOWAC</w:t>
            </w:r>
          </w:p>
        </w:tc>
        <w:tc>
          <w:tcPr>
            <w:tcW w:w="226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2808F4" w:rsidP="002808F4">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5</w:t>
            </w:r>
          </w:p>
        </w:tc>
        <w:tc>
          <w:tcPr>
            <w:tcW w:w="234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B033F3" w:rsidRPr="004D6989" w:rsidRDefault="00D91E14" w:rsidP="002F4718">
            <w:pPr>
              <w:suppressLineNumbers/>
              <w:suppressAutoHyphens/>
              <w:spacing w:after="0" w:line="240" w:lineRule="auto"/>
              <w:jc w:val="center"/>
              <w:rPr>
                <w:rFonts w:ascii="Times New Roman" w:hAnsi="Times New Roman" w:cs="Times New Roman"/>
                <w:sz w:val="20"/>
                <w:szCs w:val="20"/>
              </w:rPr>
            </w:pPr>
            <w:r w:rsidRPr="004D6989">
              <w:rPr>
                <w:rFonts w:ascii="Times New Roman" w:hAnsi="Times New Roman" w:cs="Times New Roman"/>
                <w:sz w:val="20"/>
                <w:szCs w:val="20"/>
              </w:rPr>
              <w:t>24</w:t>
            </w:r>
          </w:p>
        </w:tc>
      </w:tr>
      <w:tr w:rsidR="00B033F3" w:rsidRPr="004D6989" w:rsidTr="002F4718">
        <w:trPr>
          <w:trHeight w:val="1"/>
        </w:trPr>
        <w:tc>
          <w:tcPr>
            <w:tcW w:w="4536"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B033F3" w:rsidP="002F4718">
            <w:pPr>
              <w:suppressLineNumbers/>
              <w:suppressAutoHyphens/>
              <w:spacing w:after="0" w:line="240" w:lineRule="auto"/>
              <w:jc w:val="right"/>
              <w:rPr>
                <w:sz w:val="20"/>
                <w:szCs w:val="20"/>
              </w:rPr>
            </w:pPr>
            <w:r w:rsidRPr="004D6989">
              <w:rPr>
                <w:rFonts w:ascii="Times New Roman" w:eastAsia="Times New Roman" w:hAnsi="Times New Roman" w:cs="Times New Roman"/>
                <w:b/>
                <w:sz w:val="20"/>
                <w:szCs w:val="20"/>
              </w:rPr>
              <w:t>RAZEM:</w:t>
            </w:r>
          </w:p>
        </w:tc>
        <w:tc>
          <w:tcPr>
            <w:tcW w:w="2269"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center"/>
          </w:tcPr>
          <w:p w:rsidR="00B033F3" w:rsidRPr="004D6989" w:rsidRDefault="002808F4" w:rsidP="00D91E14">
            <w:pPr>
              <w:suppressLineNumbers/>
              <w:suppressAutoHyphens/>
              <w:spacing w:after="0" w:line="240" w:lineRule="auto"/>
              <w:jc w:val="center"/>
              <w:rPr>
                <w:rFonts w:ascii="Times New Roman" w:hAnsi="Times New Roman" w:cs="Times New Roman"/>
                <w:b/>
                <w:sz w:val="20"/>
                <w:szCs w:val="20"/>
              </w:rPr>
            </w:pPr>
            <w:r w:rsidRPr="004D6989">
              <w:rPr>
                <w:rFonts w:ascii="Times New Roman" w:hAnsi="Times New Roman" w:cs="Times New Roman"/>
                <w:b/>
                <w:sz w:val="20"/>
                <w:szCs w:val="20"/>
              </w:rPr>
              <w:t>1</w:t>
            </w:r>
            <w:r w:rsidR="00D91E14" w:rsidRPr="004D6989">
              <w:rPr>
                <w:rFonts w:ascii="Times New Roman" w:hAnsi="Times New Roman" w:cs="Times New Roman"/>
                <w:b/>
                <w:sz w:val="20"/>
                <w:szCs w:val="20"/>
              </w:rPr>
              <w:t>29</w:t>
            </w:r>
          </w:p>
        </w:tc>
        <w:tc>
          <w:tcPr>
            <w:tcW w:w="2340"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center"/>
          </w:tcPr>
          <w:p w:rsidR="00B033F3" w:rsidRPr="004D6989" w:rsidRDefault="00D91E14" w:rsidP="00B9244A">
            <w:pPr>
              <w:suppressLineNumbers/>
              <w:suppressAutoHyphens/>
              <w:spacing w:after="0" w:line="240" w:lineRule="auto"/>
              <w:jc w:val="center"/>
              <w:rPr>
                <w:rFonts w:ascii="Times New Roman" w:hAnsi="Times New Roman" w:cs="Times New Roman"/>
                <w:b/>
                <w:sz w:val="20"/>
                <w:szCs w:val="20"/>
              </w:rPr>
            </w:pPr>
            <w:r w:rsidRPr="004D6989">
              <w:rPr>
                <w:rFonts w:ascii="Times New Roman" w:hAnsi="Times New Roman" w:cs="Times New Roman"/>
                <w:b/>
                <w:sz w:val="20"/>
                <w:szCs w:val="20"/>
              </w:rPr>
              <w:t>24</w:t>
            </w:r>
            <w:r w:rsidR="00B9244A" w:rsidRPr="004D6989">
              <w:rPr>
                <w:rFonts w:ascii="Times New Roman" w:hAnsi="Times New Roman" w:cs="Times New Roman"/>
                <w:b/>
                <w:sz w:val="20"/>
                <w:szCs w:val="20"/>
              </w:rPr>
              <w:t>7</w:t>
            </w:r>
          </w:p>
        </w:tc>
      </w:tr>
    </w:tbl>
    <w:p w:rsidR="00B033F3" w:rsidRDefault="00B033F3" w:rsidP="00B033F3">
      <w:pPr>
        <w:suppressAutoHyphens/>
        <w:spacing w:after="0" w:line="360" w:lineRule="auto"/>
        <w:rPr>
          <w:rFonts w:ascii="Times New Roman" w:eastAsia="Times New Roman" w:hAnsi="Times New Roman" w:cs="Times New Roman"/>
          <w:i/>
        </w:rPr>
      </w:pPr>
      <w:r>
        <w:rPr>
          <w:rFonts w:ascii="Times New Roman" w:eastAsia="Times New Roman" w:hAnsi="Times New Roman" w:cs="Times New Roman"/>
          <w:i/>
        </w:rPr>
        <w:t>Źródło: Dane własne PCPR w Raciborzu.</w:t>
      </w:r>
      <w:r>
        <w:rPr>
          <w:rFonts w:ascii="Times New Roman" w:eastAsia="Times New Roman" w:hAnsi="Times New Roman" w:cs="Times New Roman"/>
          <w:i/>
        </w:rPr>
        <w:br/>
      </w:r>
    </w:p>
    <w:p w:rsidR="004D6989" w:rsidRDefault="00B033F3" w:rsidP="00AA661D">
      <w:pPr>
        <w:autoSpaceDE w:val="0"/>
        <w:autoSpaceDN w:val="0"/>
        <w:adjustRightInd w:val="0"/>
        <w:spacing w:after="0" w:line="360" w:lineRule="auto"/>
        <w:ind w:firstLine="612"/>
        <w:jc w:val="both"/>
        <w:rPr>
          <w:rFonts w:ascii="Times New Roman" w:eastAsia="Times New Roman" w:hAnsi="Times New Roman" w:cs="Times New Roman"/>
          <w:color w:val="000000" w:themeColor="text1"/>
          <w:sz w:val="24"/>
        </w:rPr>
      </w:pPr>
      <w:r w:rsidRPr="004B2D7D">
        <w:rPr>
          <w:rFonts w:ascii="Times New Roman" w:eastAsia="Times New Roman" w:hAnsi="Times New Roman" w:cs="Times New Roman"/>
          <w:color w:val="000000" w:themeColor="text1"/>
          <w:sz w:val="24"/>
        </w:rPr>
        <w:t>N</w:t>
      </w:r>
      <w:r w:rsidR="00D91E14">
        <w:rPr>
          <w:rFonts w:ascii="Times New Roman" w:eastAsia="Times New Roman" w:hAnsi="Times New Roman" w:cs="Times New Roman"/>
          <w:color w:val="000000" w:themeColor="text1"/>
          <w:sz w:val="24"/>
        </w:rPr>
        <w:t>a terenie naszego powiatu w 2013</w:t>
      </w:r>
      <w:r w:rsidRPr="004B2D7D">
        <w:rPr>
          <w:rFonts w:ascii="Times New Roman" w:eastAsia="Times New Roman" w:hAnsi="Times New Roman" w:cs="Times New Roman"/>
          <w:color w:val="000000" w:themeColor="text1"/>
          <w:sz w:val="24"/>
        </w:rPr>
        <w:t xml:space="preserve"> r. funkcjonowały </w:t>
      </w:r>
      <w:r w:rsidR="00C36E33" w:rsidRPr="004B2D7D">
        <w:rPr>
          <w:rFonts w:ascii="Times New Roman" w:eastAsia="Times New Roman" w:hAnsi="Times New Roman" w:cs="Times New Roman"/>
          <w:color w:val="000000" w:themeColor="text1"/>
          <w:sz w:val="24"/>
        </w:rPr>
        <w:t>dwie</w:t>
      </w:r>
      <w:r w:rsidRPr="004B2D7D">
        <w:rPr>
          <w:rFonts w:ascii="Times New Roman" w:eastAsia="Times New Roman" w:hAnsi="Times New Roman" w:cs="Times New Roman"/>
          <w:color w:val="000000" w:themeColor="text1"/>
          <w:sz w:val="24"/>
        </w:rPr>
        <w:t xml:space="preserve"> rodziny zastępcze pełniące funkcję pogotowia rodzinnego dla dzieci do 10 roku życia. Do tej formy opieki kierowane są dzieci na pobyt okresowy do czasu unormowania sytuacji życiowej dziecka, nie dłużej niż                     na </w:t>
      </w:r>
      <w:r w:rsidR="00C36E33" w:rsidRPr="004B2D7D">
        <w:rPr>
          <w:rFonts w:ascii="Times New Roman" w:eastAsia="Times New Roman" w:hAnsi="Times New Roman" w:cs="Times New Roman"/>
          <w:color w:val="000000" w:themeColor="text1"/>
          <w:sz w:val="24"/>
        </w:rPr>
        <w:t>okres 4 miesięcy</w:t>
      </w:r>
      <w:r w:rsidRPr="004B2D7D">
        <w:rPr>
          <w:rFonts w:ascii="Times New Roman" w:eastAsia="Times New Roman" w:hAnsi="Times New Roman" w:cs="Times New Roman"/>
          <w:color w:val="000000" w:themeColor="text1"/>
          <w:sz w:val="24"/>
        </w:rPr>
        <w:t>. Jeżeli szczególne okoliczności wskazują na taką potrzebę, okres ten może być wydłużony,</w:t>
      </w:r>
      <w:r w:rsidR="00C36E33" w:rsidRPr="004B2D7D">
        <w:rPr>
          <w:rFonts w:ascii="Times New Roman" w:eastAsia="Times New Roman" w:hAnsi="Times New Roman" w:cs="Times New Roman"/>
          <w:color w:val="000000" w:themeColor="text1"/>
          <w:sz w:val="24"/>
        </w:rPr>
        <w:t xml:space="preserve"> za zgodą organizatora rodzinnej pieczy zastępczej</w:t>
      </w:r>
      <w:r w:rsidRPr="004B2D7D">
        <w:rPr>
          <w:rFonts w:ascii="Times New Roman" w:eastAsia="Times New Roman" w:hAnsi="Times New Roman" w:cs="Times New Roman"/>
          <w:color w:val="000000" w:themeColor="text1"/>
          <w:sz w:val="24"/>
        </w:rPr>
        <w:t xml:space="preserve"> </w:t>
      </w:r>
      <w:r w:rsidR="00C36E33" w:rsidRPr="004B2D7D">
        <w:rPr>
          <w:rFonts w:ascii="Times New Roman" w:eastAsia="Times New Roman" w:hAnsi="Times New Roman" w:cs="Times New Roman"/>
          <w:color w:val="000000" w:themeColor="text1"/>
          <w:sz w:val="24"/>
        </w:rPr>
        <w:t xml:space="preserve">do 8 miesięcy lub do zakończenia postępowania </w:t>
      </w:r>
      <w:r w:rsidR="00C36E33" w:rsidRPr="004B2D7D">
        <w:rPr>
          <w:rFonts w:ascii="Times New Roman" w:hAnsi="Times New Roman" w:cs="Times New Roman"/>
          <w:color w:val="000000" w:themeColor="text1"/>
          <w:sz w:val="24"/>
          <w:szCs w:val="24"/>
        </w:rPr>
        <w:t xml:space="preserve">sądowego o powrót dziecka do rodziny, przysposobienie lub umieszczenie w rodzinnej pieczy zastępczej. </w:t>
      </w:r>
      <w:r w:rsidRPr="004B2D7D">
        <w:rPr>
          <w:rFonts w:ascii="Times New Roman" w:eastAsia="Times New Roman" w:hAnsi="Times New Roman" w:cs="Times New Roman"/>
          <w:color w:val="000000" w:themeColor="text1"/>
          <w:sz w:val="24"/>
        </w:rPr>
        <w:t xml:space="preserve">W pogotowiu ze względu na dobro dzieci nie powinno się umieszczać w jednym czasie więcej niż 3 dzieci. </w:t>
      </w:r>
    </w:p>
    <w:p w:rsidR="00B033F3" w:rsidRPr="004B2D7D" w:rsidRDefault="00B033F3" w:rsidP="00AA661D">
      <w:pPr>
        <w:autoSpaceDE w:val="0"/>
        <w:autoSpaceDN w:val="0"/>
        <w:adjustRightInd w:val="0"/>
        <w:spacing w:after="0" w:line="360" w:lineRule="auto"/>
        <w:ind w:firstLine="612"/>
        <w:jc w:val="both"/>
        <w:rPr>
          <w:rFonts w:ascii="Times New Roman" w:hAnsi="Times New Roman" w:cs="Times New Roman"/>
          <w:color w:val="000000" w:themeColor="text1"/>
          <w:sz w:val="24"/>
          <w:szCs w:val="24"/>
        </w:rPr>
      </w:pPr>
      <w:r w:rsidRPr="004B2D7D">
        <w:rPr>
          <w:rFonts w:ascii="Times New Roman" w:eastAsia="Times New Roman" w:hAnsi="Times New Roman" w:cs="Times New Roman"/>
          <w:color w:val="000000" w:themeColor="text1"/>
          <w:sz w:val="24"/>
        </w:rPr>
        <w:t>W minionym roku na terenie powiatu raciborskiego funkcjonowało</w:t>
      </w:r>
      <w:r w:rsidR="00C36E33" w:rsidRPr="004B2D7D">
        <w:rPr>
          <w:rFonts w:ascii="Times New Roman" w:eastAsia="Times New Roman" w:hAnsi="Times New Roman" w:cs="Times New Roman"/>
          <w:color w:val="000000" w:themeColor="text1"/>
          <w:sz w:val="24"/>
        </w:rPr>
        <w:t xml:space="preserve"> 13 rodzin zastępczych </w:t>
      </w:r>
      <w:r w:rsidR="00C36E33" w:rsidRPr="004B2D7D">
        <w:rPr>
          <w:rFonts w:ascii="Times New Roman" w:eastAsia="Times New Roman" w:hAnsi="Times New Roman" w:cs="Times New Roman"/>
          <w:color w:val="000000" w:themeColor="text1"/>
          <w:sz w:val="24"/>
          <w:szCs w:val="24"/>
        </w:rPr>
        <w:t>zawodowych.</w:t>
      </w:r>
      <w:r w:rsidRPr="004B2D7D">
        <w:rPr>
          <w:rFonts w:ascii="Times New Roman" w:eastAsia="Times New Roman" w:hAnsi="Times New Roman" w:cs="Times New Roman"/>
          <w:color w:val="000000" w:themeColor="text1"/>
          <w:sz w:val="24"/>
          <w:szCs w:val="24"/>
        </w:rPr>
        <w:t xml:space="preserve"> </w:t>
      </w:r>
      <w:r w:rsidR="00D91E14">
        <w:rPr>
          <w:rFonts w:ascii="Times New Roman" w:hAnsi="Times New Roman" w:cs="Times New Roman"/>
          <w:color w:val="000000" w:themeColor="text1"/>
          <w:sz w:val="24"/>
          <w:szCs w:val="24"/>
        </w:rPr>
        <w:t>Ponadto powstały 4 rodzinne</w:t>
      </w:r>
      <w:r w:rsidR="00C36E33" w:rsidRPr="004B2D7D">
        <w:rPr>
          <w:rFonts w:ascii="Times New Roman" w:hAnsi="Times New Roman" w:cs="Times New Roman"/>
          <w:color w:val="000000" w:themeColor="text1"/>
          <w:sz w:val="24"/>
          <w:szCs w:val="24"/>
        </w:rPr>
        <w:t xml:space="preserve"> d</w:t>
      </w:r>
      <w:r w:rsidR="00D91E14">
        <w:rPr>
          <w:rFonts w:ascii="Times New Roman" w:hAnsi="Times New Roman" w:cs="Times New Roman"/>
          <w:color w:val="000000" w:themeColor="text1"/>
          <w:sz w:val="24"/>
          <w:szCs w:val="24"/>
        </w:rPr>
        <w:t>omy</w:t>
      </w:r>
      <w:r w:rsidR="00C36E33" w:rsidRPr="004B2D7D">
        <w:rPr>
          <w:rFonts w:ascii="Times New Roman" w:hAnsi="Times New Roman" w:cs="Times New Roman"/>
          <w:color w:val="000000" w:themeColor="text1"/>
          <w:sz w:val="24"/>
          <w:szCs w:val="24"/>
        </w:rPr>
        <w:t xml:space="preserve"> dziecka. </w:t>
      </w:r>
      <w:r w:rsidRPr="004B2D7D">
        <w:rPr>
          <w:rFonts w:ascii="Times New Roman" w:eastAsia="Times New Roman" w:hAnsi="Times New Roman" w:cs="Times New Roman"/>
          <w:color w:val="000000" w:themeColor="text1"/>
          <w:sz w:val="24"/>
          <w:szCs w:val="24"/>
        </w:rPr>
        <w:t>Szczegółow</w:t>
      </w:r>
      <w:r w:rsidR="004D6989">
        <w:rPr>
          <w:rFonts w:ascii="Times New Roman" w:eastAsia="Times New Roman" w:hAnsi="Times New Roman" w:cs="Times New Roman"/>
          <w:color w:val="000000" w:themeColor="text1"/>
          <w:sz w:val="24"/>
          <w:szCs w:val="24"/>
        </w:rPr>
        <w:t>e</w:t>
      </w:r>
      <w:r w:rsidRPr="004B2D7D">
        <w:rPr>
          <w:rFonts w:ascii="Times New Roman" w:eastAsia="Times New Roman" w:hAnsi="Times New Roman" w:cs="Times New Roman"/>
          <w:color w:val="000000" w:themeColor="text1"/>
          <w:sz w:val="24"/>
          <w:szCs w:val="24"/>
        </w:rPr>
        <w:t xml:space="preserve"> dane </w:t>
      </w:r>
      <w:r w:rsidR="00786295">
        <w:rPr>
          <w:rFonts w:ascii="Times New Roman" w:eastAsia="Times New Roman" w:hAnsi="Times New Roman" w:cs="Times New Roman"/>
          <w:color w:val="000000" w:themeColor="text1"/>
          <w:sz w:val="24"/>
          <w:szCs w:val="24"/>
        </w:rPr>
        <w:t xml:space="preserve">dotyczące rodzajów rodzin zastępczych funkcjonujących na terenie powiatu raciborskiego </w:t>
      </w:r>
      <w:r w:rsidRPr="004B2D7D">
        <w:rPr>
          <w:rFonts w:ascii="Times New Roman" w:eastAsia="Times New Roman" w:hAnsi="Times New Roman" w:cs="Times New Roman"/>
          <w:color w:val="000000" w:themeColor="text1"/>
          <w:sz w:val="24"/>
          <w:szCs w:val="24"/>
        </w:rPr>
        <w:t xml:space="preserve">przedstawia tabela nr </w:t>
      </w:r>
      <w:r w:rsidR="004E3E15">
        <w:rPr>
          <w:rFonts w:ascii="Times New Roman" w:eastAsia="Times New Roman" w:hAnsi="Times New Roman" w:cs="Times New Roman"/>
          <w:color w:val="000000" w:themeColor="text1"/>
          <w:sz w:val="24"/>
          <w:szCs w:val="24"/>
        </w:rPr>
        <w:t>8</w:t>
      </w:r>
      <w:r w:rsidR="004B2D7D" w:rsidRPr="004B2D7D">
        <w:rPr>
          <w:rFonts w:ascii="Times New Roman" w:eastAsia="Times New Roman" w:hAnsi="Times New Roman" w:cs="Times New Roman"/>
          <w:color w:val="000000" w:themeColor="text1"/>
          <w:sz w:val="24"/>
          <w:szCs w:val="24"/>
        </w:rPr>
        <w:t>.</w:t>
      </w:r>
    </w:p>
    <w:p w:rsidR="00B033F3" w:rsidRDefault="00B033F3" w:rsidP="00B033F3">
      <w:pPr>
        <w:suppressAutoHyphens/>
        <w:spacing w:after="0" w:line="240" w:lineRule="auto"/>
        <w:jc w:val="both"/>
        <w:rPr>
          <w:rFonts w:ascii="Times New Roman" w:eastAsia="Times New Roman" w:hAnsi="Times New Roman" w:cs="Times New Roman"/>
          <w:i/>
          <w:sz w:val="24"/>
        </w:rPr>
      </w:pPr>
    </w:p>
    <w:p w:rsidR="00B033F3" w:rsidRDefault="00B033F3" w:rsidP="00C06B6C">
      <w:pPr>
        <w:suppressAutoHyphens/>
        <w:spacing w:after="0"/>
        <w:jc w:val="both"/>
        <w:rPr>
          <w:rFonts w:ascii="Times New Roman" w:eastAsia="Times New Roman" w:hAnsi="Times New Roman" w:cs="Times New Roman"/>
          <w:i/>
          <w:sz w:val="24"/>
        </w:rPr>
      </w:pPr>
      <w:r>
        <w:rPr>
          <w:rFonts w:ascii="Times New Roman" w:eastAsia="Times New Roman" w:hAnsi="Times New Roman" w:cs="Times New Roman"/>
          <w:b/>
          <w:i/>
          <w:sz w:val="24"/>
        </w:rPr>
        <w:t xml:space="preserve">Tabela nr </w:t>
      </w:r>
      <w:r w:rsidR="004E3E15">
        <w:rPr>
          <w:rFonts w:ascii="Times New Roman" w:eastAsia="Times New Roman" w:hAnsi="Times New Roman" w:cs="Times New Roman"/>
          <w:b/>
          <w:i/>
          <w:sz w:val="24"/>
        </w:rPr>
        <w:t>8</w:t>
      </w:r>
      <w:r>
        <w:rPr>
          <w:rFonts w:ascii="Times New Roman" w:eastAsia="Times New Roman" w:hAnsi="Times New Roman" w:cs="Times New Roman"/>
          <w:i/>
          <w:sz w:val="24"/>
        </w:rPr>
        <w:t>. Rodz</w:t>
      </w:r>
      <w:r w:rsidR="00786295">
        <w:rPr>
          <w:rFonts w:ascii="Times New Roman" w:eastAsia="Times New Roman" w:hAnsi="Times New Roman" w:cs="Times New Roman"/>
          <w:i/>
          <w:sz w:val="24"/>
        </w:rPr>
        <w:t>aje rodzin zastępczych funkcjonujących na terenie powiatu raciborskiego</w:t>
      </w:r>
      <w:r>
        <w:rPr>
          <w:rFonts w:ascii="Times New Roman" w:eastAsia="Times New Roman" w:hAnsi="Times New Roman" w:cs="Times New Roman"/>
          <w:i/>
          <w:sz w:val="24"/>
        </w:rPr>
        <w:t xml:space="preserve">. </w:t>
      </w:r>
    </w:p>
    <w:tbl>
      <w:tblPr>
        <w:tblW w:w="0" w:type="auto"/>
        <w:tblInd w:w="55" w:type="dxa"/>
        <w:tblCellMar>
          <w:left w:w="10" w:type="dxa"/>
          <w:right w:w="10" w:type="dxa"/>
        </w:tblCellMar>
        <w:tblLook w:val="0000" w:firstRow="0" w:lastRow="0" w:firstColumn="0" w:lastColumn="0" w:noHBand="0" w:noVBand="0"/>
      </w:tblPr>
      <w:tblGrid>
        <w:gridCol w:w="4395"/>
        <w:gridCol w:w="2268"/>
        <w:gridCol w:w="2435"/>
      </w:tblGrid>
      <w:tr w:rsidR="00B033F3" w:rsidRPr="00F03226" w:rsidTr="00C1079B">
        <w:trPr>
          <w:cantSplit/>
          <w:trHeight w:val="395"/>
        </w:trPr>
        <w:tc>
          <w:tcPr>
            <w:tcW w:w="4395" w:type="dxa"/>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B033F3" w:rsidRPr="00F03226" w:rsidRDefault="00B033F3" w:rsidP="002F4718">
            <w:pPr>
              <w:suppressLineNumbers/>
              <w:suppressAutoHyphens/>
              <w:spacing w:after="0" w:line="240" w:lineRule="auto"/>
              <w:jc w:val="center"/>
              <w:rPr>
                <w:sz w:val="20"/>
                <w:szCs w:val="20"/>
              </w:rPr>
            </w:pPr>
            <w:r w:rsidRPr="00F03226">
              <w:rPr>
                <w:rFonts w:ascii="Times New Roman" w:eastAsia="Times New Roman" w:hAnsi="Times New Roman" w:cs="Times New Roman"/>
                <w:b/>
                <w:sz w:val="20"/>
                <w:szCs w:val="20"/>
              </w:rPr>
              <w:t>RODZAJE RODZIN ZASTĘPCZYCH</w:t>
            </w:r>
          </w:p>
        </w:tc>
        <w:tc>
          <w:tcPr>
            <w:tcW w:w="2268" w:type="dxa"/>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B033F3" w:rsidRPr="00F03226" w:rsidRDefault="00B033F3" w:rsidP="002F4718">
            <w:pPr>
              <w:suppressLineNumbers/>
              <w:suppressAutoHyphens/>
              <w:spacing w:after="0" w:line="240" w:lineRule="auto"/>
              <w:jc w:val="center"/>
              <w:rPr>
                <w:sz w:val="20"/>
                <w:szCs w:val="20"/>
              </w:rPr>
            </w:pPr>
            <w:r w:rsidRPr="00F03226">
              <w:rPr>
                <w:rFonts w:ascii="Times New Roman" w:eastAsia="Times New Roman" w:hAnsi="Times New Roman" w:cs="Times New Roman"/>
                <w:b/>
                <w:sz w:val="20"/>
                <w:szCs w:val="20"/>
              </w:rPr>
              <w:t>LICZBA RODZIN</w:t>
            </w:r>
          </w:p>
        </w:tc>
        <w:tc>
          <w:tcPr>
            <w:tcW w:w="2435" w:type="dxa"/>
            <w:tcBorders>
              <w:top w:val="single" w:sz="1" w:space="0" w:color="000000"/>
              <w:left w:val="single" w:sz="1" w:space="0" w:color="000000"/>
              <w:bottom w:val="single" w:sz="1" w:space="0" w:color="000000"/>
              <w:right w:val="single" w:sz="1" w:space="0" w:color="000000"/>
            </w:tcBorders>
            <w:shd w:val="clear" w:color="auto" w:fill="E5DFEC" w:themeFill="accent4" w:themeFillTint="33"/>
            <w:tcMar>
              <w:left w:w="54" w:type="dxa"/>
              <w:right w:w="54" w:type="dxa"/>
            </w:tcMar>
            <w:vAlign w:val="center"/>
          </w:tcPr>
          <w:p w:rsidR="00B033F3" w:rsidRPr="00F03226" w:rsidRDefault="00B033F3" w:rsidP="002F4718">
            <w:pPr>
              <w:suppressLineNumbers/>
              <w:suppressAutoHyphens/>
              <w:spacing w:after="0" w:line="240" w:lineRule="auto"/>
              <w:jc w:val="center"/>
              <w:rPr>
                <w:sz w:val="20"/>
                <w:szCs w:val="20"/>
              </w:rPr>
            </w:pPr>
            <w:r w:rsidRPr="00F03226">
              <w:rPr>
                <w:rFonts w:ascii="Times New Roman" w:eastAsia="Times New Roman" w:hAnsi="Times New Roman" w:cs="Times New Roman"/>
                <w:b/>
                <w:sz w:val="20"/>
                <w:szCs w:val="20"/>
              </w:rPr>
              <w:t xml:space="preserve">UDZIAŁ PROCENTOWY  </w:t>
            </w:r>
          </w:p>
        </w:tc>
      </w:tr>
      <w:tr w:rsidR="00B033F3" w:rsidRPr="00F03226" w:rsidTr="002F4718">
        <w:trPr>
          <w:trHeight w:val="1"/>
        </w:trPr>
        <w:tc>
          <w:tcPr>
            <w:tcW w:w="4395"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B033F3" w:rsidP="002808F4">
            <w:pPr>
              <w:suppressLineNumbers/>
              <w:suppressAutoHyphens/>
              <w:spacing w:after="0" w:line="240" w:lineRule="auto"/>
              <w:rPr>
                <w:sz w:val="20"/>
                <w:szCs w:val="20"/>
              </w:rPr>
            </w:pPr>
            <w:r w:rsidRPr="00F03226">
              <w:rPr>
                <w:rFonts w:ascii="Times New Roman" w:eastAsia="Times New Roman" w:hAnsi="Times New Roman" w:cs="Times New Roman"/>
                <w:sz w:val="20"/>
                <w:szCs w:val="20"/>
              </w:rPr>
              <w:t xml:space="preserve">spokrewnione </w:t>
            </w:r>
          </w:p>
        </w:tc>
        <w:tc>
          <w:tcPr>
            <w:tcW w:w="226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2808F4" w:rsidP="00B9244A">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5</w:t>
            </w:r>
            <w:r w:rsidR="00D91E14" w:rsidRPr="00F03226">
              <w:rPr>
                <w:rFonts w:ascii="Times New Roman" w:hAnsi="Times New Roman" w:cs="Times New Roman"/>
                <w:sz w:val="20"/>
                <w:szCs w:val="20"/>
              </w:rPr>
              <w:t>5</w:t>
            </w:r>
          </w:p>
        </w:tc>
        <w:tc>
          <w:tcPr>
            <w:tcW w:w="2435"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B033F3" w:rsidRPr="00F03226" w:rsidRDefault="00B9244A" w:rsidP="00D91E14">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4</w:t>
            </w:r>
            <w:r w:rsidR="00D91E14" w:rsidRPr="00F03226">
              <w:rPr>
                <w:rFonts w:ascii="Times New Roman" w:hAnsi="Times New Roman" w:cs="Times New Roman"/>
                <w:sz w:val="20"/>
                <w:szCs w:val="20"/>
              </w:rPr>
              <w:t>2</w:t>
            </w:r>
            <w:r w:rsidRPr="00F03226">
              <w:rPr>
                <w:rFonts w:ascii="Times New Roman" w:hAnsi="Times New Roman" w:cs="Times New Roman"/>
                <w:sz w:val="20"/>
                <w:szCs w:val="20"/>
              </w:rPr>
              <w:t>,6</w:t>
            </w:r>
            <w:r w:rsidR="00F03226" w:rsidRPr="00F03226">
              <w:rPr>
                <w:rFonts w:ascii="Times New Roman" w:hAnsi="Times New Roman" w:cs="Times New Roman"/>
                <w:sz w:val="20"/>
                <w:szCs w:val="20"/>
              </w:rPr>
              <w:t>3</w:t>
            </w:r>
            <w:r w:rsidR="002808F4" w:rsidRPr="00F03226">
              <w:rPr>
                <w:rFonts w:ascii="Times New Roman" w:hAnsi="Times New Roman" w:cs="Times New Roman"/>
                <w:sz w:val="20"/>
                <w:szCs w:val="20"/>
              </w:rPr>
              <w:t xml:space="preserve"> %</w:t>
            </w:r>
          </w:p>
        </w:tc>
      </w:tr>
      <w:tr w:rsidR="00B033F3" w:rsidRPr="00F03226" w:rsidTr="002F4718">
        <w:trPr>
          <w:trHeight w:val="1"/>
        </w:trPr>
        <w:tc>
          <w:tcPr>
            <w:tcW w:w="4395"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2808F4" w:rsidP="002808F4">
            <w:pPr>
              <w:suppressLineNumbers/>
              <w:suppressAutoHyphens/>
              <w:spacing w:after="0" w:line="240" w:lineRule="auto"/>
              <w:rPr>
                <w:sz w:val="20"/>
                <w:szCs w:val="20"/>
              </w:rPr>
            </w:pPr>
            <w:r w:rsidRPr="00F03226">
              <w:rPr>
                <w:rFonts w:ascii="Times New Roman" w:eastAsia="Times New Roman" w:hAnsi="Times New Roman" w:cs="Times New Roman"/>
                <w:sz w:val="20"/>
                <w:szCs w:val="20"/>
              </w:rPr>
              <w:t>n</w:t>
            </w:r>
            <w:r w:rsidR="00B033F3" w:rsidRPr="00F03226">
              <w:rPr>
                <w:rFonts w:ascii="Times New Roman" w:eastAsia="Times New Roman" w:hAnsi="Times New Roman" w:cs="Times New Roman"/>
                <w:sz w:val="20"/>
                <w:szCs w:val="20"/>
              </w:rPr>
              <w:t>ie</w:t>
            </w:r>
            <w:r w:rsidRPr="00F03226">
              <w:rPr>
                <w:rFonts w:ascii="Times New Roman" w:eastAsia="Times New Roman" w:hAnsi="Times New Roman" w:cs="Times New Roman"/>
                <w:sz w:val="20"/>
                <w:szCs w:val="20"/>
              </w:rPr>
              <w:t xml:space="preserve">zawodowe </w:t>
            </w:r>
          </w:p>
        </w:tc>
        <w:tc>
          <w:tcPr>
            <w:tcW w:w="226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2808F4" w:rsidP="002808F4">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52</w:t>
            </w:r>
          </w:p>
        </w:tc>
        <w:tc>
          <w:tcPr>
            <w:tcW w:w="2435"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B033F3" w:rsidRPr="00F03226" w:rsidRDefault="00B9244A" w:rsidP="002808F4">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40</w:t>
            </w:r>
            <w:r w:rsidR="00D91E14" w:rsidRPr="00F03226">
              <w:rPr>
                <w:rFonts w:ascii="Times New Roman" w:hAnsi="Times New Roman" w:cs="Times New Roman"/>
                <w:sz w:val="20"/>
                <w:szCs w:val="20"/>
              </w:rPr>
              <w:t>,3</w:t>
            </w:r>
            <w:r w:rsidR="00F03226" w:rsidRPr="00F03226">
              <w:rPr>
                <w:rFonts w:ascii="Times New Roman" w:hAnsi="Times New Roman" w:cs="Times New Roman"/>
                <w:sz w:val="20"/>
                <w:szCs w:val="20"/>
              </w:rPr>
              <w:t>1</w:t>
            </w:r>
            <w:r w:rsidR="002808F4" w:rsidRPr="00F03226">
              <w:rPr>
                <w:rFonts w:ascii="Times New Roman" w:hAnsi="Times New Roman" w:cs="Times New Roman"/>
                <w:sz w:val="20"/>
                <w:szCs w:val="20"/>
              </w:rPr>
              <w:t xml:space="preserve"> %</w:t>
            </w:r>
          </w:p>
        </w:tc>
      </w:tr>
      <w:tr w:rsidR="00B033F3" w:rsidRPr="00F03226" w:rsidTr="002F4718">
        <w:trPr>
          <w:trHeight w:val="1"/>
        </w:trPr>
        <w:tc>
          <w:tcPr>
            <w:tcW w:w="4395"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B033F3" w:rsidP="002F4718">
            <w:pPr>
              <w:suppressLineNumbers/>
              <w:suppressAutoHyphens/>
              <w:spacing w:after="0" w:line="240" w:lineRule="auto"/>
              <w:rPr>
                <w:rFonts w:ascii="Times New Roman" w:hAnsi="Times New Roman" w:cs="Times New Roman"/>
                <w:sz w:val="20"/>
                <w:szCs w:val="20"/>
              </w:rPr>
            </w:pPr>
            <w:r w:rsidRPr="00F03226">
              <w:rPr>
                <w:rFonts w:ascii="Times New Roman" w:eastAsia="Times New Roman" w:hAnsi="Times New Roman" w:cs="Times New Roman"/>
                <w:sz w:val="20"/>
                <w:szCs w:val="20"/>
              </w:rPr>
              <w:t xml:space="preserve">zawodowe </w:t>
            </w:r>
          </w:p>
        </w:tc>
        <w:tc>
          <w:tcPr>
            <w:tcW w:w="226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2808F4" w:rsidP="002808F4">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1</w:t>
            </w:r>
            <w:r w:rsidR="00D91E14" w:rsidRPr="00F03226">
              <w:rPr>
                <w:rFonts w:ascii="Times New Roman" w:hAnsi="Times New Roman" w:cs="Times New Roman"/>
                <w:sz w:val="20"/>
                <w:szCs w:val="20"/>
              </w:rPr>
              <w:t>1</w:t>
            </w:r>
          </w:p>
        </w:tc>
        <w:tc>
          <w:tcPr>
            <w:tcW w:w="2435"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B033F3" w:rsidRPr="00F03226" w:rsidRDefault="00D91E14" w:rsidP="002808F4">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8,5</w:t>
            </w:r>
            <w:r w:rsidR="00F03226" w:rsidRPr="00F03226">
              <w:rPr>
                <w:rFonts w:ascii="Times New Roman" w:hAnsi="Times New Roman" w:cs="Times New Roman"/>
                <w:sz w:val="20"/>
                <w:szCs w:val="20"/>
              </w:rPr>
              <w:t>3</w:t>
            </w:r>
            <w:r w:rsidR="002808F4" w:rsidRPr="00F03226">
              <w:rPr>
                <w:rFonts w:ascii="Times New Roman" w:hAnsi="Times New Roman" w:cs="Times New Roman"/>
                <w:sz w:val="20"/>
                <w:szCs w:val="20"/>
              </w:rPr>
              <w:t xml:space="preserve"> %</w:t>
            </w:r>
          </w:p>
        </w:tc>
      </w:tr>
      <w:tr w:rsidR="00B033F3" w:rsidRPr="00F03226" w:rsidTr="002F4718">
        <w:trPr>
          <w:trHeight w:val="1"/>
        </w:trPr>
        <w:tc>
          <w:tcPr>
            <w:tcW w:w="4395"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2808F4" w:rsidP="002F4718">
            <w:pPr>
              <w:suppressLineNumbers/>
              <w:suppressAutoHyphens/>
              <w:spacing w:after="0" w:line="240" w:lineRule="auto"/>
              <w:rPr>
                <w:rFonts w:ascii="Times New Roman" w:hAnsi="Times New Roman" w:cs="Times New Roman"/>
                <w:sz w:val="20"/>
                <w:szCs w:val="20"/>
              </w:rPr>
            </w:pPr>
            <w:r w:rsidRPr="00F03226">
              <w:rPr>
                <w:rFonts w:ascii="Times New Roman" w:eastAsia="Times New Roman" w:hAnsi="Times New Roman" w:cs="Times New Roman"/>
                <w:sz w:val="20"/>
                <w:szCs w:val="20"/>
              </w:rPr>
              <w:t>pogotowia rodzinne</w:t>
            </w:r>
          </w:p>
        </w:tc>
        <w:tc>
          <w:tcPr>
            <w:tcW w:w="226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vAlign w:val="bottom"/>
          </w:tcPr>
          <w:p w:rsidR="00B033F3" w:rsidRPr="00F03226" w:rsidRDefault="002808F4" w:rsidP="002808F4">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2</w:t>
            </w:r>
          </w:p>
        </w:tc>
        <w:tc>
          <w:tcPr>
            <w:tcW w:w="2435"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B033F3" w:rsidRPr="00F03226" w:rsidRDefault="00D91E14" w:rsidP="00F03226">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1,</w:t>
            </w:r>
            <w:r w:rsidR="00F03226" w:rsidRPr="00F03226">
              <w:rPr>
                <w:rFonts w:ascii="Times New Roman" w:hAnsi="Times New Roman" w:cs="Times New Roman"/>
                <w:sz w:val="20"/>
                <w:szCs w:val="20"/>
              </w:rPr>
              <w:t>55</w:t>
            </w:r>
            <w:r w:rsidR="002808F4" w:rsidRPr="00F03226">
              <w:rPr>
                <w:rFonts w:ascii="Times New Roman" w:hAnsi="Times New Roman" w:cs="Times New Roman"/>
                <w:sz w:val="20"/>
                <w:szCs w:val="20"/>
              </w:rPr>
              <w:t xml:space="preserve"> %</w:t>
            </w:r>
          </w:p>
        </w:tc>
      </w:tr>
      <w:tr w:rsidR="00B033F3" w:rsidRPr="00F03226" w:rsidTr="002F4718">
        <w:trPr>
          <w:trHeight w:val="1"/>
        </w:trPr>
        <w:tc>
          <w:tcPr>
            <w:tcW w:w="4395"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C36E33" w:rsidP="002F4718">
            <w:pPr>
              <w:suppressLineNumbers/>
              <w:suppressAutoHyphens/>
              <w:spacing w:after="0" w:line="240" w:lineRule="auto"/>
              <w:rPr>
                <w:rFonts w:ascii="Times New Roman" w:hAnsi="Times New Roman" w:cs="Times New Roman"/>
                <w:sz w:val="20"/>
                <w:szCs w:val="20"/>
              </w:rPr>
            </w:pPr>
            <w:r w:rsidRPr="00F03226">
              <w:rPr>
                <w:rFonts w:ascii="Times New Roman" w:hAnsi="Times New Roman" w:cs="Times New Roman"/>
                <w:sz w:val="20"/>
                <w:szCs w:val="20"/>
              </w:rPr>
              <w:t>rodzinne</w:t>
            </w:r>
            <w:r w:rsidR="002808F4" w:rsidRPr="00F03226">
              <w:rPr>
                <w:rFonts w:ascii="Times New Roman" w:hAnsi="Times New Roman" w:cs="Times New Roman"/>
                <w:sz w:val="20"/>
                <w:szCs w:val="20"/>
              </w:rPr>
              <w:t xml:space="preserve"> dom</w:t>
            </w:r>
            <w:r w:rsidRPr="00F03226">
              <w:rPr>
                <w:rFonts w:ascii="Times New Roman" w:hAnsi="Times New Roman" w:cs="Times New Roman"/>
                <w:sz w:val="20"/>
                <w:szCs w:val="20"/>
              </w:rPr>
              <w:t>y</w:t>
            </w:r>
            <w:r w:rsidR="002808F4" w:rsidRPr="00F03226">
              <w:rPr>
                <w:rFonts w:ascii="Times New Roman" w:hAnsi="Times New Roman" w:cs="Times New Roman"/>
                <w:sz w:val="20"/>
                <w:szCs w:val="20"/>
              </w:rPr>
              <w:t xml:space="preserve"> dziecka</w:t>
            </w:r>
          </w:p>
        </w:tc>
        <w:tc>
          <w:tcPr>
            <w:tcW w:w="226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D91E14" w:rsidP="002808F4">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9</w:t>
            </w:r>
          </w:p>
        </w:tc>
        <w:tc>
          <w:tcPr>
            <w:tcW w:w="2435"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B033F3" w:rsidRPr="00F03226" w:rsidRDefault="00D91E14" w:rsidP="002808F4">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6</w:t>
            </w:r>
            <w:r w:rsidR="00B9244A" w:rsidRPr="00F03226">
              <w:rPr>
                <w:rFonts w:ascii="Times New Roman" w:hAnsi="Times New Roman" w:cs="Times New Roman"/>
                <w:sz w:val="20"/>
                <w:szCs w:val="20"/>
              </w:rPr>
              <w:t>,9</w:t>
            </w:r>
            <w:r w:rsidR="00F03226" w:rsidRPr="00F03226">
              <w:rPr>
                <w:rFonts w:ascii="Times New Roman" w:hAnsi="Times New Roman" w:cs="Times New Roman"/>
                <w:sz w:val="20"/>
                <w:szCs w:val="20"/>
              </w:rPr>
              <w:t>8</w:t>
            </w:r>
            <w:r w:rsidR="002808F4" w:rsidRPr="00F03226">
              <w:rPr>
                <w:rFonts w:ascii="Times New Roman" w:hAnsi="Times New Roman" w:cs="Times New Roman"/>
                <w:sz w:val="20"/>
                <w:szCs w:val="20"/>
              </w:rPr>
              <w:t xml:space="preserve"> %</w:t>
            </w:r>
          </w:p>
        </w:tc>
      </w:tr>
      <w:tr w:rsidR="00B033F3" w:rsidRPr="00F03226" w:rsidTr="002F4718">
        <w:trPr>
          <w:trHeight w:val="1"/>
        </w:trPr>
        <w:tc>
          <w:tcPr>
            <w:tcW w:w="4395"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B033F3" w:rsidP="002F4718">
            <w:pPr>
              <w:suppressLineNumbers/>
              <w:suppressAutoHyphens/>
              <w:spacing w:after="0" w:line="240" w:lineRule="auto"/>
              <w:jc w:val="right"/>
              <w:rPr>
                <w:sz w:val="20"/>
                <w:szCs w:val="20"/>
              </w:rPr>
            </w:pPr>
            <w:r w:rsidRPr="00F03226">
              <w:rPr>
                <w:rFonts w:ascii="Times New Roman" w:eastAsia="Times New Roman" w:hAnsi="Times New Roman" w:cs="Times New Roman"/>
                <w:b/>
                <w:sz w:val="20"/>
                <w:szCs w:val="20"/>
              </w:rPr>
              <w:t>RAZEM:</w:t>
            </w:r>
          </w:p>
        </w:tc>
        <w:tc>
          <w:tcPr>
            <w:tcW w:w="226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2808F4" w:rsidP="00F03226">
            <w:pPr>
              <w:suppressLineNumbers/>
              <w:suppressAutoHyphens/>
              <w:spacing w:after="0" w:line="240" w:lineRule="auto"/>
              <w:jc w:val="center"/>
              <w:rPr>
                <w:rFonts w:ascii="Times New Roman" w:hAnsi="Times New Roman" w:cs="Times New Roman"/>
                <w:b/>
                <w:sz w:val="20"/>
                <w:szCs w:val="20"/>
              </w:rPr>
            </w:pPr>
            <w:r w:rsidRPr="00F03226">
              <w:rPr>
                <w:rFonts w:ascii="Times New Roman" w:hAnsi="Times New Roman" w:cs="Times New Roman"/>
                <w:b/>
                <w:sz w:val="20"/>
                <w:szCs w:val="20"/>
              </w:rPr>
              <w:t>1</w:t>
            </w:r>
            <w:r w:rsidR="00F03226" w:rsidRPr="00F03226">
              <w:rPr>
                <w:rFonts w:ascii="Times New Roman" w:hAnsi="Times New Roman" w:cs="Times New Roman"/>
                <w:b/>
                <w:sz w:val="20"/>
                <w:szCs w:val="20"/>
              </w:rPr>
              <w:t>29</w:t>
            </w:r>
          </w:p>
        </w:tc>
        <w:tc>
          <w:tcPr>
            <w:tcW w:w="2435"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B033F3" w:rsidRPr="00F03226" w:rsidRDefault="0015469E" w:rsidP="002808F4">
            <w:pPr>
              <w:suppressLineNumbers/>
              <w:suppressAutoHyphens/>
              <w:spacing w:after="0" w:line="240" w:lineRule="auto"/>
              <w:jc w:val="center"/>
              <w:rPr>
                <w:rFonts w:ascii="Times New Roman" w:hAnsi="Times New Roman" w:cs="Times New Roman"/>
                <w:sz w:val="20"/>
                <w:szCs w:val="20"/>
              </w:rPr>
            </w:pPr>
            <w:r w:rsidRPr="00F03226">
              <w:rPr>
                <w:rFonts w:ascii="Times New Roman" w:eastAsia="Times New Roman" w:hAnsi="Times New Roman" w:cs="Times New Roman"/>
                <w:b/>
                <w:sz w:val="20"/>
                <w:szCs w:val="20"/>
              </w:rPr>
              <w:t>100</w:t>
            </w:r>
            <w:r w:rsidR="002808F4" w:rsidRPr="00F03226">
              <w:rPr>
                <w:rFonts w:ascii="Times New Roman" w:eastAsia="Times New Roman" w:hAnsi="Times New Roman" w:cs="Times New Roman"/>
                <w:b/>
                <w:sz w:val="20"/>
                <w:szCs w:val="20"/>
              </w:rPr>
              <w:t xml:space="preserve"> %</w:t>
            </w:r>
          </w:p>
        </w:tc>
      </w:tr>
    </w:tbl>
    <w:p w:rsidR="00B033F3" w:rsidRDefault="00B033F3" w:rsidP="00B033F3">
      <w:pPr>
        <w:suppressAutoHyphens/>
        <w:spacing w:after="0" w:line="360" w:lineRule="auto"/>
        <w:jc w:val="both"/>
        <w:rPr>
          <w:rFonts w:ascii="Times New Roman" w:eastAsia="Times New Roman" w:hAnsi="Times New Roman" w:cs="Times New Roman"/>
          <w:i/>
        </w:rPr>
      </w:pPr>
      <w:r>
        <w:rPr>
          <w:rFonts w:ascii="Times New Roman" w:eastAsia="Times New Roman" w:hAnsi="Times New Roman" w:cs="Times New Roman"/>
          <w:i/>
        </w:rPr>
        <w:t>Źródło: Dane własne PCPR w Raciborzu.</w:t>
      </w:r>
    </w:p>
    <w:p w:rsidR="00B033F3" w:rsidRDefault="00B033F3" w:rsidP="00B033F3">
      <w:pPr>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ab/>
        <w:t xml:space="preserve">W rodzinach zastępczych </w:t>
      </w:r>
      <w:r w:rsidR="00786295">
        <w:rPr>
          <w:rFonts w:ascii="Times New Roman" w:eastAsia="Times New Roman" w:hAnsi="Times New Roman" w:cs="Times New Roman"/>
          <w:sz w:val="24"/>
        </w:rPr>
        <w:t xml:space="preserve">funkcjonujących </w:t>
      </w:r>
      <w:r>
        <w:rPr>
          <w:rFonts w:ascii="Times New Roman" w:eastAsia="Times New Roman" w:hAnsi="Times New Roman" w:cs="Times New Roman"/>
          <w:sz w:val="24"/>
        </w:rPr>
        <w:t>na terenie powiatu raci</w:t>
      </w:r>
      <w:r w:rsidR="00786295">
        <w:rPr>
          <w:rFonts w:ascii="Times New Roman" w:eastAsia="Times New Roman" w:hAnsi="Times New Roman" w:cs="Times New Roman"/>
          <w:sz w:val="24"/>
        </w:rPr>
        <w:t>borskiego wychowują się dzieci w wieku do 18 roku życia oraz d</w:t>
      </w:r>
      <w:r>
        <w:rPr>
          <w:rFonts w:ascii="Times New Roman" w:eastAsia="Times New Roman" w:hAnsi="Times New Roman" w:cs="Times New Roman"/>
          <w:sz w:val="24"/>
        </w:rPr>
        <w:t>zieci, które osiągnęły pełnoletność</w:t>
      </w:r>
      <w:r w:rsidR="00786295">
        <w:rPr>
          <w:rFonts w:ascii="Times New Roman" w:eastAsia="Times New Roman" w:hAnsi="Times New Roman" w:cs="Times New Roman"/>
          <w:sz w:val="24"/>
        </w:rPr>
        <w:t xml:space="preserve">                         a zadecydowały się pozostać w rodzinie zastępczej </w:t>
      </w:r>
      <w:r>
        <w:rPr>
          <w:rFonts w:ascii="Times New Roman" w:eastAsia="Times New Roman" w:hAnsi="Times New Roman" w:cs="Times New Roman"/>
          <w:sz w:val="24"/>
        </w:rPr>
        <w:t>do czasu ukończenia</w:t>
      </w:r>
      <w:r w:rsidR="00786295">
        <w:rPr>
          <w:rFonts w:ascii="Times New Roman" w:eastAsia="Times New Roman" w:hAnsi="Times New Roman" w:cs="Times New Roman"/>
          <w:sz w:val="24"/>
        </w:rPr>
        <w:t xml:space="preserve"> kształcenia</w:t>
      </w:r>
      <w:r>
        <w:rPr>
          <w:rFonts w:ascii="Times New Roman" w:eastAsia="Times New Roman" w:hAnsi="Times New Roman" w:cs="Times New Roman"/>
          <w:sz w:val="24"/>
        </w:rPr>
        <w:t xml:space="preserve">. </w:t>
      </w:r>
    </w:p>
    <w:p w:rsidR="00B033F3" w:rsidRDefault="00B033F3" w:rsidP="00C06B6C">
      <w:pPr>
        <w:suppressAutoHyphens/>
        <w:spacing w:after="0"/>
        <w:ind w:firstLine="612"/>
        <w:jc w:val="both"/>
        <w:rPr>
          <w:rFonts w:ascii="Times New Roman" w:eastAsia="Times New Roman" w:hAnsi="Times New Roman" w:cs="Times New Roman"/>
          <w:i/>
          <w:sz w:val="24"/>
        </w:rPr>
      </w:pPr>
      <w:r>
        <w:rPr>
          <w:rFonts w:ascii="Times New Roman" w:eastAsia="Times New Roman" w:hAnsi="Times New Roman" w:cs="Times New Roman"/>
          <w:i/>
          <w:sz w:val="24"/>
        </w:rPr>
        <w:br/>
      </w:r>
      <w:r>
        <w:rPr>
          <w:rFonts w:ascii="Times New Roman" w:eastAsia="Times New Roman" w:hAnsi="Times New Roman" w:cs="Times New Roman"/>
          <w:b/>
          <w:i/>
          <w:sz w:val="24"/>
        </w:rPr>
        <w:t xml:space="preserve">Tabela nr </w:t>
      </w:r>
      <w:r w:rsidR="004E3E15">
        <w:rPr>
          <w:rFonts w:ascii="Times New Roman" w:eastAsia="Times New Roman" w:hAnsi="Times New Roman" w:cs="Times New Roman"/>
          <w:b/>
          <w:i/>
          <w:sz w:val="24"/>
        </w:rPr>
        <w:t>9</w:t>
      </w:r>
      <w:r>
        <w:rPr>
          <w:rFonts w:ascii="Times New Roman" w:eastAsia="Times New Roman" w:hAnsi="Times New Roman" w:cs="Times New Roman"/>
          <w:i/>
          <w:sz w:val="24"/>
        </w:rPr>
        <w:t>. Dzieci w rodzinach zastępczych wg przedziałów wiekowych.</w:t>
      </w:r>
    </w:p>
    <w:tbl>
      <w:tblPr>
        <w:tblW w:w="0" w:type="auto"/>
        <w:tblInd w:w="55" w:type="dxa"/>
        <w:tblCellMar>
          <w:left w:w="10" w:type="dxa"/>
          <w:right w:w="10" w:type="dxa"/>
        </w:tblCellMar>
        <w:tblLook w:val="0000" w:firstRow="0" w:lastRow="0" w:firstColumn="0" w:lastColumn="0" w:noHBand="0" w:noVBand="0"/>
      </w:tblPr>
      <w:tblGrid>
        <w:gridCol w:w="4383"/>
        <w:gridCol w:w="2402"/>
        <w:gridCol w:w="2339"/>
      </w:tblGrid>
      <w:tr w:rsidR="00B033F3" w:rsidRPr="00F03226" w:rsidTr="00C1079B">
        <w:trPr>
          <w:cantSplit/>
          <w:trHeight w:val="448"/>
        </w:trPr>
        <w:tc>
          <w:tcPr>
            <w:tcW w:w="4395" w:type="dxa"/>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B033F3" w:rsidRPr="00F03226" w:rsidRDefault="00B033F3" w:rsidP="002F4718">
            <w:pPr>
              <w:suppressLineNumbers/>
              <w:suppressAutoHyphens/>
              <w:spacing w:after="0" w:line="240" w:lineRule="auto"/>
              <w:jc w:val="center"/>
              <w:rPr>
                <w:sz w:val="20"/>
                <w:szCs w:val="20"/>
              </w:rPr>
            </w:pPr>
            <w:r w:rsidRPr="00F03226">
              <w:rPr>
                <w:rFonts w:ascii="Times New Roman" w:eastAsia="Times New Roman" w:hAnsi="Times New Roman" w:cs="Times New Roman"/>
                <w:b/>
                <w:sz w:val="20"/>
                <w:szCs w:val="20"/>
              </w:rPr>
              <w:t>PRZEDZIAŁ WIEKOWY</w:t>
            </w:r>
          </w:p>
        </w:tc>
        <w:tc>
          <w:tcPr>
            <w:tcW w:w="2408" w:type="dxa"/>
            <w:tcBorders>
              <w:top w:val="single" w:sz="1" w:space="0" w:color="000000"/>
              <w:left w:val="single" w:sz="1" w:space="0" w:color="000000"/>
              <w:bottom w:val="single" w:sz="1" w:space="0" w:color="000000"/>
              <w:right w:val="single" w:sz="0" w:space="0" w:color="000000"/>
            </w:tcBorders>
            <w:shd w:val="clear" w:color="auto" w:fill="E5DFEC" w:themeFill="accent4" w:themeFillTint="33"/>
            <w:tcMar>
              <w:left w:w="54" w:type="dxa"/>
              <w:right w:w="54" w:type="dxa"/>
            </w:tcMar>
            <w:vAlign w:val="center"/>
          </w:tcPr>
          <w:p w:rsidR="00B033F3" w:rsidRPr="00F03226" w:rsidRDefault="00B033F3" w:rsidP="002F4718">
            <w:pPr>
              <w:suppressLineNumbers/>
              <w:suppressAutoHyphens/>
              <w:spacing w:after="0" w:line="240" w:lineRule="auto"/>
              <w:jc w:val="center"/>
              <w:rPr>
                <w:sz w:val="20"/>
                <w:szCs w:val="20"/>
              </w:rPr>
            </w:pPr>
            <w:r w:rsidRPr="00F03226">
              <w:rPr>
                <w:rFonts w:ascii="Times New Roman" w:eastAsia="Times New Roman" w:hAnsi="Times New Roman" w:cs="Times New Roman"/>
                <w:b/>
                <w:sz w:val="20"/>
                <w:szCs w:val="20"/>
              </w:rPr>
              <w:t>LICZBA DZIECI</w:t>
            </w:r>
          </w:p>
        </w:tc>
        <w:tc>
          <w:tcPr>
            <w:tcW w:w="2342" w:type="dxa"/>
            <w:tcBorders>
              <w:top w:val="single" w:sz="1" w:space="0" w:color="000000"/>
              <w:left w:val="single" w:sz="1" w:space="0" w:color="000000"/>
              <w:bottom w:val="single" w:sz="1" w:space="0" w:color="000000"/>
              <w:right w:val="single" w:sz="1" w:space="0" w:color="000000"/>
            </w:tcBorders>
            <w:shd w:val="clear" w:color="auto" w:fill="E5DFEC" w:themeFill="accent4" w:themeFillTint="33"/>
            <w:tcMar>
              <w:left w:w="54" w:type="dxa"/>
              <w:right w:w="54" w:type="dxa"/>
            </w:tcMar>
            <w:vAlign w:val="center"/>
          </w:tcPr>
          <w:p w:rsidR="00B033F3" w:rsidRPr="00F03226" w:rsidRDefault="00B033F3" w:rsidP="002F4718">
            <w:pPr>
              <w:suppressLineNumbers/>
              <w:suppressAutoHyphens/>
              <w:spacing w:after="0" w:line="240" w:lineRule="auto"/>
              <w:jc w:val="center"/>
              <w:rPr>
                <w:sz w:val="20"/>
                <w:szCs w:val="20"/>
              </w:rPr>
            </w:pPr>
            <w:r w:rsidRPr="00F03226">
              <w:rPr>
                <w:rFonts w:ascii="Times New Roman" w:eastAsia="Times New Roman" w:hAnsi="Times New Roman" w:cs="Times New Roman"/>
                <w:b/>
                <w:sz w:val="20"/>
                <w:szCs w:val="20"/>
              </w:rPr>
              <w:t xml:space="preserve">UDZIAŁ PROCENTOWY  </w:t>
            </w:r>
          </w:p>
        </w:tc>
      </w:tr>
      <w:tr w:rsidR="00B033F3" w:rsidRPr="00F03226" w:rsidTr="002F4718">
        <w:trPr>
          <w:trHeight w:val="1"/>
        </w:trPr>
        <w:tc>
          <w:tcPr>
            <w:tcW w:w="4395"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B033F3" w:rsidP="002F4718">
            <w:pPr>
              <w:suppressLineNumbers/>
              <w:suppressAutoHyphens/>
              <w:spacing w:after="0" w:line="240" w:lineRule="auto"/>
              <w:rPr>
                <w:sz w:val="20"/>
                <w:szCs w:val="20"/>
              </w:rPr>
            </w:pPr>
            <w:r w:rsidRPr="00F03226">
              <w:rPr>
                <w:rFonts w:ascii="Times New Roman" w:eastAsia="Times New Roman" w:hAnsi="Times New Roman" w:cs="Times New Roman"/>
                <w:sz w:val="20"/>
                <w:szCs w:val="20"/>
              </w:rPr>
              <w:t xml:space="preserve">0 – 6 roku życia </w:t>
            </w:r>
          </w:p>
        </w:tc>
        <w:tc>
          <w:tcPr>
            <w:tcW w:w="240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D91E14" w:rsidP="00C36E33">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56</w:t>
            </w:r>
          </w:p>
        </w:tc>
        <w:tc>
          <w:tcPr>
            <w:tcW w:w="2342"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B033F3" w:rsidRPr="00F03226" w:rsidRDefault="00D91E14" w:rsidP="00C36E33">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22,</w:t>
            </w:r>
            <w:r w:rsidR="00F03226">
              <w:rPr>
                <w:rFonts w:ascii="Times New Roman" w:hAnsi="Times New Roman" w:cs="Times New Roman"/>
                <w:sz w:val="20"/>
                <w:szCs w:val="20"/>
              </w:rPr>
              <w:t>6</w:t>
            </w:r>
            <w:r w:rsidRPr="00F03226">
              <w:rPr>
                <w:rFonts w:ascii="Times New Roman" w:hAnsi="Times New Roman" w:cs="Times New Roman"/>
                <w:sz w:val="20"/>
                <w:szCs w:val="20"/>
              </w:rPr>
              <w:t>7</w:t>
            </w:r>
            <w:r w:rsidR="00C36E33" w:rsidRPr="00F03226">
              <w:rPr>
                <w:rFonts w:ascii="Times New Roman" w:hAnsi="Times New Roman" w:cs="Times New Roman"/>
                <w:sz w:val="20"/>
                <w:szCs w:val="20"/>
              </w:rPr>
              <w:t xml:space="preserve"> %</w:t>
            </w:r>
          </w:p>
        </w:tc>
      </w:tr>
      <w:tr w:rsidR="00B033F3" w:rsidRPr="00F03226" w:rsidTr="002F4718">
        <w:trPr>
          <w:trHeight w:val="1"/>
        </w:trPr>
        <w:tc>
          <w:tcPr>
            <w:tcW w:w="4395"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B033F3" w:rsidP="002F4718">
            <w:pPr>
              <w:suppressLineNumbers/>
              <w:suppressAutoHyphens/>
              <w:spacing w:after="0" w:line="240" w:lineRule="auto"/>
              <w:rPr>
                <w:sz w:val="20"/>
                <w:szCs w:val="20"/>
              </w:rPr>
            </w:pPr>
            <w:r w:rsidRPr="00F03226">
              <w:rPr>
                <w:rFonts w:ascii="Times New Roman" w:eastAsia="Times New Roman" w:hAnsi="Times New Roman" w:cs="Times New Roman"/>
                <w:sz w:val="20"/>
                <w:szCs w:val="20"/>
              </w:rPr>
              <w:t>7 – 13 roku życia</w:t>
            </w:r>
          </w:p>
        </w:tc>
        <w:tc>
          <w:tcPr>
            <w:tcW w:w="240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C36E33" w:rsidP="00C36E33">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1</w:t>
            </w:r>
            <w:r w:rsidR="00D91E14" w:rsidRPr="00F03226">
              <w:rPr>
                <w:rFonts w:ascii="Times New Roman" w:hAnsi="Times New Roman" w:cs="Times New Roman"/>
                <w:sz w:val="20"/>
                <w:szCs w:val="20"/>
              </w:rPr>
              <w:t>05</w:t>
            </w:r>
          </w:p>
        </w:tc>
        <w:tc>
          <w:tcPr>
            <w:tcW w:w="2342"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B033F3" w:rsidRPr="00F03226" w:rsidRDefault="00D91E14" w:rsidP="00C36E33">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42,5</w:t>
            </w:r>
            <w:r w:rsidR="00F03226">
              <w:rPr>
                <w:rFonts w:ascii="Times New Roman" w:hAnsi="Times New Roman" w:cs="Times New Roman"/>
                <w:sz w:val="20"/>
                <w:szCs w:val="20"/>
              </w:rPr>
              <w:t>1</w:t>
            </w:r>
            <w:r w:rsidR="00C36E33" w:rsidRPr="00F03226">
              <w:rPr>
                <w:rFonts w:ascii="Times New Roman" w:hAnsi="Times New Roman" w:cs="Times New Roman"/>
                <w:sz w:val="20"/>
                <w:szCs w:val="20"/>
              </w:rPr>
              <w:t xml:space="preserve"> %</w:t>
            </w:r>
          </w:p>
        </w:tc>
      </w:tr>
      <w:tr w:rsidR="00B033F3" w:rsidRPr="00F03226" w:rsidTr="002F4718">
        <w:trPr>
          <w:trHeight w:val="1"/>
        </w:trPr>
        <w:tc>
          <w:tcPr>
            <w:tcW w:w="4395"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B033F3" w:rsidP="002F4718">
            <w:pPr>
              <w:suppressLineNumbers/>
              <w:suppressAutoHyphens/>
              <w:spacing w:after="0" w:line="240" w:lineRule="auto"/>
              <w:rPr>
                <w:sz w:val="20"/>
                <w:szCs w:val="20"/>
              </w:rPr>
            </w:pPr>
            <w:r w:rsidRPr="00F03226">
              <w:rPr>
                <w:rFonts w:ascii="Times New Roman" w:eastAsia="Times New Roman" w:hAnsi="Times New Roman" w:cs="Times New Roman"/>
                <w:sz w:val="20"/>
                <w:szCs w:val="20"/>
              </w:rPr>
              <w:t>14 – 18 roku życia</w:t>
            </w:r>
          </w:p>
        </w:tc>
        <w:tc>
          <w:tcPr>
            <w:tcW w:w="240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D91E14" w:rsidP="00C36E33">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73</w:t>
            </w:r>
          </w:p>
        </w:tc>
        <w:tc>
          <w:tcPr>
            <w:tcW w:w="2342"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B033F3" w:rsidRPr="00F03226" w:rsidRDefault="00D91E14" w:rsidP="00F03226">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29,</w:t>
            </w:r>
            <w:r w:rsidR="00F03226">
              <w:rPr>
                <w:rFonts w:ascii="Times New Roman" w:hAnsi="Times New Roman" w:cs="Times New Roman"/>
                <w:sz w:val="20"/>
                <w:szCs w:val="20"/>
              </w:rPr>
              <w:t>56</w:t>
            </w:r>
            <w:r w:rsidR="00C36E33" w:rsidRPr="00F03226">
              <w:rPr>
                <w:rFonts w:ascii="Times New Roman" w:hAnsi="Times New Roman" w:cs="Times New Roman"/>
                <w:sz w:val="20"/>
                <w:szCs w:val="20"/>
              </w:rPr>
              <w:t xml:space="preserve"> %</w:t>
            </w:r>
          </w:p>
        </w:tc>
      </w:tr>
      <w:tr w:rsidR="00B033F3" w:rsidRPr="00F03226" w:rsidTr="002F4718">
        <w:trPr>
          <w:trHeight w:val="1"/>
        </w:trPr>
        <w:tc>
          <w:tcPr>
            <w:tcW w:w="4395"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B033F3" w:rsidP="002F4718">
            <w:pPr>
              <w:suppressLineNumbers/>
              <w:suppressAutoHyphens/>
              <w:spacing w:after="0" w:line="240" w:lineRule="auto"/>
              <w:rPr>
                <w:sz w:val="20"/>
                <w:szCs w:val="20"/>
              </w:rPr>
            </w:pPr>
            <w:r w:rsidRPr="00F03226">
              <w:rPr>
                <w:rFonts w:ascii="Times New Roman" w:eastAsia="Times New Roman" w:hAnsi="Times New Roman" w:cs="Times New Roman"/>
                <w:sz w:val="20"/>
                <w:szCs w:val="20"/>
              </w:rPr>
              <w:t>powyżej 18 roku życia</w:t>
            </w:r>
          </w:p>
        </w:tc>
        <w:tc>
          <w:tcPr>
            <w:tcW w:w="240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C36E33" w:rsidP="00C36E33">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1</w:t>
            </w:r>
            <w:r w:rsidR="00D91E14" w:rsidRPr="00F03226">
              <w:rPr>
                <w:rFonts w:ascii="Times New Roman" w:hAnsi="Times New Roman" w:cs="Times New Roman"/>
                <w:sz w:val="20"/>
                <w:szCs w:val="20"/>
              </w:rPr>
              <w:t>3</w:t>
            </w:r>
          </w:p>
        </w:tc>
        <w:tc>
          <w:tcPr>
            <w:tcW w:w="2342"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B033F3" w:rsidRPr="00F03226" w:rsidRDefault="00C36E33" w:rsidP="00D91E14">
            <w:pPr>
              <w:suppressLineNumbers/>
              <w:suppressAutoHyphens/>
              <w:spacing w:after="0" w:line="240" w:lineRule="auto"/>
              <w:jc w:val="center"/>
              <w:rPr>
                <w:rFonts w:ascii="Times New Roman" w:hAnsi="Times New Roman" w:cs="Times New Roman"/>
                <w:sz w:val="20"/>
                <w:szCs w:val="20"/>
              </w:rPr>
            </w:pPr>
            <w:r w:rsidRPr="00F03226">
              <w:rPr>
                <w:rFonts w:ascii="Times New Roman" w:hAnsi="Times New Roman" w:cs="Times New Roman"/>
                <w:sz w:val="20"/>
                <w:szCs w:val="20"/>
              </w:rPr>
              <w:t>5,</w:t>
            </w:r>
            <w:r w:rsidR="00D91E14" w:rsidRPr="00F03226">
              <w:rPr>
                <w:rFonts w:ascii="Times New Roman" w:hAnsi="Times New Roman" w:cs="Times New Roman"/>
                <w:sz w:val="20"/>
                <w:szCs w:val="20"/>
              </w:rPr>
              <w:t>2</w:t>
            </w:r>
            <w:r w:rsidR="00F03226">
              <w:rPr>
                <w:rFonts w:ascii="Times New Roman" w:hAnsi="Times New Roman" w:cs="Times New Roman"/>
                <w:sz w:val="20"/>
                <w:szCs w:val="20"/>
              </w:rPr>
              <w:t>6</w:t>
            </w:r>
            <w:r w:rsidRPr="00F03226">
              <w:rPr>
                <w:rFonts w:ascii="Times New Roman" w:hAnsi="Times New Roman" w:cs="Times New Roman"/>
                <w:sz w:val="20"/>
                <w:szCs w:val="20"/>
              </w:rPr>
              <w:t xml:space="preserve"> %</w:t>
            </w:r>
          </w:p>
        </w:tc>
      </w:tr>
      <w:tr w:rsidR="00B033F3" w:rsidRPr="00F03226" w:rsidTr="002F4718">
        <w:trPr>
          <w:trHeight w:val="1"/>
        </w:trPr>
        <w:tc>
          <w:tcPr>
            <w:tcW w:w="4395"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B033F3" w:rsidP="002F4718">
            <w:pPr>
              <w:suppressLineNumbers/>
              <w:suppressAutoHyphens/>
              <w:spacing w:after="0" w:line="240" w:lineRule="auto"/>
              <w:jc w:val="right"/>
              <w:rPr>
                <w:sz w:val="20"/>
                <w:szCs w:val="20"/>
              </w:rPr>
            </w:pPr>
            <w:r w:rsidRPr="00F03226">
              <w:rPr>
                <w:rFonts w:ascii="Times New Roman" w:eastAsia="Times New Roman" w:hAnsi="Times New Roman" w:cs="Times New Roman"/>
                <w:b/>
                <w:sz w:val="20"/>
                <w:szCs w:val="20"/>
              </w:rPr>
              <w:t>RAZEM:</w:t>
            </w:r>
          </w:p>
        </w:tc>
        <w:tc>
          <w:tcPr>
            <w:tcW w:w="2408" w:type="dxa"/>
            <w:tcBorders>
              <w:top w:val="single" w:sz="0" w:space="0" w:color="000000"/>
              <w:left w:val="single" w:sz="1" w:space="0" w:color="000000"/>
              <w:bottom w:val="single" w:sz="1" w:space="0" w:color="000000"/>
              <w:right w:val="single" w:sz="0" w:space="0" w:color="000000"/>
            </w:tcBorders>
            <w:shd w:val="clear" w:color="000000" w:fill="FFFFFF"/>
            <w:tcMar>
              <w:left w:w="54" w:type="dxa"/>
              <w:right w:w="54" w:type="dxa"/>
            </w:tcMar>
          </w:tcPr>
          <w:p w:rsidR="00B033F3" w:rsidRPr="00F03226" w:rsidRDefault="00D91E14" w:rsidP="00C36E33">
            <w:pPr>
              <w:suppressLineNumbers/>
              <w:suppressAutoHyphens/>
              <w:spacing w:after="0" w:line="240" w:lineRule="auto"/>
              <w:jc w:val="center"/>
              <w:rPr>
                <w:rFonts w:ascii="Times New Roman" w:hAnsi="Times New Roman" w:cs="Times New Roman"/>
                <w:b/>
                <w:sz w:val="20"/>
                <w:szCs w:val="20"/>
              </w:rPr>
            </w:pPr>
            <w:r w:rsidRPr="00F03226">
              <w:rPr>
                <w:rFonts w:ascii="Times New Roman" w:hAnsi="Times New Roman" w:cs="Times New Roman"/>
                <w:b/>
                <w:sz w:val="20"/>
                <w:szCs w:val="20"/>
              </w:rPr>
              <w:t>24</w:t>
            </w:r>
            <w:r w:rsidR="00B9244A" w:rsidRPr="00F03226">
              <w:rPr>
                <w:rFonts w:ascii="Times New Roman" w:hAnsi="Times New Roman" w:cs="Times New Roman"/>
                <w:b/>
                <w:sz w:val="20"/>
                <w:szCs w:val="20"/>
              </w:rPr>
              <w:t>7</w:t>
            </w:r>
          </w:p>
        </w:tc>
        <w:tc>
          <w:tcPr>
            <w:tcW w:w="2342" w:type="dxa"/>
            <w:tcBorders>
              <w:top w:val="single" w:sz="0" w:space="0" w:color="000000"/>
              <w:left w:val="single" w:sz="1" w:space="0" w:color="000000"/>
              <w:bottom w:val="single" w:sz="1" w:space="0" w:color="000000"/>
              <w:right w:val="single" w:sz="1" w:space="0" w:color="000000"/>
            </w:tcBorders>
            <w:shd w:val="clear" w:color="000000" w:fill="FFFFFF"/>
            <w:tcMar>
              <w:left w:w="54" w:type="dxa"/>
              <w:right w:w="54" w:type="dxa"/>
            </w:tcMar>
            <w:vAlign w:val="bottom"/>
          </w:tcPr>
          <w:p w:rsidR="00B033F3" w:rsidRPr="00F03226" w:rsidRDefault="00B033F3" w:rsidP="00C36E33">
            <w:pPr>
              <w:suppressLineNumbers/>
              <w:suppressAutoHyphens/>
              <w:spacing w:after="0" w:line="240" w:lineRule="auto"/>
              <w:jc w:val="center"/>
              <w:rPr>
                <w:rFonts w:ascii="Times New Roman" w:hAnsi="Times New Roman" w:cs="Times New Roman"/>
                <w:sz w:val="20"/>
                <w:szCs w:val="20"/>
              </w:rPr>
            </w:pPr>
            <w:r w:rsidRPr="00F03226">
              <w:rPr>
                <w:rFonts w:ascii="Times New Roman" w:eastAsia="Times New Roman" w:hAnsi="Times New Roman" w:cs="Times New Roman"/>
                <w:b/>
                <w:sz w:val="20"/>
                <w:szCs w:val="20"/>
              </w:rPr>
              <w:t>100</w:t>
            </w:r>
            <w:r w:rsidR="00C36E33" w:rsidRPr="00F03226">
              <w:rPr>
                <w:rFonts w:ascii="Times New Roman" w:eastAsia="Times New Roman" w:hAnsi="Times New Roman" w:cs="Times New Roman"/>
                <w:b/>
                <w:sz w:val="20"/>
                <w:szCs w:val="20"/>
              </w:rPr>
              <w:t xml:space="preserve"> %</w:t>
            </w:r>
          </w:p>
        </w:tc>
      </w:tr>
    </w:tbl>
    <w:p w:rsidR="004B2D7D" w:rsidRDefault="00B033F3" w:rsidP="004B2D7D">
      <w:pPr>
        <w:suppressAutoHyphens/>
        <w:spacing w:after="0" w:line="360" w:lineRule="auto"/>
        <w:jc w:val="both"/>
        <w:rPr>
          <w:rFonts w:ascii="Times New Roman" w:eastAsia="Times New Roman" w:hAnsi="Times New Roman" w:cs="Times New Roman"/>
          <w:i/>
        </w:rPr>
      </w:pPr>
      <w:r>
        <w:rPr>
          <w:rFonts w:ascii="Times New Roman" w:eastAsia="Times New Roman" w:hAnsi="Times New Roman" w:cs="Times New Roman"/>
          <w:i/>
        </w:rPr>
        <w:t>Źródło: Dane własne PCPR w Raciborzu.</w:t>
      </w:r>
    </w:p>
    <w:p w:rsidR="000771FD" w:rsidRDefault="000771FD" w:rsidP="004B2D7D">
      <w:pPr>
        <w:suppressAutoHyphens/>
        <w:spacing w:after="0" w:line="360" w:lineRule="auto"/>
        <w:ind w:firstLine="708"/>
        <w:jc w:val="both"/>
        <w:rPr>
          <w:rFonts w:ascii="Times New Roman" w:eastAsia="Times New Roman" w:hAnsi="Times New Roman" w:cs="Times New Roman"/>
          <w:color w:val="000000" w:themeColor="text1"/>
          <w:sz w:val="24"/>
        </w:rPr>
      </w:pPr>
    </w:p>
    <w:p w:rsidR="00B033F3" w:rsidRPr="004B2D7D" w:rsidRDefault="0060402F" w:rsidP="004B2D7D">
      <w:pPr>
        <w:suppressAutoHyphens/>
        <w:spacing w:after="0" w:line="360" w:lineRule="auto"/>
        <w:ind w:firstLine="708"/>
        <w:jc w:val="both"/>
        <w:rPr>
          <w:rFonts w:ascii="Times New Roman" w:eastAsia="Times New Roman" w:hAnsi="Times New Roman" w:cs="Times New Roman"/>
          <w:i/>
        </w:rPr>
      </w:pPr>
      <w:r w:rsidRPr="0060402F">
        <w:rPr>
          <w:rFonts w:ascii="Times New Roman" w:eastAsia="Times New Roman" w:hAnsi="Times New Roman" w:cs="Times New Roman"/>
          <w:color w:val="000000" w:themeColor="text1"/>
          <w:sz w:val="24"/>
        </w:rPr>
        <w:t xml:space="preserve">W </w:t>
      </w:r>
      <w:r w:rsidR="00786295">
        <w:rPr>
          <w:rFonts w:ascii="Times New Roman" w:eastAsia="Times New Roman" w:hAnsi="Times New Roman" w:cs="Times New Roman"/>
          <w:color w:val="000000" w:themeColor="text1"/>
          <w:sz w:val="24"/>
        </w:rPr>
        <w:t xml:space="preserve">okresie sprawozdawczym </w:t>
      </w:r>
      <w:r w:rsidR="003A7369">
        <w:rPr>
          <w:rFonts w:ascii="Times New Roman" w:eastAsia="Times New Roman" w:hAnsi="Times New Roman" w:cs="Times New Roman"/>
          <w:color w:val="000000" w:themeColor="text1"/>
          <w:sz w:val="24"/>
        </w:rPr>
        <w:t>28</w:t>
      </w:r>
      <w:r w:rsidR="00B033F3" w:rsidRPr="0060402F">
        <w:rPr>
          <w:rFonts w:ascii="Times New Roman" w:eastAsia="Times New Roman" w:hAnsi="Times New Roman" w:cs="Times New Roman"/>
          <w:color w:val="000000" w:themeColor="text1"/>
          <w:sz w:val="24"/>
        </w:rPr>
        <w:t xml:space="preserve"> dzieci przebywało w rodzinach zastępczych </w:t>
      </w:r>
      <w:r w:rsidR="00786295">
        <w:rPr>
          <w:rFonts w:ascii="Times New Roman" w:eastAsia="Times New Roman" w:hAnsi="Times New Roman" w:cs="Times New Roman"/>
          <w:color w:val="000000" w:themeColor="text1"/>
          <w:sz w:val="24"/>
        </w:rPr>
        <w:t>funkcjonujących na terenie</w:t>
      </w:r>
      <w:r w:rsidR="00F03226">
        <w:rPr>
          <w:rFonts w:ascii="Times New Roman" w:eastAsia="Times New Roman" w:hAnsi="Times New Roman" w:cs="Times New Roman"/>
          <w:color w:val="000000" w:themeColor="text1"/>
          <w:sz w:val="24"/>
        </w:rPr>
        <w:t xml:space="preserve"> innych powiatów</w:t>
      </w:r>
      <w:r w:rsidR="00786295">
        <w:rPr>
          <w:rFonts w:ascii="Times New Roman" w:eastAsia="Times New Roman" w:hAnsi="Times New Roman" w:cs="Times New Roman"/>
          <w:color w:val="000000" w:themeColor="text1"/>
          <w:sz w:val="24"/>
        </w:rPr>
        <w:t xml:space="preserve"> </w:t>
      </w:r>
      <w:r w:rsidR="00F03226">
        <w:rPr>
          <w:rFonts w:ascii="Times New Roman" w:eastAsia="Times New Roman" w:hAnsi="Times New Roman" w:cs="Times New Roman"/>
          <w:color w:val="000000" w:themeColor="text1"/>
          <w:sz w:val="24"/>
        </w:rPr>
        <w:t xml:space="preserve">tj. </w:t>
      </w:r>
      <w:r w:rsidR="00786295">
        <w:rPr>
          <w:rFonts w:ascii="Times New Roman" w:eastAsia="Times New Roman" w:hAnsi="Times New Roman" w:cs="Times New Roman"/>
          <w:color w:val="000000" w:themeColor="text1"/>
          <w:sz w:val="24"/>
        </w:rPr>
        <w:t>p</w:t>
      </w:r>
      <w:r w:rsidR="00B033F3" w:rsidRPr="0060402F">
        <w:rPr>
          <w:rFonts w:ascii="Times New Roman" w:hAnsi="Times New Roman"/>
          <w:color w:val="000000" w:themeColor="text1"/>
          <w:sz w:val="24"/>
        </w:rPr>
        <w:t>owiat</w:t>
      </w:r>
      <w:r w:rsidR="00786295">
        <w:rPr>
          <w:rFonts w:ascii="Times New Roman" w:hAnsi="Times New Roman"/>
          <w:color w:val="000000" w:themeColor="text1"/>
          <w:sz w:val="24"/>
        </w:rPr>
        <w:t>u c</w:t>
      </w:r>
      <w:r w:rsidR="00B033F3" w:rsidRPr="0060402F">
        <w:rPr>
          <w:rFonts w:ascii="Times New Roman" w:hAnsi="Times New Roman"/>
          <w:color w:val="000000" w:themeColor="text1"/>
          <w:sz w:val="24"/>
        </w:rPr>
        <w:t>ieszyński</w:t>
      </w:r>
      <w:r w:rsidR="00786295">
        <w:rPr>
          <w:rFonts w:ascii="Times New Roman" w:hAnsi="Times New Roman"/>
          <w:color w:val="000000" w:themeColor="text1"/>
          <w:sz w:val="24"/>
        </w:rPr>
        <w:t>ego, p</w:t>
      </w:r>
      <w:r w:rsidR="00B033F3" w:rsidRPr="0060402F">
        <w:rPr>
          <w:rFonts w:ascii="Times New Roman" w:hAnsi="Times New Roman"/>
          <w:color w:val="000000" w:themeColor="text1"/>
          <w:sz w:val="24"/>
        </w:rPr>
        <w:t>owiat</w:t>
      </w:r>
      <w:r w:rsidR="00786295">
        <w:rPr>
          <w:rFonts w:ascii="Times New Roman" w:hAnsi="Times New Roman"/>
          <w:color w:val="000000" w:themeColor="text1"/>
          <w:sz w:val="24"/>
        </w:rPr>
        <w:t>u g</w:t>
      </w:r>
      <w:r w:rsidR="00B033F3" w:rsidRPr="0060402F">
        <w:rPr>
          <w:rFonts w:ascii="Times New Roman" w:hAnsi="Times New Roman"/>
          <w:color w:val="000000" w:themeColor="text1"/>
          <w:sz w:val="24"/>
        </w:rPr>
        <w:t>liwicki</w:t>
      </w:r>
      <w:r w:rsidR="00786295">
        <w:rPr>
          <w:rFonts w:ascii="Times New Roman" w:hAnsi="Times New Roman"/>
          <w:color w:val="000000" w:themeColor="text1"/>
          <w:sz w:val="24"/>
        </w:rPr>
        <w:t>ego, p</w:t>
      </w:r>
      <w:r w:rsidR="00B033F3" w:rsidRPr="0060402F">
        <w:rPr>
          <w:rFonts w:ascii="Times New Roman" w:hAnsi="Times New Roman"/>
          <w:color w:val="000000" w:themeColor="text1"/>
          <w:sz w:val="24"/>
        </w:rPr>
        <w:t>owiat</w:t>
      </w:r>
      <w:r w:rsidR="00786295">
        <w:rPr>
          <w:rFonts w:ascii="Times New Roman" w:hAnsi="Times New Roman"/>
          <w:color w:val="000000" w:themeColor="text1"/>
          <w:sz w:val="24"/>
        </w:rPr>
        <w:t>u w</w:t>
      </w:r>
      <w:r w:rsidR="00B033F3" w:rsidRPr="0060402F">
        <w:rPr>
          <w:rFonts w:ascii="Times New Roman" w:hAnsi="Times New Roman"/>
          <w:color w:val="000000" w:themeColor="text1"/>
          <w:sz w:val="24"/>
        </w:rPr>
        <w:t>odzisławski</w:t>
      </w:r>
      <w:r w:rsidR="00786295">
        <w:rPr>
          <w:rFonts w:ascii="Times New Roman" w:hAnsi="Times New Roman"/>
          <w:color w:val="000000" w:themeColor="text1"/>
          <w:sz w:val="24"/>
        </w:rPr>
        <w:t>ego, powiat k</w:t>
      </w:r>
      <w:r w:rsidR="00B033F3" w:rsidRPr="0060402F">
        <w:rPr>
          <w:rFonts w:ascii="Times New Roman" w:hAnsi="Times New Roman"/>
          <w:color w:val="000000" w:themeColor="text1"/>
          <w:sz w:val="24"/>
        </w:rPr>
        <w:t>luczborski</w:t>
      </w:r>
      <w:r w:rsidR="00786295">
        <w:rPr>
          <w:rFonts w:ascii="Times New Roman" w:hAnsi="Times New Roman"/>
          <w:color w:val="000000" w:themeColor="text1"/>
          <w:sz w:val="24"/>
        </w:rPr>
        <w:t>ego</w:t>
      </w:r>
      <w:r w:rsidR="00372473">
        <w:rPr>
          <w:rFonts w:ascii="Times New Roman" w:hAnsi="Times New Roman"/>
          <w:color w:val="000000" w:themeColor="text1"/>
          <w:sz w:val="24"/>
        </w:rPr>
        <w:t>, miasta Siemianowice Śl., miasta Opole, p</w:t>
      </w:r>
      <w:r w:rsidR="00B033F3" w:rsidRPr="0060402F">
        <w:rPr>
          <w:rFonts w:ascii="Times New Roman" w:hAnsi="Times New Roman"/>
          <w:color w:val="000000" w:themeColor="text1"/>
          <w:sz w:val="24"/>
        </w:rPr>
        <w:t>owiat</w:t>
      </w:r>
      <w:r w:rsidR="00372473">
        <w:rPr>
          <w:rFonts w:ascii="Times New Roman" w:hAnsi="Times New Roman"/>
          <w:color w:val="000000" w:themeColor="text1"/>
          <w:sz w:val="24"/>
        </w:rPr>
        <w:t>u g</w:t>
      </w:r>
      <w:r w:rsidR="00B033F3" w:rsidRPr="0060402F">
        <w:rPr>
          <w:rFonts w:ascii="Times New Roman" w:hAnsi="Times New Roman"/>
          <w:color w:val="000000" w:themeColor="text1"/>
          <w:sz w:val="24"/>
        </w:rPr>
        <w:t>łubczycki</w:t>
      </w:r>
      <w:r w:rsidR="00372473">
        <w:rPr>
          <w:rFonts w:ascii="Times New Roman" w:hAnsi="Times New Roman"/>
          <w:color w:val="000000" w:themeColor="text1"/>
          <w:sz w:val="24"/>
        </w:rPr>
        <w:t>ego, p</w:t>
      </w:r>
      <w:r w:rsidR="00B033F3" w:rsidRPr="0060402F">
        <w:rPr>
          <w:rFonts w:ascii="Times New Roman" w:hAnsi="Times New Roman"/>
          <w:color w:val="000000" w:themeColor="text1"/>
          <w:sz w:val="24"/>
        </w:rPr>
        <w:t>owiat</w:t>
      </w:r>
      <w:r w:rsidR="00372473">
        <w:rPr>
          <w:rFonts w:ascii="Times New Roman" w:hAnsi="Times New Roman"/>
          <w:color w:val="000000" w:themeColor="text1"/>
          <w:sz w:val="24"/>
        </w:rPr>
        <w:t>u b</w:t>
      </w:r>
      <w:r w:rsidR="00B033F3" w:rsidRPr="0060402F">
        <w:rPr>
          <w:rFonts w:ascii="Times New Roman" w:hAnsi="Times New Roman"/>
          <w:color w:val="000000" w:themeColor="text1"/>
          <w:sz w:val="24"/>
        </w:rPr>
        <w:t>ytowski</w:t>
      </w:r>
      <w:r w:rsidR="00372473">
        <w:rPr>
          <w:rFonts w:ascii="Times New Roman" w:hAnsi="Times New Roman"/>
          <w:color w:val="000000" w:themeColor="text1"/>
          <w:sz w:val="24"/>
        </w:rPr>
        <w:t>ego</w:t>
      </w:r>
      <w:r w:rsidR="00B033F3" w:rsidRPr="0060402F">
        <w:rPr>
          <w:rFonts w:ascii="Times New Roman" w:hAnsi="Times New Roman"/>
          <w:color w:val="000000" w:themeColor="text1"/>
          <w:sz w:val="24"/>
        </w:rPr>
        <w:t xml:space="preserve">, </w:t>
      </w:r>
      <w:r w:rsidR="00372473">
        <w:rPr>
          <w:rFonts w:ascii="Times New Roman" w:hAnsi="Times New Roman"/>
          <w:color w:val="000000" w:themeColor="text1"/>
          <w:sz w:val="24"/>
        </w:rPr>
        <w:t>p</w:t>
      </w:r>
      <w:r w:rsidR="003A7369">
        <w:rPr>
          <w:rFonts w:ascii="Times New Roman" w:hAnsi="Times New Roman"/>
          <w:color w:val="000000" w:themeColor="text1"/>
          <w:sz w:val="24"/>
        </w:rPr>
        <w:t>owiat</w:t>
      </w:r>
      <w:r w:rsidR="00372473">
        <w:rPr>
          <w:rFonts w:ascii="Times New Roman" w:hAnsi="Times New Roman"/>
          <w:color w:val="000000" w:themeColor="text1"/>
          <w:sz w:val="24"/>
        </w:rPr>
        <w:t>u s</w:t>
      </w:r>
      <w:r w:rsidR="003A7369">
        <w:rPr>
          <w:rFonts w:ascii="Times New Roman" w:hAnsi="Times New Roman"/>
          <w:color w:val="000000" w:themeColor="text1"/>
          <w:sz w:val="24"/>
        </w:rPr>
        <w:t>targardzki</w:t>
      </w:r>
      <w:r w:rsidR="00372473">
        <w:rPr>
          <w:rFonts w:ascii="Times New Roman" w:hAnsi="Times New Roman"/>
          <w:color w:val="000000" w:themeColor="text1"/>
          <w:sz w:val="24"/>
        </w:rPr>
        <w:t>ego, miasta Rybnik, p</w:t>
      </w:r>
      <w:r w:rsidR="003A7369">
        <w:rPr>
          <w:rFonts w:ascii="Times New Roman" w:hAnsi="Times New Roman"/>
          <w:color w:val="000000" w:themeColor="text1"/>
          <w:sz w:val="24"/>
        </w:rPr>
        <w:t>owiat</w:t>
      </w:r>
      <w:r w:rsidR="00372473">
        <w:rPr>
          <w:rFonts w:ascii="Times New Roman" w:hAnsi="Times New Roman"/>
          <w:color w:val="000000" w:themeColor="text1"/>
          <w:sz w:val="24"/>
        </w:rPr>
        <w:t>u r</w:t>
      </w:r>
      <w:r w:rsidR="003A7369">
        <w:rPr>
          <w:rFonts w:ascii="Times New Roman" w:hAnsi="Times New Roman"/>
          <w:color w:val="000000" w:themeColor="text1"/>
          <w:sz w:val="24"/>
        </w:rPr>
        <w:t>ybnicki</w:t>
      </w:r>
      <w:r w:rsidR="00372473">
        <w:rPr>
          <w:rFonts w:ascii="Times New Roman" w:hAnsi="Times New Roman"/>
          <w:color w:val="000000" w:themeColor="text1"/>
          <w:sz w:val="24"/>
        </w:rPr>
        <w:t>ego</w:t>
      </w:r>
      <w:r w:rsidR="00B033F3" w:rsidRPr="0060402F">
        <w:rPr>
          <w:rFonts w:ascii="Times New Roman" w:eastAsia="Times New Roman" w:hAnsi="Times New Roman" w:cs="Times New Roman"/>
          <w:color w:val="000000" w:themeColor="text1"/>
          <w:sz w:val="24"/>
        </w:rPr>
        <w:t xml:space="preserve">. Na </w:t>
      </w:r>
      <w:r w:rsidR="00372473">
        <w:rPr>
          <w:rFonts w:ascii="Times New Roman" w:eastAsia="Times New Roman" w:hAnsi="Times New Roman" w:cs="Times New Roman"/>
          <w:color w:val="000000" w:themeColor="text1"/>
          <w:sz w:val="24"/>
        </w:rPr>
        <w:t xml:space="preserve">pokrycie kosztów utrzymania tych dzieci zgodnie </w:t>
      </w:r>
      <w:r w:rsidR="00B033F3" w:rsidRPr="0060402F">
        <w:rPr>
          <w:rFonts w:ascii="Times New Roman" w:eastAsia="Times New Roman" w:hAnsi="Times New Roman" w:cs="Times New Roman"/>
          <w:color w:val="000000" w:themeColor="text1"/>
          <w:sz w:val="24"/>
        </w:rPr>
        <w:t xml:space="preserve">z zawartymi porozumieniami Powiat Raciborski </w:t>
      </w:r>
      <w:r w:rsidR="00372473">
        <w:rPr>
          <w:rFonts w:ascii="Times New Roman" w:eastAsia="Times New Roman" w:hAnsi="Times New Roman" w:cs="Times New Roman"/>
          <w:color w:val="000000" w:themeColor="text1"/>
          <w:sz w:val="24"/>
        </w:rPr>
        <w:t xml:space="preserve">w roku </w:t>
      </w:r>
      <w:r w:rsidR="00B033F3" w:rsidRPr="0060402F">
        <w:rPr>
          <w:rFonts w:ascii="Times New Roman" w:eastAsia="Times New Roman" w:hAnsi="Times New Roman" w:cs="Times New Roman"/>
          <w:color w:val="000000" w:themeColor="text1"/>
          <w:sz w:val="24"/>
        </w:rPr>
        <w:t>201</w:t>
      </w:r>
      <w:r w:rsidR="003A7369">
        <w:rPr>
          <w:rFonts w:ascii="Times New Roman" w:eastAsia="Times New Roman" w:hAnsi="Times New Roman" w:cs="Times New Roman"/>
          <w:color w:val="000000" w:themeColor="text1"/>
          <w:sz w:val="24"/>
        </w:rPr>
        <w:t>3</w:t>
      </w:r>
      <w:r w:rsidR="00B033F3" w:rsidRPr="0060402F">
        <w:rPr>
          <w:rFonts w:ascii="Times New Roman" w:eastAsia="Times New Roman" w:hAnsi="Times New Roman" w:cs="Times New Roman"/>
          <w:color w:val="000000" w:themeColor="text1"/>
          <w:sz w:val="24"/>
        </w:rPr>
        <w:t xml:space="preserve"> </w:t>
      </w:r>
      <w:r w:rsidR="00372473">
        <w:rPr>
          <w:rFonts w:ascii="Times New Roman" w:eastAsia="Times New Roman" w:hAnsi="Times New Roman" w:cs="Times New Roman"/>
          <w:color w:val="000000" w:themeColor="text1"/>
          <w:sz w:val="24"/>
        </w:rPr>
        <w:t>przekazał środki finansowe w łącznej kwocie</w:t>
      </w:r>
      <w:r w:rsidR="00B033F3" w:rsidRPr="0060402F">
        <w:rPr>
          <w:rFonts w:ascii="Times New Roman" w:eastAsia="Times New Roman" w:hAnsi="Times New Roman" w:cs="Times New Roman"/>
          <w:color w:val="000000" w:themeColor="text1"/>
          <w:sz w:val="24"/>
        </w:rPr>
        <w:t xml:space="preserve"> </w:t>
      </w:r>
      <w:r w:rsidR="003A7369">
        <w:rPr>
          <w:rFonts w:ascii="Times New Roman" w:hAnsi="Times New Roman"/>
          <w:color w:val="000000" w:themeColor="text1"/>
          <w:sz w:val="24"/>
        </w:rPr>
        <w:t>253 524</w:t>
      </w:r>
      <w:r w:rsidRPr="0060402F">
        <w:rPr>
          <w:rFonts w:ascii="Times New Roman" w:hAnsi="Times New Roman"/>
          <w:color w:val="000000" w:themeColor="text1"/>
          <w:sz w:val="24"/>
        </w:rPr>
        <w:t>,</w:t>
      </w:r>
      <w:r w:rsidR="003A7369">
        <w:rPr>
          <w:rFonts w:ascii="Times New Roman" w:hAnsi="Times New Roman"/>
          <w:color w:val="000000" w:themeColor="text1"/>
          <w:sz w:val="24"/>
        </w:rPr>
        <w:t>80</w:t>
      </w:r>
      <w:r w:rsidR="00B033F3" w:rsidRPr="0060402F">
        <w:rPr>
          <w:rFonts w:ascii="Times New Roman" w:hAnsi="Times New Roman"/>
          <w:b/>
          <w:color w:val="000000" w:themeColor="text1"/>
          <w:sz w:val="24"/>
        </w:rPr>
        <w:t xml:space="preserve"> </w:t>
      </w:r>
      <w:r w:rsidR="00B033F3" w:rsidRPr="0060402F">
        <w:rPr>
          <w:rFonts w:ascii="Times New Roman" w:eastAsia="Times New Roman" w:hAnsi="Times New Roman" w:cs="Times New Roman"/>
          <w:color w:val="000000" w:themeColor="text1"/>
          <w:sz w:val="24"/>
        </w:rPr>
        <w:t xml:space="preserve">zł. </w:t>
      </w:r>
      <w:r w:rsidR="00372473">
        <w:rPr>
          <w:rFonts w:ascii="Times New Roman" w:eastAsia="Times New Roman" w:hAnsi="Times New Roman" w:cs="Times New Roman"/>
          <w:color w:val="000000" w:themeColor="text1"/>
          <w:sz w:val="24"/>
        </w:rPr>
        <w:t>W</w:t>
      </w:r>
      <w:r w:rsidR="00B033F3" w:rsidRPr="0060402F">
        <w:rPr>
          <w:rFonts w:ascii="Times New Roman" w:eastAsia="Times New Roman" w:hAnsi="Times New Roman" w:cs="Times New Roman"/>
          <w:color w:val="000000" w:themeColor="text1"/>
          <w:sz w:val="24"/>
        </w:rPr>
        <w:t xml:space="preserve"> rodzinach zastępczych </w:t>
      </w:r>
      <w:r w:rsidR="00372473">
        <w:rPr>
          <w:rFonts w:ascii="Times New Roman" w:eastAsia="Times New Roman" w:hAnsi="Times New Roman" w:cs="Times New Roman"/>
          <w:color w:val="000000" w:themeColor="text1"/>
          <w:sz w:val="24"/>
        </w:rPr>
        <w:t>funkcjonujących na terenie naszego powiatu przebywały również</w:t>
      </w:r>
      <w:r w:rsidR="00B033F3" w:rsidRPr="0060402F">
        <w:rPr>
          <w:rFonts w:ascii="Times New Roman" w:eastAsia="Times New Roman" w:hAnsi="Times New Roman" w:cs="Times New Roman"/>
          <w:color w:val="000000" w:themeColor="text1"/>
          <w:sz w:val="24"/>
        </w:rPr>
        <w:t xml:space="preserve"> dzieci</w:t>
      </w:r>
      <w:r w:rsidR="003A7369">
        <w:rPr>
          <w:rFonts w:ascii="Times New Roman" w:eastAsia="Times New Roman" w:hAnsi="Times New Roman" w:cs="Times New Roman"/>
          <w:color w:val="000000" w:themeColor="text1"/>
          <w:sz w:val="24"/>
        </w:rPr>
        <w:t xml:space="preserve"> </w:t>
      </w:r>
      <w:r w:rsidR="00B033F3" w:rsidRPr="0060402F">
        <w:rPr>
          <w:rFonts w:ascii="Times New Roman" w:eastAsia="Times New Roman" w:hAnsi="Times New Roman" w:cs="Times New Roman"/>
          <w:color w:val="000000" w:themeColor="text1"/>
          <w:sz w:val="24"/>
        </w:rPr>
        <w:t>z innych powiatów</w:t>
      </w:r>
      <w:r w:rsidR="00F03226">
        <w:rPr>
          <w:rFonts w:ascii="Times New Roman" w:eastAsia="Times New Roman" w:hAnsi="Times New Roman" w:cs="Times New Roman"/>
          <w:color w:val="000000" w:themeColor="text1"/>
          <w:sz w:val="24"/>
        </w:rPr>
        <w:t xml:space="preserve"> tj.</w:t>
      </w:r>
      <w:r w:rsidR="00B033F3" w:rsidRPr="0060402F">
        <w:rPr>
          <w:rFonts w:ascii="Times New Roman" w:eastAsia="Times New Roman" w:hAnsi="Times New Roman" w:cs="Times New Roman"/>
          <w:color w:val="000000" w:themeColor="text1"/>
          <w:sz w:val="24"/>
        </w:rPr>
        <w:t xml:space="preserve"> </w:t>
      </w:r>
      <w:r w:rsidR="00372473">
        <w:rPr>
          <w:rFonts w:ascii="Times New Roman" w:eastAsia="Times New Roman" w:hAnsi="Times New Roman" w:cs="Times New Roman"/>
          <w:color w:val="000000" w:themeColor="text1"/>
          <w:sz w:val="24"/>
        </w:rPr>
        <w:t>p</w:t>
      </w:r>
      <w:r w:rsidR="00B033F3" w:rsidRPr="0060402F">
        <w:rPr>
          <w:rFonts w:ascii="Times New Roman" w:eastAsia="Times New Roman" w:hAnsi="Times New Roman" w:cs="Times New Roman"/>
          <w:color w:val="000000" w:themeColor="text1"/>
          <w:sz w:val="24"/>
        </w:rPr>
        <w:t>owiat</w:t>
      </w:r>
      <w:r w:rsidR="00372473">
        <w:rPr>
          <w:rFonts w:ascii="Times New Roman" w:eastAsia="Times New Roman" w:hAnsi="Times New Roman" w:cs="Times New Roman"/>
          <w:color w:val="000000" w:themeColor="text1"/>
          <w:sz w:val="24"/>
        </w:rPr>
        <w:t>u j</w:t>
      </w:r>
      <w:r w:rsidR="00B033F3" w:rsidRPr="0060402F">
        <w:rPr>
          <w:rFonts w:ascii="Times New Roman" w:eastAsia="Times New Roman" w:hAnsi="Times New Roman" w:cs="Times New Roman"/>
          <w:color w:val="000000" w:themeColor="text1"/>
          <w:sz w:val="24"/>
        </w:rPr>
        <w:t>aworski</w:t>
      </w:r>
      <w:r w:rsidR="00372473">
        <w:rPr>
          <w:rFonts w:ascii="Times New Roman" w:eastAsia="Times New Roman" w:hAnsi="Times New Roman" w:cs="Times New Roman"/>
          <w:color w:val="000000" w:themeColor="text1"/>
          <w:sz w:val="24"/>
        </w:rPr>
        <w:t>ego, p</w:t>
      </w:r>
      <w:r w:rsidR="00B033F3" w:rsidRPr="0060402F">
        <w:rPr>
          <w:rFonts w:ascii="Times New Roman" w:eastAsia="Times New Roman" w:hAnsi="Times New Roman" w:cs="Times New Roman"/>
          <w:color w:val="000000" w:themeColor="text1"/>
          <w:sz w:val="24"/>
        </w:rPr>
        <w:t>owiat</w:t>
      </w:r>
      <w:r w:rsidR="00372473">
        <w:rPr>
          <w:rFonts w:ascii="Times New Roman" w:eastAsia="Times New Roman" w:hAnsi="Times New Roman" w:cs="Times New Roman"/>
          <w:color w:val="000000" w:themeColor="text1"/>
          <w:sz w:val="24"/>
        </w:rPr>
        <w:t>u kędzierzyńsko-k</w:t>
      </w:r>
      <w:r w:rsidR="00B033F3" w:rsidRPr="0060402F">
        <w:rPr>
          <w:rFonts w:ascii="Times New Roman" w:eastAsia="Times New Roman" w:hAnsi="Times New Roman" w:cs="Times New Roman"/>
          <w:color w:val="000000" w:themeColor="text1"/>
          <w:sz w:val="24"/>
        </w:rPr>
        <w:t>ozielski</w:t>
      </w:r>
      <w:r w:rsidR="00372473">
        <w:rPr>
          <w:rFonts w:ascii="Times New Roman" w:eastAsia="Times New Roman" w:hAnsi="Times New Roman" w:cs="Times New Roman"/>
          <w:color w:val="000000" w:themeColor="text1"/>
          <w:sz w:val="24"/>
        </w:rPr>
        <w:t>ego, p</w:t>
      </w:r>
      <w:r w:rsidR="00B033F3" w:rsidRPr="0060402F">
        <w:rPr>
          <w:rFonts w:ascii="Times New Roman" w:eastAsia="Times New Roman" w:hAnsi="Times New Roman" w:cs="Times New Roman"/>
          <w:color w:val="000000" w:themeColor="text1"/>
          <w:sz w:val="24"/>
        </w:rPr>
        <w:t>owiat</w:t>
      </w:r>
      <w:r w:rsidR="00372473">
        <w:rPr>
          <w:rFonts w:ascii="Times New Roman" w:eastAsia="Times New Roman" w:hAnsi="Times New Roman" w:cs="Times New Roman"/>
          <w:color w:val="000000" w:themeColor="text1"/>
          <w:sz w:val="24"/>
        </w:rPr>
        <w:t>u z</w:t>
      </w:r>
      <w:r w:rsidRPr="0060402F">
        <w:rPr>
          <w:rFonts w:ascii="Times New Roman" w:eastAsia="Times New Roman" w:hAnsi="Times New Roman" w:cs="Times New Roman"/>
          <w:color w:val="000000" w:themeColor="text1"/>
          <w:sz w:val="24"/>
        </w:rPr>
        <w:t>ąbkowicki</w:t>
      </w:r>
      <w:r w:rsidR="00372473">
        <w:rPr>
          <w:rFonts w:ascii="Times New Roman" w:eastAsia="Times New Roman" w:hAnsi="Times New Roman" w:cs="Times New Roman"/>
          <w:color w:val="000000" w:themeColor="text1"/>
          <w:sz w:val="24"/>
        </w:rPr>
        <w:t>ego, p</w:t>
      </w:r>
      <w:r w:rsidR="00B033F3" w:rsidRPr="0060402F">
        <w:rPr>
          <w:rFonts w:ascii="Times New Roman" w:eastAsia="Times New Roman" w:hAnsi="Times New Roman" w:cs="Times New Roman"/>
          <w:color w:val="000000" w:themeColor="text1"/>
          <w:sz w:val="24"/>
        </w:rPr>
        <w:t>owiat</w:t>
      </w:r>
      <w:r w:rsidR="00372473">
        <w:rPr>
          <w:rFonts w:ascii="Times New Roman" w:eastAsia="Times New Roman" w:hAnsi="Times New Roman" w:cs="Times New Roman"/>
          <w:color w:val="000000" w:themeColor="text1"/>
          <w:sz w:val="24"/>
        </w:rPr>
        <w:t>u s</w:t>
      </w:r>
      <w:r w:rsidR="00B033F3" w:rsidRPr="0060402F">
        <w:rPr>
          <w:rFonts w:ascii="Times New Roman" w:eastAsia="Times New Roman" w:hAnsi="Times New Roman" w:cs="Times New Roman"/>
          <w:color w:val="000000" w:themeColor="text1"/>
          <w:sz w:val="24"/>
        </w:rPr>
        <w:t>trzeliński</w:t>
      </w:r>
      <w:r w:rsidR="00372473">
        <w:rPr>
          <w:rFonts w:ascii="Times New Roman" w:eastAsia="Times New Roman" w:hAnsi="Times New Roman" w:cs="Times New Roman"/>
          <w:color w:val="000000" w:themeColor="text1"/>
          <w:sz w:val="24"/>
        </w:rPr>
        <w:t>ego, p</w:t>
      </w:r>
      <w:r w:rsidR="00B033F3" w:rsidRPr="0060402F">
        <w:rPr>
          <w:rFonts w:ascii="Times New Roman" w:eastAsia="Times New Roman" w:hAnsi="Times New Roman" w:cs="Times New Roman"/>
          <w:color w:val="000000" w:themeColor="text1"/>
          <w:sz w:val="24"/>
        </w:rPr>
        <w:t>owiat</w:t>
      </w:r>
      <w:r w:rsidR="00372473">
        <w:rPr>
          <w:rFonts w:ascii="Times New Roman" w:eastAsia="Times New Roman" w:hAnsi="Times New Roman" w:cs="Times New Roman"/>
          <w:color w:val="000000" w:themeColor="text1"/>
          <w:sz w:val="24"/>
        </w:rPr>
        <w:t>u g</w:t>
      </w:r>
      <w:r w:rsidR="00B033F3" w:rsidRPr="0060402F">
        <w:rPr>
          <w:rFonts w:ascii="Times New Roman" w:eastAsia="Times New Roman" w:hAnsi="Times New Roman" w:cs="Times New Roman"/>
          <w:color w:val="000000" w:themeColor="text1"/>
          <w:sz w:val="24"/>
        </w:rPr>
        <w:t>liwicki</w:t>
      </w:r>
      <w:r w:rsidR="00372473">
        <w:rPr>
          <w:rFonts w:ascii="Times New Roman" w:eastAsia="Times New Roman" w:hAnsi="Times New Roman" w:cs="Times New Roman"/>
          <w:color w:val="000000" w:themeColor="text1"/>
          <w:sz w:val="24"/>
        </w:rPr>
        <w:t>ego, p</w:t>
      </w:r>
      <w:r w:rsidR="00B033F3" w:rsidRPr="0060402F">
        <w:rPr>
          <w:rFonts w:ascii="Times New Roman" w:eastAsia="Times New Roman" w:hAnsi="Times New Roman" w:cs="Times New Roman"/>
          <w:color w:val="000000" w:themeColor="text1"/>
          <w:sz w:val="24"/>
        </w:rPr>
        <w:t>owiat</w:t>
      </w:r>
      <w:r w:rsidR="00372473">
        <w:rPr>
          <w:rFonts w:ascii="Times New Roman" w:eastAsia="Times New Roman" w:hAnsi="Times New Roman" w:cs="Times New Roman"/>
          <w:color w:val="000000" w:themeColor="text1"/>
          <w:sz w:val="24"/>
        </w:rPr>
        <w:t>u c</w:t>
      </w:r>
      <w:r w:rsidR="00B033F3" w:rsidRPr="0060402F">
        <w:rPr>
          <w:rFonts w:ascii="Times New Roman" w:eastAsia="Times New Roman" w:hAnsi="Times New Roman" w:cs="Times New Roman"/>
          <w:color w:val="000000" w:themeColor="text1"/>
          <w:sz w:val="24"/>
        </w:rPr>
        <w:t>ieszyński</w:t>
      </w:r>
      <w:r w:rsidR="00372473">
        <w:rPr>
          <w:rFonts w:ascii="Times New Roman" w:eastAsia="Times New Roman" w:hAnsi="Times New Roman" w:cs="Times New Roman"/>
          <w:color w:val="000000" w:themeColor="text1"/>
          <w:sz w:val="24"/>
        </w:rPr>
        <w:t>ego, p</w:t>
      </w:r>
      <w:r w:rsidRPr="0060402F">
        <w:rPr>
          <w:rFonts w:ascii="Times New Roman" w:eastAsia="Times New Roman" w:hAnsi="Times New Roman" w:cs="Times New Roman"/>
          <w:color w:val="000000" w:themeColor="text1"/>
          <w:sz w:val="24"/>
        </w:rPr>
        <w:t>owiat</w:t>
      </w:r>
      <w:r w:rsidR="00372473">
        <w:rPr>
          <w:rFonts w:ascii="Times New Roman" w:eastAsia="Times New Roman" w:hAnsi="Times New Roman" w:cs="Times New Roman"/>
          <w:color w:val="000000" w:themeColor="text1"/>
          <w:sz w:val="24"/>
        </w:rPr>
        <w:t>u s</w:t>
      </w:r>
      <w:r w:rsidRPr="0060402F">
        <w:rPr>
          <w:rFonts w:ascii="Times New Roman" w:eastAsia="Times New Roman" w:hAnsi="Times New Roman" w:cs="Times New Roman"/>
          <w:color w:val="000000" w:themeColor="text1"/>
          <w:sz w:val="24"/>
        </w:rPr>
        <w:t>trzelecki</w:t>
      </w:r>
      <w:r w:rsidR="00372473">
        <w:rPr>
          <w:rFonts w:ascii="Times New Roman" w:eastAsia="Times New Roman" w:hAnsi="Times New Roman" w:cs="Times New Roman"/>
          <w:color w:val="000000" w:themeColor="text1"/>
          <w:sz w:val="24"/>
        </w:rPr>
        <w:t>ego, p</w:t>
      </w:r>
      <w:r w:rsidRPr="0060402F">
        <w:rPr>
          <w:rFonts w:ascii="Times New Roman" w:eastAsia="Times New Roman" w:hAnsi="Times New Roman" w:cs="Times New Roman"/>
          <w:color w:val="000000" w:themeColor="text1"/>
          <w:sz w:val="24"/>
        </w:rPr>
        <w:t>owiat</w:t>
      </w:r>
      <w:r w:rsidR="00372473">
        <w:rPr>
          <w:rFonts w:ascii="Times New Roman" w:eastAsia="Times New Roman" w:hAnsi="Times New Roman" w:cs="Times New Roman"/>
          <w:color w:val="000000" w:themeColor="text1"/>
          <w:sz w:val="24"/>
        </w:rPr>
        <w:t>u w</w:t>
      </w:r>
      <w:r w:rsidRPr="0060402F">
        <w:rPr>
          <w:rFonts w:ascii="Times New Roman" w:eastAsia="Times New Roman" w:hAnsi="Times New Roman" w:cs="Times New Roman"/>
          <w:color w:val="000000" w:themeColor="text1"/>
          <w:sz w:val="24"/>
        </w:rPr>
        <w:t>odzisławski</w:t>
      </w:r>
      <w:r w:rsidR="00372473">
        <w:rPr>
          <w:rFonts w:ascii="Times New Roman" w:eastAsia="Times New Roman" w:hAnsi="Times New Roman" w:cs="Times New Roman"/>
          <w:color w:val="000000" w:themeColor="text1"/>
          <w:sz w:val="24"/>
        </w:rPr>
        <w:t>ego, p</w:t>
      </w:r>
      <w:r w:rsidRPr="0060402F">
        <w:rPr>
          <w:rFonts w:ascii="Times New Roman" w:eastAsia="Times New Roman" w:hAnsi="Times New Roman" w:cs="Times New Roman"/>
          <w:color w:val="000000" w:themeColor="text1"/>
          <w:sz w:val="24"/>
        </w:rPr>
        <w:t>owiat</w:t>
      </w:r>
      <w:r w:rsidR="00372473">
        <w:rPr>
          <w:rFonts w:ascii="Times New Roman" w:eastAsia="Times New Roman" w:hAnsi="Times New Roman" w:cs="Times New Roman"/>
          <w:color w:val="000000" w:themeColor="text1"/>
          <w:sz w:val="24"/>
        </w:rPr>
        <w:t>u g</w:t>
      </w:r>
      <w:r w:rsidRPr="0060402F">
        <w:rPr>
          <w:rFonts w:ascii="Times New Roman" w:eastAsia="Times New Roman" w:hAnsi="Times New Roman" w:cs="Times New Roman"/>
          <w:color w:val="000000" w:themeColor="text1"/>
          <w:sz w:val="24"/>
        </w:rPr>
        <w:t>łubczycki</w:t>
      </w:r>
      <w:r w:rsidR="00372473">
        <w:rPr>
          <w:rFonts w:ascii="Times New Roman" w:eastAsia="Times New Roman" w:hAnsi="Times New Roman" w:cs="Times New Roman"/>
          <w:color w:val="000000" w:themeColor="text1"/>
          <w:sz w:val="24"/>
        </w:rPr>
        <w:t>ego, miasta Bytom, miasta</w:t>
      </w:r>
      <w:r w:rsidR="00372473" w:rsidRPr="0060402F">
        <w:rPr>
          <w:rFonts w:ascii="Times New Roman" w:eastAsia="Times New Roman" w:hAnsi="Times New Roman" w:cs="Times New Roman"/>
          <w:color w:val="000000" w:themeColor="text1"/>
          <w:sz w:val="24"/>
        </w:rPr>
        <w:t xml:space="preserve"> R</w:t>
      </w:r>
      <w:r w:rsidR="00372473">
        <w:rPr>
          <w:rFonts w:ascii="Times New Roman" w:eastAsia="Times New Roman" w:hAnsi="Times New Roman" w:cs="Times New Roman"/>
          <w:color w:val="000000" w:themeColor="text1"/>
          <w:sz w:val="24"/>
        </w:rPr>
        <w:t>ybnik, miasta Opole i miasta Ruda Śl.</w:t>
      </w:r>
      <w:r w:rsidR="00F03226">
        <w:rPr>
          <w:rFonts w:ascii="Times New Roman" w:eastAsia="Times New Roman" w:hAnsi="Times New Roman" w:cs="Times New Roman"/>
          <w:color w:val="000000" w:themeColor="text1"/>
          <w:sz w:val="24"/>
        </w:rPr>
        <w:t xml:space="preserve"> Z tego tytułu powiat</w:t>
      </w:r>
      <w:r w:rsidR="00372473">
        <w:rPr>
          <w:rFonts w:ascii="Times New Roman" w:eastAsia="Times New Roman" w:hAnsi="Times New Roman" w:cs="Times New Roman"/>
          <w:color w:val="000000" w:themeColor="text1"/>
          <w:sz w:val="24"/>
        </w:rPr>
        <w:t xml:space="preserve"> </w:t>
      </w:r>
      <w:r w:rsidR="00B033F3" w:rsidRPr="0060402F">
        <w:rPr>
          <w:rFonts w:ascii="Times New Roman" w:eastAsia="Times New Roman" w:hAnsi="Times New Roman" w:cs="Times New Roman"/>
          <w:color w:val="000000" w:themeColor="text1"/>
          <w:sz w:val="24"/>
        </w:rPr>
        <w:t>w minionym</w:t>
      </w:r>
      <w:r w:rsidR="00D91E14">
        <w:rPr>
          <w:rFonts w:ascii="Times New Roman" w:eastAsia="Times New Roman" w:hAnsi="Times New Roman" w:cs="Times New Roman"/>
          <w:color w:val="000000" w:themeColor="text1"/>
          <w:sz w:val="24"/>
        </w:rPr>
        <w:t xml:space="preserve"> roku otrzymał środki finansowe</w:t>
      </w:r>
      <w:r w:rsidR="004B2D7D">
        <w:rPr>
          <w:rFonts w:ascii="Times New Roman" w:eastAsia="Times New Roman" w:hAnsi="Times New Roman" w:cs="Times New Roman"/>
          <w:color w:val="000000" w:themeColor="text1"/>
          <w:sz w:val="24"/>
        </w:rPr>
        <w:t xml:space="preserve"> </w:t>
      </w:r>
      <w:r w:rsidR="00B033F3" w:rsidRPr="0060402F">
        <w:rPr>
          <w:rFonts w:ascii="Times New Roman" w:eastAsia="Times New Roman" w:hAnsi="Times New Roman" w:cs="Times New Roman"/>
          <w:color w:val="000000" w:themeColor="text1"/>
          <w:sz w:val="24"/>
        </w:rPr>
        <w:t xml:space="preserve">w </w:t>
      </w:r>
      <w:r w:rsidR="00372473">
        <w:rPr>
          <w:rFonts w:ascii="Times New Roman" w:eastAsia="Times New Roman" w:hAnsi="Times New Roman" w:cs="Times New Roman"/>
          <w:color w:val="000000" w:themeColor="text1"/>
          <w:sz w:val="24"/>
        </w:rPr>
        <w:t xml:space="preserve">łącznej </w:t>
      </w:r>
      <w:r w:rsidR="00B033F3" w:rsidRPr="0060402F">
        <w:rPr>
          <w:rFonts w:ascii="Times New Roman" w:eastAsia="Times New Roman" w:hAnsi="Times New Roman" w:cs="Times New Roman"/>
          <w:color w:val="000000" w:themeColor="text1"/>
          <w:sz w:val="24"/>
        </w:rPr>
        <w:t xml:space="preserve">wysokości </w:t>
      </w:r>
      <w:r w:rsidR="00D91E14">
        <w:rPr>
          <w:rFonts w:ascii="Times New Roman" w:eastAsia="Times New Roman" w:hAnsi="Times New Roman" w:cs="Times New Roman"/>
          <w:color w:val="000000" w:themeColor="text1"/>
          <w:sz w:val="24"/>
        </w:rPr>
        <w:t>588 989,32</w:t>
      </w:r>
      <w:r w:rsidR="00372473">
        <w:rPr>
          <w:rFonts w:ascii="Times New Roman" w:eastAsia="Times New Roman" w:hAnsi="Times New Roman" w:cs="Times New Roman"/>
          <w:color w:val="000000" w:themeColor="text1"/>
          <w:sz w:val="24"/>
        </w:rPr>
        <w:t> </w:t>
      </w:r>
      <w:r w:rsidR="00B033F3" w:rsidRPr="0060402F">
        <w:rPr>
          <w:rFonts w:ascii="Times New Roman" w:eastAsia="Times New Roman" w:hAnsi="Times New Roman" w:cs="Times New Roman"/>
          <w:color w:val="000000" w:themeColor="text1"/>
          <w:sz w:val="24"/>
        </w:rPr>
        <w:t>zł. Podpisywanie porozumień z innymi powiatami na pobyt dzieci w rodzinach zastępczych</w:t>
      </w:r>
      <w:r w:rsidR="00372473">
        <w:rPr>
          <w:rFonts w:ascii="Times New Roman" w:eastAsia="Times New Roman" w:hAnsi="Times New Roman" w:cs="Times New Roman"/>
          <w:color w:val="000000" w:themeColor="text1"/>
          <w:sz w:val="24"/>
        </w:rPr>
        <w:t xml:space="preserve"> funkcjonujących na terenie naszego powiatu</w:t>
      </w:r>
      <w:r w:rsidR="00B033F3" w:rsidRPr="0060402F">
        <w:rPr>
          <w:rFonts w:ascii="Times New Roman" w:eastAsia="Times New Roman" w:hAnsi="Times New Roman" w:cs="Times New Roman"/>
          <w:color w:val="000000" w:themeColor="text1"/>
          <w:sz w:val="24"/>
        </w:rPr>
        <w:t xml:space="preserve"> oraz przekazywanie i rozliczanie środków realizuje Referat Spraw Społecznych Starostwa Powiatowego w Raciborzu, współpra</w:t>
      </w:r>
      <w:r w:rsidRPr="0060402F">
        <w:rPr>
          <w:rFonts w:ascii="Times New Roman" w:eastAsia="Times New Roman" w:hAnsi="Times New Roman" w:cs="Times New Roman"/>
          <w:color w:val="000000" w:themeColor="text1"/>
          <w:sz w:val="24"/>
        </w:rPr>
        <w:t>cując</w:t>
      </w:r>
      <w:r w:rsidR="00372473">
        <w:rPr>
          <w:rFonts w:ascii="Times New Roman" w:eastAsia="Times New Roman" w:hAnsi="Times New Roman" w:cs="Times New Roman"/>
          <w:color w:val="000000" w:themeColor="text1"/>
          <w:sz w:val="24"/>
        </w:rPr>
        <w:t xml:space="preserve"> </w:t>
      </w:r>
      <w:r w:rsidRPr="0060402F">
        <w:rPr>
          <w:rFonts w:ascii="Times New Roman" w:eastAsia="Times New Roman" w:hAnsi="Times New Roman" w:cs="Times New Roman"/>
          <w:color w:val="000000" w:themeColor="text1"/>
          <w:sz w:val="24"/>
        </w:rPr>
        <w:t xml:space="preserve">z PCPR </w:t>
      </w:r>
      <w:r w:rsidR="00372473">
        <w:rPr>
          <w:rFonts w:ascii="Times New Roman" w:eastAsia="Times New Roman" w:hAnsi="Times New Roman" w:cs="Times New Roman"/>
          <w:color w:val="000000" w:themeColor="text1"/>
          <w:sz w:val="24"/>
        </w:rPr>
        <w:t>w Raciborzu oraz</w:t>
      </w:r>
      <w:r w:rsidR="00B033F3" w:rsidRPr="0060402F">
        <w:rPr>
          <w:rFonts w:ascii="Times New Roman" w:eastAsia="Times New Roman" w:hAnsi="Times New Roman" w:cs="Times New Roman"/>
          <w:color w:val="000000" w:themeColor="text1"/>
          <w:sz w:val="24"/>
        </w:rPr>
        <w:t xml:space="preserve"> Skarbnikiem Powiatu.</w:t>
      </w:r>
    </w:p>
    <w:p w:rsidR="00786295" w:rsidRPr="000771FD" w:rsidRDefault="00786295" w:rsidP="00786295">
      <w:pPr>
        <w:suppressAutoHyphens/>
        <w:spacing w:after="0" w:line="360" w:lineRule="auto"/>
        <w:ind w:firstLine="612"/>
        <w:jc w:val="both"/>
        <w:rPr>
          <w:rFonts w:ascii="Times New Roman" w:eastAsia="Times New Roman" w:hAnsi="Times New Roman" w:cs="Times New Roman"/>
          <w:color w:val="000000" w:themeColor="text1"/>
          <w:sz w:val="24"/>
        </w:rPr>
      </w:pPr>
      <w:r w:rsidRPr="004B2D7D">
        <w:rPr>
          <w:rFonts w:ascii="Times New Roman" w:eastAsia="Times New Roman" w:hAnsi="Times New Roman" w:cs="Times New Roman"/>
          <w:color w:val="000000" w:themeColor="text1"/>
          <w:sz w:val="24"/>
        </w:rPr>
        <w:t>Zdecydowana i systematyczna rozbudowa systemu opieki nad dzieckiem przyniosła</w:t>
      </w:r>
      <w:r>
        <w:rPr>
          <w:rFonts w:ascii="Times New Roman" w:eastAsia="Times New Roman" w:hAnsi="Times New Roman" w:cs="Times New Roman"/>
          <w:color w:val="000000" w:themeColor="text1"/>
          <w:sz w:val="24"/>
        </w:rPr>
        <w:t xml:space="preserve"> </w:t>
      </w:r>
      <w:r w:rsidRPr="004B2D7D">
        <w:rPr>
          <w:rFonts w:ascii="Times New Roman" w:eastAsia="Times New Roman" w:hAnsi="Times New Roman" w:cs="Times New Roman"/>
          <w:color w:val="000000" w:themeColor="text1"/>
          <w:sz w:val="24"/>
        </w:rPr>
        <w:t xml:space="preserve">              efekt w postaci unormowania sytuacji w zakresie real</w:t>
      </w:r>
      <w:r w:rsidR="00372473">
        <w:rPr>
          <w:rFonts w:ascii="Times New Roman" w:eastAsia="Times New Roman" w:hAnsi="Times New Roman" w:cs="Times New Roman"/>
          <w:color w:val="000000" w:themeColor="text1"/>
          <w:sz w:val="24"/>
        </w:rPr>
        <w:t xml:space="preserve">izacji postanowień sądowych dotyczących </w:t>
      </w:r>
      <w:r w:rsidRPr="004B2D7D">
        <w:rPr>
          <w:rFonts w:ascii="Times New Roman" w:eastAsia="Times New Roman" w:hAnsi="Times New Roman" w:cs="Times New Roman"/>
          <w:color w:val="000000" w:themeColor="text1"/>
          <w:sz w:val="24"/>
        </w:rPr>
        <w:t>umieszczenia małoletnich w rodzinach zastępczych. Postanowienia te</w:t>
      </w:r>
      <w:r w:rsidR="00064752">
        <w:rPr>
          <w:rFonts w:ascii="Times New Roman" w:eastAsia="Times New Roman" w:hAnsi="Times New Roman" w:cs="Times New Roman"/>
          <w:color w:val="000000" w:themeColor="text1"/>
          <w:sz w:val="24"/>
        </w:rPr>
        <w:t xml:space="preserve">, w roku 2013 i obecnie </w:t>
      </w:r>
      <w:r w:rsidRPr="004B2D7D">
        <w:rPr>
          <w:rFonts w:ascii="Times New Roman" w:eastAsia="Times New Roman" w:hAnsi="Times New Roman" w:cs="Times New Roman"/>
          <w:color w:val="000000" w:themeColor="text1"/>
          <w:sz w:val="24"/>
        </w:rPr>
        <w:t xml:space="preserve">są realizowane na bieżąco. Powoduje to, że </w:t>
      </w:r>
      <w:r w:rsidR="00C11798">
        <w:rPr>
          <w:rFonts w:ascii="Times New Roman" w:eastAsia="Times New Roman" w:hAnsi="Times New Roman" w:cs="Times New Roman"/>
          <w:color w:val="000000" w:themeColor="text1"/>
          <w:sz w:val="24"/>
        </w:rPr>
        <w:t>P</w:t>
      </w:r>
      <w:r w:rsidRPr="004B2D7D">
        <w:rPr>
          <w:rFonts w:ascii="Times New Roman" w:eastAsia="Times New Roman" w:hAnsi="Times New Roman" w:cs="Times New Roman"/>
          <w:color w:val="000000" w:themeColor="text1"/>
          <w:sz w:val="24"/>
        </w:rPr>
        <w:t xml:space="preserve">owiat </w:t>
      </w:r>
      <w:r w:rsidR="00C11798">
        <w:rPr>
          <w:rFonts w:ascii="Times New Roman" w:eastAsia="Times New Roman" w:hAnsi="Times New Roman" w:cs="Times New Roman"/>
          <w:color w:val="000000" w:themeColor="text1"/>
          <w:sz w:val="24"/>
        </w:rPr>
        <w:t>R</w:t>
      </w:r>
      <w:r w:rsidRPr="004B2D7D">
        <w:rPr>
          <w:rFonts w:ascii="Times New Roman" w:eastAsia="Times New Roman" w:hAnsi="Times New Roman" w:cs="Times New Roman"/>
          <w:color w:val="000000" w:themeColor="text1"/>
          <w:sz w:val="24"/>
        </w:rPr>
        <w:t>aciborski dobrze przedstawia się na tle innych powiatów pod względem sprawności systemu opieki zastępczej</w:t>
      </w:r>
      <w:r w:rsidR="00064752">
        <w:rPr>
          <w:rFonts w:ascii="Times New Roman" w:eastAsia="Times New Roman" w:hAnsi="Times New Roman" w:cs="Times New Roman"/>
          <w:color w:val="000000" w:themeColor="text1"/>
          <w:sz w:val="24"/>
        </w:rPr>
        <w:t xml:space="preserve">                         </w:t>
      </w:r>
      <w:r w:rsidRPr="004B2D7D">
        <w:rPr>
          <w:rFonts w:ascii="Times New Roman" w:eastAsia="Times New Roman" w:hAnsi="Times New Roman" w:cs="Times New Roman"/>
          <w:color w:val="000000" w:themeColor="text1"/>
          <w:sz w:val="24"/>
        </w:rPr>
        <w:t xml:space="preserve"> i posiadanej liczby zawodowych rodzin zastępczych.</w:t>
      </w:r>
    </w:p>
    <w:p w:rsidR="00F44C5D" w:rsidRDefault="00F44C5D" w:rsidP="00F44C5D">
      <w:pPr>
        <w:autoSpaceDE w:val="0"/>
        <w:autoSpaceDN w:val="0"/>
        <w:adjustRightInd w:val="0"/>
        <w:spacing w:after="0" w:line="360" w:lineRule="auto"/>
        <w:ind w:firstLine="708"/>
        <w:jc w:val="both"/>
        <w:rPr>
          <w:rFonts w:ascii="Times New Roman" w:hAnsi="Times New Roman" w:cs="Times New Roman"/>
          <w:sz w:val="24"/>
          <w:szCs w:val="24"/>
        </w:rPr>
      </w:pPr>
      <w:r w:rsidRPr="00372473">
        <w:rPr>
          <w:rFonts w:ascii="Times New Roman" w:hAnsi="Times New Roman" w:cs="Times New Roman"/>
          <w:sz w:val="24"/>
          <w:szCs w:val="24"/>
        </w:rPr>
        <w:lastRenderedPageBreak/>
        <w:t xml:space="preserve">Zgodnie z przepisami ustawy </w:t>
      </w:r>
      <w:r w:rsidR="00372473" w:rsidRPr="00372473">
        <w:rPr>
          <w:rFonts w:ascii="Times New Roman" w:hAnsi="Times New Roman" w:cs="Times New Roman"/>
          <w:sz w:val="24"/>
          <w:szCs w:val="24"/>
        </w:rPr>
        <w:t xml:space="preserve">z dnia 29 lipca </w:t>
      </w:r>
      <w:r w:rsidR="00064752">
        <w:rPr>
          <w:rFonts w:ascii="Times New Roman" w:hAnsi="Times New Roman" w:cs="Times New Roman"/>
          <w:sz w:val="24"/>
          <w:szCs w:val="24"/>
        </w:rPr>
        <w:t>2011 </w:t>
      </w:r>
      <w:r w:rsidR="00372473" w:rsidRPr="00372473">
        <w:rPr>
          <w:rFonts w:ascii="Times New Roman" w:hAnsi="Times New Roman" w:cs="Times New Roman"/>
          <w:sz w:val="24"/>
          <w:szCs w:val="24"/>
        </w:rPr>
        <w:t xml:space="preserve">r. </w:t>
      </w:r>
      <w:r w:rsidRPr="00372473">
        <w:rPr>
          <w:rFonts w:ascii="Times New Roman" w:hAnsi="Times New Roman" w:cs="Times New Roman"/>
          <w:sz w:val="24"/>
          <w:szCs w:val="24"/>
        </w:rPr>
        <w:t>o wspieraniu rodziny i</w:t>
      </w:r>
      <w:r w:rsidR="00064752">
        <w:rPr>
          <w:rFonts w:ascii="Times New Roman" w:hAnsi="Times New Roman" w:cs="Times New Roman"/>
          <w:sz w:val="24"/>
          <w:szCs w:val="24"/>
        </w:rPr>
        <w:t xml:space="preserve"> systemie pieczy zastępczej</w:t>
      </w:r>
      <w:r w:rsidR="00372473" w:rsidRPr="00372473">
        <w:rPr>
          <w:rFonts w:ascii="Times New Roman" w:hAnsi="Times New Roman" w:cs="Times New Roman"/>
          <w:sz w:val="24"/>
          <w:szCs w:val="24"/>
        </w:rPr>
        <w:t xml:space="preserve"> </w:t>
      </w:r>
      <w:r w:rsidRPr="00372473">
        <w:rPr>
          <w:rFonts w:ascii="Times New Roman" w:hAnsi="Times New Roman" w:cs="Times New Roman"/>
          <w:sz w:val="24"/>
          <w:szCs w:val="24"/>
        </w:rPr>
        <w:t xml:space="preserve">na terenie każdego powiatu </w:t>
      </w:r>
      <w:r w:rsidR="00362564" w:rsidRPr="00372473">
        <w:rPr>
          <w:rFonts w:ascii="Times New Roman" w:hAnsi="Times New Roman" w:cs="Times New Roman"/>
          <w:sz w:val="24"/>
          <w:szCs w:val="24"/>
        </w:rPr>
        <w:t>musi</w:t>
      </w:r>
      <w:r w:rsidRPr="00372473">
        <w:rPr>
          <w:rFonts w:ascii="Times New Roman" w:hAnsi="Times New Roman" w:cs="Times New Roman"/>
          <w:sz w:val="24"/>
          <w:szCs w:val="24"/>
        </w:rPr>
        <w:t xml:space="preserve"> działać organiza</w:t>
      </w:r>
      <w:r w:rsidR="00362564" w:rsidRPr="00372473">
        <w:rPr>
          <w:rFonts w:ascii="Times New Roman" w:hAnsi="Times New Roman" w:cs="Times New Roman"/>
          <w:sz w:val="24"/>
          <w:szCs w:val="24"/>
        </w:rPr>
        <w:t xml:space="preserve">tor rodzinnej pieczy zastępczej. W </w:t>
      </w:r>
      <w:r w:rsidR="00C11798">
        <w:rPr>
          <w:rFonts w:ascii="Times New Roman" w:hAnsi="Times New Roman" w:cs="Times New Roman"/>
          <w:sz w:val="24"/>
          <w:szCs w:val="24"/>
        </w:rPr>
        <w:t>P</w:t>
      </w:r>
      <w:r w:rsidR="00362564" w:rsidRPr="00372473">
        <w:rPr>
          <w:rFonts w:ascii="Times New Roman" w:hAnsi="Times New Roman" w:cs="Times New Roman"/>
          <w:sz w:val="24"/>
          <w:szCs w:val="24"/>
        </w:rPr>
        <w:t xml:space="preserve">owiecie </w:t>
      </w:r>
      <w:r w:rsidR="00C11798">
        <w:rPr>
          <w:rFonts w:ascii="Times New Roman" w:hAnsi="Times New Roman" w:cs="Times New Roman"/>
          <w:sz w:val="24"/>
          <w:szCs w:val="24"/>
        </w:rPr>
        <w:t>R</w:t>
      </w:r>
      <w:r w:rsidR="00362564" w:rsidRPr="00372473">
        <w:rPr>
          <w:rFonts w:ascii="Times New Roman" w:hAnsi="Times New Roman" w:cs="Times New Roman"/>
          <w:sz w:val="24"/>
          <w:szCs w:val="24"/>
        </w:rPr>
        <w:t>aciborskim</w:t>
      </w:r>
      <w:r w:rsidRPr="00230363">
        <w:rPr>
          <w:rFonts w:ascii="Times New Roman" w:hAnsi="Times New Roman" w:cs="Times New Roman"/>
          <w:sz w:val="24"/>
          <w:szCs w:val="24"/>
        </w:rPr>
        <w:t xml:space="preserve"> </w:t>
      </w:r>
      <w:r w:rsidR="00064752">
        <w:rPr>
          <w:rFonts w:ascii="Times New Roman" w:hAnsi="Times New Roman" w:cs="Times New Roman"/>
          <w:sz w:val="24"/>
          <w:szCs w:val="24"/>
        </w:rPr>
        <w:t>z</w:t>
      </w:r>
      <w:r w:rsidRPr="00230363">
        <w:rPr>
          <w:rFonts w:ascii="Times New Roman" w:hAnsi="Times New Roman" w:cs="Times New Roman"/>
          <w:sz w:val="24"/>
          <w:szCs w:val="24"/>
        </w:rPr>
        <w:t xml:space="preserve">arządzeniem </w:t>
      </w:r>
      <w:r w:rsidR="00064752">
        <w:rPr>
          <w:rFonts w:ascii="Times New Roman" w:hAnsi="Times New Roman" w:cs="Times New Roman"/>
          <w:sz w:val="24"/>
          <w:szCs w:val="24"/>
        </w:rPr>
        <w:t xml:space="preserve">nr 166/2011 </w:t>
      </w:r>
      <w:r w:rsidRPr="00230363">
        <w:rPr>
          <w:rFonts w:ascii="Times New Roman" w:hAnsi="Times New Roman" w:cs="Times New Roman"/>
          <w:sz w:val="24"/>
          <w:szCs w:val="24"/>
        </w:rPr>
        <w:t xml:space="preserve">Starosty </w:t>
      </w:r>
      <w:r>
        <w:rPr>
          <w:rFonts w:ascii="Times New Roman" w:hAnsi="Times New Roman" w:cs="Times New Roman"/>
          <w:sz w:val="24"/>
          <w:szCs w:val="24"/>
        </w:rPr>
        <w:t>Raciborskiego</w:t>
      </w:r>
      <w:r w:rsidRPr="00230363">
        <w:rPr>
          <w:rFonts w:ascii="Times New Roman" w:hAnsi="Times New Roman" w:cs="Times New Roman"/>
          <w:sz w:val="24"/>
          <w:szCs w:val="24"/>
        </w:rPr>
        <w:t xml:space="preserve"> </w:t>
      </w:r>
      <w:r w:rsidR="00C11798">
        <w:rPr>
          <w:rFonts w:ascii="Times New Roman" w:hAnsi="Times New Roman" w:cs="Times New Roman"/>
          <w:sz w:val="24"/>
          <w:szCs w:val="24"/>
        </w:rPr>
        <w:br/>
      </w:r>
      <w:r w:rsidRPr="00230363">
        <w:rPr>
          <w:rFonts w:ascii="Times New Roman" w:hAnsi="Times New Roman" w:cs="Times New Roman"/>
          <w:sz w:val="24"/>
          <w:szCs w:val="24"/>
        </w:rPr>
        <w:t>z dnia</w:t>
      </w:r>
      <w:r>
        <w:rPr>
          <w:rFonts w:ascii="Times New Roman" w:hAnsi="Times New Roman" w:cs="Times New Roman"/>
          <w:sz w:val="24"/>
          <w:szCs w:val="24"/>
        </w:rPr>
        <w:t xml:space="preserve"> </w:t>
      </w:r>
      <w:r w:rsidR="004E3E15">
        <w:rPr>
          <w:rFonts w:ascii="Times New Roman" w:hAnsi="Times New Roman" w:cs="Times New Roman"/>
          <w:sz w:val="24"/>
          <w:szCs w:val="24"/>
        </w:rPr>
        <w:t>3 listopada</w:t>
      </w:r>
      <w:r>
        <w:rPr>
          <w:rFonts w:ascii="Times New Roman" w:hAnsi="Times New Roman" w:cs="Times New Roman"/>
          <w:sz w:val="24"/>
          <w:szCs w:val="24"/>
        </w:rPr>
        <w:t xml:space="preserve"> 2011 roku</w:t>
      </w:r>
      <w:r w:rsidRPr="00230363">
        <w:rPr>
          <w:rFonts w:ascii="Times New Roman" w:hAnsi="Times New Roman" w:cs="Times New Roman"/>
          <w:sz w:val="24"/>
          <w:szCs w:val="24"/>
        </w:rPr>
        <w:t xml:space="preserve"> </w:t>
      </w:r>
      <w:r w:rsidR="00C11798">
        <w:rPr>
          <w:rFonts w:ascii="Times New Roman" w:hAnsi="Times New Roman" w:cs="Times New Roman"/>
          <w:sz w:val="24"/>
          <w:szCs w:val="24"/>
        </w:rPr>
        <w:t>o</w:t>
      </w:r>
      <w:r w:rsidR="00362564">
        <w:rPr>
          <w:rFonts w:ascii="Times New Roman" w:hAnsi="Times New Roman" w:cs="Times New Roman"/>
          <w:sz w:val="24"/>
          <w:szCs w:val="24"/>
        </w:rPr>
        <w:t xml:space="preserve">rganizatorem rodzinnej pieczy zastępczej </w:t>
      </w:r>
      <w:r w:rsidRPr="00230363">
        <w:rPr>
          <w:rFonts w:ascii="Times New Roman" w:hAnsi="Times New Roman" w:cs="Times New Roman"/>
          <w:sz w:val="24"/>
          <w:szCs w:val="24"/>
        </w:rPr>
        <w:t>zostało wyznaczone Powiatowe Centrum Pomocy Rodzinie</w:t>
      </w:r>
      <w:r w:rsidR="00D20AA0">
        <w:rPr>
          <w:rFonts w:ascii="Times New Roman" w:hAnsi="Times New Roman" w:cs="Times New Roman"/>
          <w:sz w:val="24"/>
          <w:szCs w:val="24"/>
        </w:rPr>
        <w:t xml:space="preserve"> </w:t>
      </w:r>
      <w:r w:rsidRPr="00230363">
        <w:rPr>
          <w:rFonts w:ascii="Times New Roman" w:hAnsi="Times New Roman" w:cs="Times New Roman"/>
          <w:sz w:val="24"/>
          <w:szCs w:val="24"/>
        </w:rPr>
        <w:t xml:space="preserve">w </w:t>
      </w:r>
      <w:r>
        <w:rPr>
          <w:rFonts w:ascii="Times New Roman" w:hAnsi="Times New Roman" w:cs="Times New Roman"/>
          <w:sz w:val="24"/>
          <w:szCs w:val="24"/>
        </w:rPr>
        <w:t xml:space="preserve">Raciborzu. </w:t>
      </w:r>
      <w:r w:rsidRPr="00230363">
        <w:rPr>
          <w:rFonts w:ascii="Times New Roman" w:hAnsi="Times New Roman" w:cs="Times New Roman"/>
          <w:sz w:val="24"/>
          <w:szCs w:val="24"/>
        </w:rPr>
        <w:t>Organizator rodzinnej pieczy zastępczej tworzy strukturę podlegającą Dyrektorowi</w:t>
      </w:r>
      <w:r>
        <w:rPr>
          <w:rFonts w:ascii="Times New Roman" w:hAnsi="Times New Roman" w:cs="Times New Roman"/>
          <w:sz w:val="24"/>
          <w:szCs w:val="24"/>
        </w:rPr>
        <w:t xml:space="preserve"> </w:t>
      </w:r>
      <w:r w:rsidRPr="00230363">
        <w:rPr>
          <w:rFonts w:ascii="Times New Roman" w:hAnsi="Times New Roman" w:cs="Times New Roman"/>
          <w:sz w:val="24"/>
          <w:szCs w:val="24"/>
        </w:rPr>
        <w:t xml:space="preserve">Powiatowego Centrum Pomocy Rodzinie </w:t>
      </w:r>
      <w:r w:rsidR="00064752">
        <w:rPr>
          <w:rFonts w:ascii="Times New Roman" w:hAnsi="Times New Roman" w:cs="Times New Roman"/>
          <w:sz w:val="24"/>
          <w:szCs w:val="24"/>
        </w:rPr>
        <w:t xml:space="preserve">                               </w:t>
      </w:r>
      <w:r w:rsidRPr="00230363">
        <w:rPr>
          <w:rFonts w:ascii="Times New Roman" w:hAnsi="Times New Roman" w:cs="Times New Roman"/>
          <w:sz w:val="24"/>
          <w:szCs w:val="24"/>
        </w:rPr>
        <w:t xml:space="preserve">w </w:t>
      </w:r>
      <w:r w:rsidR="00064752">
        <w:rPr>
          <w:rFonts w:ascii="Times New Roman" w:hAnsi="Times New Roman" w:cs="Times New Roman"/>
          <w:sz w:val="24"/>
          <w:szCs w:val="24"/>
        </w:rPr>
        <w:t xml:space="preserve">Raciborzu. Do zadań </w:t>
      </w:r>
      <w:r w:rsidR="00C11798">
        <w:rPr>
          <w:rFonts w:ascii="Times New Roman" w:hAnsi="Times New Roman" w:cs="Times New Roman"/>
          <w:sz w:val="24"/>
          <w:szCs w:val="24"/>
        </w:rPr>
        <w:t>o</w:t>
      </w:r>
      <w:r>
        <w:rPr>
          <w:rFonts w:ascii="Times New Roman" w:hAnsi="Times New Roman" w:cs="Times New Roman"/>
          <w:sz w:val="24"/>
          <w:szCs w:val="24"/>
        </w:rPr>
        <w:t>rganizatora należy tworzenie, rozwój i koordynacja systemu rodzinnej pieczy zastępczej</w:t>
      </w:r>
      <w:r w:rsidR="00D20AA0">
        <w:rPr>
          <w:rFonts w:ascii="Times New Roman" w:hAnsi="Times New Roman" w:cs="Times New Roman"/>
          <w:sz w:val="24"/>
          <w:szCs w:val="24"/>
        </w:rPr>
        <w:t xml:space="preserve"> w powiecie</w:t>
      </w:r>
      <w:r>
        <w:rPr>
          <w:rFonts w:ascii="Times New Roman" w:hAnsi="Times New Roman" w:cs="Times New Roman"/>
          <w:sz w:val="24"/>
          <w:szCs w:val="24"/>
        </w:rPr>
        <w:t xml:space="preserve">. </w:t>
      </w:r>
    </w:p>
    <w:p w:rsidR="00160D63" w:rsidRPr="00064752" w:rsidRDefault="00D20AA0" w:rsidP="00064752">
      <w:pPr>
        <w:autoSpaceDE w:val="0"/>
        <w:autoSpaceDN w:val="0"/>
        <w:adjustRightInd w:val="0"/>
        <w:spacing w:after="0" w:line="360" w:lineRule="auto"/>
        <w:ind w:firstLine="708"/>
        <w:jc w:val="both"/>
        <w:rPr>
          <w:rFonts w:ascii="Times New Roman" w:hAnsi="Times New Roman" w:cs="Times New Roman"/>
          <w:sz w:val="24"/>
          <w:szCs w:val="24"/>
        </w:rPr>
      </w:pPr>
      <w:r w:rsidRPr="00230363">
        <w:rPr>
          <w:rFonts w:ascii="Times New Roman" w:hAnsi="Times New Roman" w:cs="Times New Roman"/>
          <w:sz w:val="24"/>
          <w:szCs w:val="24"/>
        </w:rPr>
        <w:t>Z</w:t>
      </w:r>
      <w:r>
        <w:rPr>
          <w:rFonts w:ascii="Times New Roman" w:hAnsi="Times New Roman" w:cs="Times New Roman"/>
          <w:sz w:val="24"/>
          <w:szCs w:val="24"/>
        </w:rPr>
        <w:t xml:space="preserve"> </w:t>
      </w:r>
      <w:r w:rsidRPr="00230363">
        <w:rPr>
          <w:rFonts w:ascii="Times New Roman" w:hAnsi="Times New Roman" w:cs="Times New Roman"/>
          <w:sz w:val="24"/>
          <w:szCs w:val="24"/>
        </w:rPr>
        <w:t>kolei nadzór i opieka nad rodzinami zastępczym</w:t>
      </w:r>
      <w:r w:rsidR="00064752">
        <w:rPr>
          <w:rFonts w:ascii="Times New Roman" w:hAnsi="Times New Roman" w:cs="Times New Roman"/>
          <w:sz w:val="24"/>
          <w:szCs w:val="24"/>
        </w:rPr>
        <w:t xml:space="preserve">i należy do wyznaczonego przez </w:t>
      </w:r>
      <w:r w:rsidR="00C11798">
        <w:rPr>
          <w:rFonts w:ascii="Times New Roman" w:hAnsi="Times New Roman" w:cs="Times New Roman"/>
          <w:sz w:val="24"/>
          <w:szCs w:val="24"/>
        </w:rPr>
        <w:t>o</w:t>
      </w:r>
      <w:r w:rsidRPr="00230363">
        <w:rPr>
          <w:rFonts w:ascii="Times New Roman" w:hAnsi="Times New Roman" w:cs="Times New Roman"/>
          <w:sz w:val="24"/>
          <w:szCs w:val="24"/>
        </w:rPr>
        <w:t>rganizatora</w:t>
      </w:r>
      <w:r>
        <w:rPr>
          <w:rFonts w:ascii="Times New Roman" w:hAnsi="Times New Roman" w:cs="Times New Roman"/>
          <w:sz w:val="24"/>
          <w:szCs w:val="24"/>
        </w:rPr>
        <w:t xml:space="preserve"> </w:t>
      </w:r>
      <w:r w:rsidRPr="00230363">
        <w:rPr>
          <w:rFonts w:ascii="Times New Roman" w:hAnsi="Times New Roman" w:cs="Times New Roman"/>
          <w:sz w:val="24"/>
          <w:szCs w:val="24"/>
        </w:rPr>
        <w:t>rodzinnej pieczy zastępczej</w:t>
      </w:r>
      <w:r w:rsidR="00C11798">
        <w:rPr>
          <w:rFonts w:ascii="Times New Roman" w:hAnsi="Times New Roman" w:cs="Times New Roman"/>
          <w:sz w:val="24"/>
          <w:szCs w:val="24"/>
        </w:rPr>
        <w:t xml:space="preserve"> k</w:t>
      </w:r>
      <w:r w:rsidRPr="00230363">
        <w:rPr>
          <w:rFonts w:ascii="Times New Roman" w:hAnsi="Times New Roman" w:cs="Times New Roman"/>
          <w:sz w:val="24"/>
          <w:szCs w:val="24"/>
        </w:rPr>
        <w:t>oordynatora rodzinnej pieczy zastępczej.</w:t>
      </w:r>
      <w:r>
        <w:rPr>
          <w:rFonts w:ascii="Times New Roman" w:hAnsi="Times New Roman" w:cs="Times New Roman"/>
          <w:sz w:val="24"/>
          <w:szCs w:val="24"/>
        </w:rPr>
        <w:t xml:space="preserve"> </w:t>
      </w:r>
      <w:r w:rsidR="00841575">
        <w:rPr>
          <w:rFonts w:ascii="Times New Roman" w:hAnsi="Times New Roman" w:cs="Times New Roman"/>
          <w:sz w:val="24"/>
          <w:szCs w:val="24"/>
        </w:rPr>
        <w:t xml:space="preserve">                        </w:t>
      </w:r>
      <w:r w:rsidR="000771FD">
        <w:rPr>
          <w:rFonts w:ascii="Times New Roman" w:hAnsi="Times New Roman" w:cs="Times New Roman"/>
          <w:sz w:val="24"/>
          <w:szCs w:val="24"/>
        </w:rPr>
        <w:t>P</w:t>
      </w:r>
      <w:r w:rsidR="00064752">
        <w:rPr>
          <w:rFonts w:ascii="Times New Roman" w:hAnsi="Times New Roman" w:cs="Times New Roman"/>
          <w:sz w:val="24"/>
          <w:szCs w:val="24"/>
        </w:rPr>
        <w:t xml:space="preserve">raca </w:t>
      </w:r>
      <w:r w:rsidR="00C11798">
        <w:rPr>
          <w:rFonts w:ascii="Times New Roman" w:hAnsi="Times New Roman" w:cs="Times New Roman"/>
          <w:sz w:val="24"/>
          <w:szCs w:val="24"/>
        </w:rPr>
        <w:t>k</w:t>
      </w:r>
      <w:r w:rsidRPr="00230363">
        <w:rPr>
          <w:rFonts w:ascii="Times New Roman" w:hAnsi="Times New Roman" w:cs="Times New Roman"/>
          <w:sz w:val="24"/>
          <w:szCs w:val="24"/>
        </w:rPr>
        <w:t>oordynatora rodzinnej pieczy zastępczej nie może</w:t>
      </w:r>
      <w:r>
        <w:rPr>
          <w:rFonts w:ascii="Times New Roman" w:hAnsi="Times New Roman" w:cs="Times New Roman"/>
          <w:sz w:val="24"/>
          <w:szCs w:val="24"/>
        </w:rPr>
        <w:t xml:space="preserve"> </w:t>
      </w:r>
      <w:r w:rsidRPr="00230363">
        <w:rPr>
          <w:rFonts w:ascii="Times New Roman" w:hAnsi="Times New Roman" w:cs="Times New Roman"/>
          <w:sz w:val="24"/>
          <w:szCs w:val="24"/>
        </w:rPr>
        <w:t>być łączona z wykonywaniem obowiązków pracownika socjalnego</w:t>
      </w:r>
      <w:r w:rsidR="00C11798">
        <w:rPr>
          <w:rFonts w:ascii="Times New Roman" w:hAnsi="Times New Roman" w:cs="Times New Roman"/>
          <w:sz w:val="24"/>
          <w:szCs w:val="24"/>
        </w:rPr>
        <w:t>. Ponadto</w:t>
      </w:r>
      <w:r w:rsidR="00064752">
        <w:rPr>
          <w:rFonts w:ascii="Times New Roman" w:hAnsi="Times New Roman" w:cs="Times New Roman"/>
          <w:sz w:val="24"/>
          <w:szCs w:val="24"/>
        </w:rPr>
        <w:t xml:space="preserve"> </w:t>
      </w:r>
      <w:r w:rsidR="00C11798">
        <w:rPr>
          <w:rFonts w:ascii="Times New Roman" w:hAnsi="Times New Roman" w:cs="Times New Roman"/>
          <w:sz w:val="24"/>
          <w:szCs w:val="24"/>
        </w:rPr>
        <w:t>k</w:t>
      </w:r>
      <w:r w:rsidRPr="00230363">
        <w:rPr>
          <w:rFonts w:ascii="Times New Roman" w:hAnsi="Times New Roman" w:cs="Times New Roman"/>
          <w:sz w:val="24"/>
          <w:szCs w:val="24"/>
        </w:rPr>
        <w:t>oordynator nie może prowadzić postępowań</w:t>
      </w:r>
      <w:r w:rsidR="000771FD">
        <w:rPr>
          <w:rFonts w:ascii="Times New Roman" w:hAnsi="Times New Roman" w:cs="Times New Roman"/>
          <w:sz w:val="24"/>
          <w:szCs w:val="24"/>
        </w:rPr>
        <w:t xml:space="preserve"> </w:t>
      </w:r>
      <w:r w:rsidR="00C11798">
        <w:rPr>
          <w:rFonts w:ascii="Times New Roman" w:hAnsi="Times New Roman" w:cs="Times New Roman"/>
          <w:sz w:val="24"/>
          <w:szCs w:val="24"/>
        </w:rPr>
        <w:br/>
      </w:r>
      <w:r w:rsidRPr="00230363">
        <w:rPr>
          <w:rFonts w:ascii="Times New Roman" w:hAnsi="Times New Roman" w:cs="Times New Roman"/>
          <w:sz w:val="24"/>
          <w:szCs w:val="24"/>
        </w:rPr>
        <w:t>z zakresu świadczeń realizowanych</w:t>
      </w:r>
      <w:r>
        <w:rPr>
          <w:rFonts w:ascii="Times New Roman" w:hAnsi="Times New Roman" w:cs="Times New Roman"/>
          <w:sz w:val="24"/>
          <w:szCs w:val="24"/>
        </w:rPr>
        <w:t xml:space="preserve"> </w:t>
      </w:r>
      <w:r w:rsidRPr="00230363">
        <w:rPr>
          <w:rFonts w:ascii="Times New Roman" w:hAnsi="Times New Roman" w:cs="Times New Roman"/>
          <w:sz w:val="24"/>
          <w:szCs w:val="24"/>
        </w:rPr>
        <w:t xml:space="preserve">przez powiat. </w:t>
      </w:r>
      <w:r w:rsidR="00E52509">
        <w:rPr>
          <w:rFonts w:ascii="Times New Roman" w:hAnsi="Times New Roman" w:cs="Times New Roman"/>
          <w:sz w:val="24"/>
          <w:szCs w:val="24"/>
        </w:rPr>
        <w:t>Pod opieką jedn</w:t>
      </w:r>
      <w:r w:rsidR="00064752">
        <w:rPr>
          <w:rFonts w:ascii="Times New Roman" w:hAnsi="Times New Roman" w:cs="Times New Roman"/>
          <w:sz w:val="24"/>
          <w:szCs w:val="24"/>
        </w:rPr>
        <w:t xml:space="preserve">ego </w:t>
      </w:r>
      <w:r w:rsidR="00C11798">
        <w:rPr>
          <w:rFonts w:ascii="Times New Roman" w:hAnsi="Times New Roman" w:cs="Times New Roman"/>
          <w:sz w:val="24"/>
          <w:szCs w:val="24"/>
        </w:rPr>
        <w:t>k</w:t>
      </w:r>
      <w:r w:rsidR="00E52509">
        <w:rPr>
          <w:rFonts w:ascii="Times New Roman" w:hAnsi="Times New Roman" w:cs="Times New Roman"/>
          <w:sz w:val="24"/>
          <w:szCs w:val="24"/>
        </w:rPr>
        <w:t>oordynatora nie może znajdować się więcej niż 30 rodzin zastępczych.</w:t>
      </w:r>
    </w:p>
    <w:p w:rsidR="00D20AA0" w:rsidRDefault="00D20AA0" w:rsidP="00C11798">
      <w:pPr>
        <w:pStyle w:val="NormalnyWeb"/>
        <w:spacing w:before="0" w:beforeAutospacing="0" w:after="0" w:line="360" w:lineRule="auto"/>
        <w:ind w:firstLine="709"/>
        <w:jc w:val="both"/>
        <w:rPr>
          <w:bCs/>
        </w:rPr>
      </w:pPr>
      <w:r w:rsidRPr="00D20AA0">
        <w:rPr>
          <w:bCs/>
        </w:rPr>
        <w:t>W 201</w:t>
      </w:r>
      <w:r w:rsidR="003D483F">
        <w:rPr>
          <w:bCs/>
        </w:rPr>
        <w:t>3</w:t>
      </w:r>
      <w:r w:rsidR="00064752">
        <w:rPr>
          <w:bCs/>
        </w:rPr>
        <w:t xml:space="preserve"> roku </w:t>
      </w:r>
      <w:r w:rsidR="00C11798">
        <w:rPr>
          <w:bCs/>
        </w:rPr>
        <w:t>or</w:t>
      </w:r>
      <w:r w:rsidRPr="00D20AA0">
        <w:rPr>
          <w:bCs/>
        </w:rPr>
        <w:t>ganizator rodzinnej pieczy zast</w:t>
      </w:r>
      <w:r w:rsidR="003D483F">
        <w:rPr>
          <w:bCs/>
        </w:rPr>
        <w:t xml:space="preserve">ępczej </w:t>
      </w:r>
      <w:r w:rsidR="00064752">
        <w:rPr>
          <w:bCs/>
        </w:rPr>
        <w:t>z</w:t>
      </w:r>
      <w:r w:rsidR="003D483F">
        <w:rPr>
          <w:bCs/>
        </w:rPr>
        <w:t>realizował</w:t>
      </w:r>
      <w:r w:rsidRPr="00D20AA0">
        <w:rPr>
          <w:bCs/>
        </w:rPr>
        <w:t xml:space="preserve"> następujące zadania</w:t>
      </w:r>
      <w:r w:rsidR="004C066A">
        <w:rPr>
          <w:bCs/>
        </w:rPr>
        <w:t>:</w:t>
      </w:r>
    </w:p>
    <w:p w:rsidR="007853D7" w:rsidRDefault="007853D7" w:rsidP="00BF0EEF">
      <w:pPr>
        <w:pStyle w:val="Akapitzlist"/>
        <w:numPr>
          <w:ilvl w:val="0"/>
          <w:numId w:val="37"/>
        </w:numPr>
        <w:suppressAutoHyphens/>
        <w:spacing w:after="0" w:line="360" w:lineRule="auto"/>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w:t>
      </w:r>
      <w:r w:rsidRPr="00EF26A6">
        <w:rPr>
          <w:rFonts w:ascii="Times New Roman" w:eastAsia="Times New Roman" w:hAnsi="Times New Roman" w:cs="Times New Roman"/>
          <w:sz w:val="24"/>
          <w:szCs w:val="24"/>
        </w:rPr>
        <w:t xml:space="preserve">zkolenia dla kandydatów </w:t>
      </w:r>
      <w:r w:rsidRPr="00EF26A6">
        <w:rPr>
          <w:rFonts w:ascii="Times New Roman" w:hAnsi="Times New Roman" w:cs="Times New Roman"/>
          <w:sz w:val="24"/>
          <w:szCs w:val="24"/>
        </w:rPr>
        <w:t>do pełnienia funkcji rodziny zastępczej</w:t>
      </w:r>
      <w:r>
        <w:rPr>
          <w:rFonts w:ascii="Times New Roman" w:hAnsi="Times New Roman" w:cs="Times New Roman"/>
          <w:sz w:val="24"/>
          <w:szCs w:val="24"/>
        </w:rPr>
        <w:t>.</w:t>
      </w:r>
      <w:r>
        <w:rPr>
          <w:rFonts w:ascii="Times New Roman" w:eastAsia="Times New Roman" w:hAnsi="Times New Roman" w:cs="Times New Roman"/>
          <w:sz w:val="24"/>
          <w:szCs w:val="24"/>
        </w:rPr>
        <w:t xml:space="preserve"> </w:t>
      </w:r>
    </w:p>
    <w:p w:rsidR="004C066A" w:rsidRPr="00EF26A6" w:rsidRDefault="0090787D" w:rsidP="007853D7">
      <w:pPr>
        <w:pStyle w:val="Akapitzlist"/>
        <w:suppressAutoHyphens/>
        <w:spacing w:after="0" w:line="360" w:lineRule="auto"/>
        <w:ind w:left="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w:t>
      </w:r>
      <w:r w:rsidR="007853D7">
        <w:rPr>
          <w:rFonts w:ascii="Times New Roman" w:eastAsia="Times New Roman" w:hAnsi="Times New Roman" w:cs="Times New Roman"/>
          <w:sz w:val="24"/>
          <w:szCs w:val="24"/>
        </w:rPr>
        <w:t xml:space="preserve">rzeprowadzono </w:t>
      </w:r>
      <w:r w:rsidR="00D20AA0" w:rsidRPr="00EF26A6">
        <w:rPr>
          <w:rFonts w:ascii="Times New Roman" w:eastAsia="Times New Roman" w:hAnsi="Times New Roman" w:cs="Times New Roman"/>
          <w:sz w:val="24"/>
          <w:szCs w:val="24"/>
        </w:rPr>
        <w:t xml:space="preserve">3 nabory na szkolenia dla kandydatów </w:t>
      </w:r>
      <w:r w:rsidR="00D20AA0" w:rsidRPr="00EF26A6">
        <w:rPr>
          <w:rFonts w:ascii="Times New Roman" w:hAnsi="Times New Roman" w:cs="Times New Roman"/>
          <w:sz w:val="24"/>
          <w:szCs w:val="24"/>
        </w:rPr>
        <w:t>do pełnienia funkcji rodziny zastępczej. S</w:t>
      </w:r>
      <w:r w:rsidR="00D20AA0" w:rsidRPr="00EF26A6">
        <w:rPr>
          <w:rFonts w:ascii="Times New Roman" w:eastAsia="Times New Roman" w:hAnsi="Times New Roman" w:cs="Times New Roman"/>
          <w:sz w:val="24"/>
          <w:szCs w:val="24"/>
        </w:rPr>
        <w:t>zkolenia odbyły się w oparciu o program szkoleniowy Powiatowego Centrum, zatwierdzony w dniu 31 maja 2005 roku decyzją Ministerstwa Polityki Społecznej nr DPS-VI-4122-33-WB/05. Szkolenia składały się z 42 godzin zajęć</w:t>
      </w:r>
      <w:r w:rsidR="000771FD" w:rsidRPr="00EF26A6">
        <w:rPr>
          <w:rFonts w:ascii="Times New Roman" w:eastAsia="Times New Roman" w:hAnsi="Times New Roman" w:cs="Times New Roman"/>
          <w:sz w:val="24"/>
          <w:szCs w:val="24"/>
        </w:rPr>
        <w:t xml:space="preserve"> </w:t>
      </w:r>
      <w:r w:rsidR="00C11798">
        <w:rPr>
          <w:rFonts w:ascii="Times New Roman" w:eastAsia="Times New Roman" w:hAnsi="Times New Roman" w:cs="Times New Roman"/>
          <w:sz w:val="24"/>
          <w:szCs w:val="24"/>
        </w:rPr>
        <w:br/>
      </w:r>
      <w:r w:rsidR="00D20AA0" w:rsidRPr="00EF26A6">
        <w:rPr>
          <w:rFonts w:ascii="Times New Roman" w:eastAsia="Times New Roman" w:hAnsi="Times New Roman" w:cs="Times New Roman"/>
          <w:sz w:val="24"/>
          <w:szCs w:val="24"/>
        </w:rPr>
        <w:t>i 20 godzin grupy wsparcia. Wykonano również badania psychologiczne i pedagogiczne kandydatów. Kandydaci na rodziców zastępczych uczestniczyli ponadto w 10 godzinnym stażu w zawodowych rodzinach zastępczych. Na</w:t>
      </w:r>
      <w:r w:rsidR="00840669" w:rsidRPr="00EF26A6">
        <w:rPr>
          <w:rFonts w:ascii="Times New Roman" w:eastAsia="Times New Roman" w:hAnsi="Times New Roman" w:cs="Times New Roman"/>
          <w:sz w:val="24"/>
          <w:szCs w:val="24"/>
        </w:rPr>
        <w:t xml:space="preserve"> szkolenia zgłosiło się 26</w:t>
      </w:r>
      <w:r w:rsidR="00314C91" w:rsidRPr="00EF26A6">
        <w:rPr>
          <w:rFonts w:ascii="Times New Roman" w:eastAsia="Times New Roman" w:hAnsi="Times New Roman" w:cs="Times New Roman"/>
          <w:sz w:val="24"/>
          <w:szCs w:val="24"/>
        </w:rPr>
        <w:t xml:space="preserve"> osób.</w:t>
      </w:r>
      <w:r w:rsidR="00D20AA0" w:rsidRPr="00EF26A6">
        <w:rPr>
          <w:rFonts w:ascii="Times New Roman" w:eastAsia="Times New Roman" w:hAnsi="Times New Roman" w:cs="Times New Roman"/>
          <w:sz w:val="24"/>
          <w:szCs w:val="24"/>
        </w:rPr>
        <w:t xml:space="preserve"> Wszyscy kandydaci ukończyli szkolenie z wynikiem pozytywnym.</w:t>
      </w:r>
      <w:r w:rsidR="004C066A" w:rsidRPr="00EF26A6">
        <w:rPr>
          <w:rFonts w:ascii="Times New Roman" w:eastAsia="Times New Roman" w:hAnsi="Times New Roman" w:cs="Times New Roman"/>
          <w:sz w:val="24"/>
          <w:szCs w:val="24"/>
        </w:rPr>
        <w:t xml:space="preserve"> </w:t>
      </w:r>
      <w:r w:rsidR="004C066A" w:rsidRPr="00EF26A6">
        <w:rPr>
          <w:rFonts w:ascii="Times New Roman" w:hAnsi="Times New Roman" w:cs="Times New Roman"/>
          <w:sz w:val="24"/>
          <w:szCs w:val="24"/>
        </w:rPr>
        <w:t xml:space="preserve">W </w:t>
      </w:r>
      <w:r w:rsidR="00840669" w:rsidRPr="00EF26A6">
        <w:rPr>
          <w:rFonts w:ascii="Times New Roman" w:hAnsi="Times New Roman" w:cs="Times New Roman"/>
          <w:sz w:val="24"/>
          <w:szCs w:val="24"/>
        </w:rPr>
        <w:t>2</w:t>
      </w:r>
      <w:r w:rsidR="00D20AA0" w:rsidRPr="00EF26A6">
        <w:rPr>
          <w:rFonts w:ascii="Times New Roman" w:hAnsi="Times New Roman" w:cs="Times New Roman"/>
          <w:sz w:val="24"/>
          <w:szCs w:val="24"/>
        </w:rPr>
        <w:t xml:space="preserve"> przeszkolonych rodzinach zostały</w:t>
      </w:r>
      <w:r w:rsidR="00840669" w:rsidRPr="00EF26A6">
        <w:rPr>
          <w:rFonts w:ascii="Times New Roman" w:hAnsi="Times New Roman" w:cs="Times New Roman"/>
          <w:sz w:val="24"/>
          <w:szCs w:val="24"/>
        </w:rPr>
        <w:t xml:space="preserve"> umieszczone dzieci. Natomiast 1</w:t>
      </w:r>
      <w:r w:rsidR="00D20AA0" w:rsidRPr="00EF26A6">
        <w:rPr>
          <w:rFonts w:ascii="Times New Roman" w:hAnsi="Times New Roman" w:cs="Times New Roman"/>
          <w:sz w:val="24"/>
          <w:szCs w:val="24"/>
        </w:rPr>
        <w:t xml:space="preserve"> prze</w:t>
      </w:r>
      <w:r w:rsidR="00840669" w:rsidRPr="00EF26A6">
        <w:rPr>
          <w:rFonts w:ascii="Times New Roman" w:hAnsi="Times New Roman" w:cs="Times New Roman"/>
          <w:sz w:val="24"/>
          <w:szCs w:val="24"/>
        </w:rPr>
        <w:t>szkolona r</w:t>
      </w:r>
      <w:r w:rsidR="00064752" w:rsidRPr="00EF26A6">
        <w:rPr>
          <w:rFonts w:ascii="Times New Roman" w:hAnsi="Times New Roman" w:cs="Times New Roman"/>
          <w:sz w:val="24"/>
          <w:szCs w:val="24"/>
        </w:rPr>
        <w:t>odzina została rodziną pomocową</w:t>
      </w:r>
      <w:r>
        <w:rPr>
          <w:rFonts w:ascii="Times New Roman" w:hAnsi="Times New Roman" w:cs="Times New Roman"/>
          <w:sz w:val="24"/>
          <w:szCs w:val="24"/>
        </w:rPr>
        <w:t>.</w:t>
      </w:r>
    </w:p>
    <w:p w:rsidR="007853D7" w:rsidRPr="007853D7" w:rsidRDefault="007853D7" w:rsidP="00BF0EEF">
      <w:pPr>
        <w:pStyle w:val="Akapitzlist"/>
        <w:numPr>
          <w:ilvl w:val="0"/>
          <w:numId w:val="37"/>
        </w:numPr>
        <w:suppressAutoHyphens/>
        <w:spacing w:after="0" w:line="360" w:lineRule="auto"/>
        <w:ind w:left="426"/>
        <w:jc w:val="both"/>
        <w:rPr>
          <w:rFonts w:ascii="Times New Roman" w:eastAsia="Times New Roman" w:hAnsi="Times New Roman" w:cs="Times New Roman"/>
          <w:sz w:val="24"/>
          <w:szCs w:val="24"/>
        </w:rPr>
      </w:pPr>
      <w:r>
        <w:rPr>
          <w:rFonts w:ascii="Times New Roman" w:hAnsi="Times New Roman" w:cs="Times New Roman"/>
          <w:sz w:val="24"/>
          <w:szCs w:val="24"/>
        </w:rPr>
        <w:t>G</w:t>
      </w:r>
      <w:r w:rsidRPr="00EF26A6">
        <w:rPr>
          <w:rFonts w:ascii="Times New Roman" w:hAnsi="Times New Roman" w:cs="Times New Roman"/>
          <w:sz w:val="24"/>
          <w:szCs w:val="24"/>
        </w:rPr>
        <w:t>rupy wsparcia</w:t>
      </w:r>
      <w:r>
        <w:rPr>
          <w:rFonts w:ascii="Times New Roman" w:hAnsi="Times New Roman" w:cs="Times New Roman"/>
          <w:sz w:val="24"/>
          <w:szCs w:val="24"/>
        </w:rPr>
        <w:t xml:space="preserve"> </w:t>
      </w:r>
      <w:r w:rsidR="0003776D">
        <w:rPr>
          <w:rFonts w:ascii="Times New Roman" w:hAnsi="Times New Roman" w:cs="Times New Roman"/>
          <w:sz w:val="24"/>
          <w:szCs w:val="24"/>
        </w:rPr>
        <w:t xml:space="preserve">dla osób </w:t>
      </w:r>
      <w:r w:rsidR="0003776D" w:rsidRPr="00EF26A6">
        <w:rPr>
          <w:rFonts w:ascii="Times New Roman" w:hAnsi="Times New Roman" w:cs="Times New Roman"/>
          <w:sz w:val="24"/>
          <w:szCs w:val="24"/>
        </w:rPr>
        <w:t>rodziny zastępcze i rodzinne domy dziecka</w:t>
      </w:r>
      <w:r w:rsidR="0003776D">
        <w:rPr>
          <w:rFonts w:ascii="Times New Roman" w:hAnsi="Times New Roman" w:cs="Times New Roman"/>
          <w:sz w:val="24"/>
          <w:szCs w:val="24"/>
        </w:rPr>
        <w:t>.</w:t>
      </w:r>
    </w:p>
    <w:p w:rsidR="004C066A" w:rsidRPr="00EF26A6" w:rsidRDefault="0090787D" w:rsidP="007853D7">
      <w:pPr>
        <w:pStyle w:val="Akapitzlist"/>
        <w:suppressAutoHyphens/>
        <w:spacing w:after="0" w:line="360" w:lineRule="auto"/>
        <w:ind w:left="426"/>
        <w:jc w:val="both"/>
        <w:rPr>
          <w:rFonts w:ascii="Times New Roman" w:eastAsia="Times New Roman" w:hAnsi="Times New Roman" w:cs="Times New Roman"/>
          <w:sz w:val="24"/>
          <w:szCs w:val="24"/>
        </w:rPr>
      </w:pPr>
      <w:r>
        <w:rPr>
          <w:rFonts w:ascii="Times New Roman" w:hAnsi="Times New Roman" w:cs="Times New Roman"/>
          <w:sz w:val="24"/>
          <w:szCs w:val="24"/>
        </w:rPr>
        <w:t>U</w:t>
      </w:r>
      <w:r w:rsidR="004C066A" w:rsidRPr="00EF26A6">
        <w:rPr>
          <w:rFonts w:ascii="Times New Roman" w:hAnsi="Times New Roman" w:cs="Times New Roman"/>
          <w:sz w:val="24"/>
          <w:szCs w:val="24"/>
        </w:rPr>
        <w:t>możliwiono osobom tworzącym rodziny zastępcze i rodzinne domy dziecka uzyskanie wsparcia poprzez uczestniczenie w spotkaniach</w:t>
      </w:r>
      <w:r w:rsidR="00D20AA0" w:rsidRPr="00EF26A6">
        <w:rPr>
          <w:rFonts w:ascii="Times New Roman" w:hAnsi="Times New Roman" w:cs="Times New Roman"/>
          <w:sz w:val="24"/>
          <w:szCs w:val="24"/>
        </w:rPr>
        <w:t xml:space="preserve"> grup</w:t>
      </w:r>
      <w:r w:rsidR="004C066A" w:rsidRPr="00EF26A6">
        <w:rPr>
          <w:rFonts w:ascii="Times New Roman" w:hAnsi="Times New Roman" w:cs="Times New Roman"/>
          <w:sz w:val="24"/>
          <w:szCs w:val="24"/>
        </w:rPr>
        <w:t xml:space="preserve">y </w:t>
      </w:r>
      <w:r w:rsidR="00D20AA0" w:rsidRPr="00EF26A6">
        <w:rPr>
          <w:rFonts w:ascii="Times New Roman" w:hAnsi="Times New Roman" w:cs="Times New Roman"/>
          <w:sz w:val="24"/>
          <w:szCs w:val="24"/>
        </w:rPr>
        <w:t>wsparcia</w:t>
      </w:r>
      <w:r w:rsidR="004C066A" w:rsidRPr="00EF26A6">
        <w:rPr>
          <w:rFonts w:ascii="Times New Roman" w:hAnsi="Times New Roman" w:cs="Times New Roman"/>
          <w:sz w:val="24"/>
          <w:szCs w:val="24"/>
        </w:rPr>
        <w:t>.</w:t>
      </w:r>
      <w:r w:rsidR="00652FD2">
        <w:rPr>
          <w:rFonts w:ascii="Times New Roman" w:hAnsi="Times New Roman" w:cs="Times New Roman"/>
          <w:sz w:val="24"/>
          <w:szCs w:val="24"/>
        </w:rPr>
        <w:t xml:space="preserve"> </w:t>
      </w:r>
      <w:r w:rsidR="004C066A" w:rsidRPr="00EF26A6">
        <w:rPr>
          <w:rFonts w:ascii="Times New Roman" w:hAnsi="Times New Roman" w:cs="Times New Roman"/>
          <w:sz w:val="24"/>
          <w:szCs w:val="24"/>
        </w:rPr>
        <w:t>Z tej możliwości skorzystało</w:t>
      </w:r>
      <w:r w:rsidR="008760A2" w:rsidRPr="00EF26A6">
        <w:rPr>
          <w:rFonts w:ascii="Times New Roman" w:hAnsi="Times New Roman" w:cs="Times New Roman"/>
          <w:sz w:val="24"/>
          <w:szCs w:val="24"/>
        </w:rPr>
        <w:t xml:space="preserve"> </w:t>
      </w:r>
      <w:r w:rsidR="00064752" w:rsidRPr="00EF26A6">
        <w:rPr>
          <w:rFonts w:ascii="Times New Roman" w:hAnsi="Times New Roman" w:cs="Times New Roman"/>
          <w:sz w:val="24"/>
          <w:szCs w:val="24"/>
        </w:rPr>
        <w:t>10 osób</w:t>
      </w:r>
      <w:r>
        <w:rPr>
          <w:rFonts w:ascii="Times New Roman" w:hAnsi="Times New Roman" w:cs="Times New Roman"/>
          <w:sz w:val="24"/>
          <w:szCs w:val="24"/>
        </w:rPr>
        <w:t>.</w:t>
      </w:r>
    </w:p>
    <w:p w:rsidR="0003776D" w:rsidRPr="0003776D" w:rsidRDefault="0003776D" w:rsidP="00BF0EEF">
      <w:pPr>
        <w:pStyle w:val="Akapitzlist"/>
        <w:numPr>
          <w:ilvl w:val="0"/>
          <w:numId w:val="37"/>
        </w:numPr>
        <w:suppressAutoHyphens/>
        <w:spacing w:after="0" w:line="360" w:lineRule="auto"/>
        <w:ind w:left="426"/>
        <w:jc w:val="both"/>
        <w:rPr>
          <w:rFonts w:ascii="Times New Roman" w:eastAsia="Times New Roman" w:hAnsi="Times New Roman" w:cs="Times New Roman"/>
          <w:sz w:val="24"/>
          <w:szCs w:val="24"/>
        </w:rPr>
      </w:pPr>
      <w:r>
        <w:rPr>
          <w:rFonts w:ascii="Times New Roman" w:hAnsi="Times New Roman" w:cs="Times New Roman"/>
          <w:sz w:val="24"/>
          <w:szCs w:val="24"/>
        </w:rPr>
        <w:t>Organizacja wolontariatu na rzez pieczy zastępczej.</w:t>
      </w:r>
    </w:p>
    <w:p w:rsidR="004C066A" w:rsidRPr="00EF26A6" w:rsidRDefault="0090787D" w:rsidP="0003776D">
      <w:pPr>
        <w:pStyle w:val="Akapitzlist"/>
        <w:suppressAutoHyphens/>
        <w:spacing w:after="0" w:line="360" w:lineRule="auto"/>
        <w:ind w:left="426"/>
        <w:jc w:val="both"/>
        <w:rPr>
          <w:rFonts w:ascii="Times New Roman" w:eastAsia="Times New Roman" w:hAnsi="Times New Roman" w:cs="Times New Roman"/>
          <w:sz w:val="24"/>
          <w:szCs w:val="24"/>
        </w:rPr>
      </w:pPr>
      <w:r>
        <w:rPr>
          <w:rFonts w:ascii="Times New Roman" w:hAnsi="Times New Roman" w:cs="Times New Roman"/>
          <w:sz w:val="24"/>
          <w:szCs w:val="24"/>
        </w:rPr>
        <w:t>Z</w:t>
      </w:r>
      <w:r w:rsidR="004C066A" w:rsidRPr="00EF26A6">
        <w:rPr>
          <w:rFonts w:ascii="Times New Roman" w:hAnsi="Times New Roman" w:cs="Times New Roman"/>
          <w:sz w:val="24"/>
          <w:szCs w:val="24"/>
        </w:rPr>
        <w:t>organizowano pomoc w formie wolontariatu dla jednej z rodzin</w:t>
      </w:r>
      <w:r w:rsidR="00064752" w:rsidRPr="00EF26A6">
        <w:rPr>
          <w:rFonts w:ascii="Times New Roman" w:hAnsi="Times New Roman" w:cs="Times New Roman"/>
          <w:sz w:val="24"/>
          <w:szCs w:val="24"/>
        </w:rPr>
        <w:t xml:space="preserve">, która zgłaszała </w:t>
      </w:r>
      <w:r w:rsidR="0003776D">
        <w:rPr>
          <w:rFonts w:ascii="Times New Roman" w:hAnsi="Times New Roman" w:cs="Times New Roman"/>
          <w:sz w:val="24"/>
          <w:szCs w:val="24"/>
        </w:rPr>
        <w:t xml:space="preserve">                      </w:t>
      </w:r>
      <w:r w:rsidR="00064752" w:rsidRPr="00EF26A6">
        <w:rPr>
          <w:rFonts w:ascii="Times New Roman" w:hAnsi="Times New Roman" w:cs="Times New Roman"/>
          <w:sz w:val="24"/>
          <w:szCs w:val="24"/>
        </w:rPr>
        <w:t>taką potrzebę</w:t>
      </w:r>
      <w:r>
        <w:rPr>
          <w:rFonts w:ascii="Times New Roman" w:hAnsi="Times New Roman" w:cs="Times New Roman"/>
          <w:sz w:val="24"/>
          <w:szCs w:val="24"/>
        </w:rPr>
        <w:t>.</w:t>
      </w:r>
    </w:p>
    <w:p w:rsidR="0003776D" w:rsidRPr="0003776D" w:rsidRDefault="0003776D" w:rsidP="00BF0EEF">
      <w:pPr>
        <w:pStyle w:val="Akapitzlist"/>
        <w:numPr>
          <w:ilvl w:val="0"/>
          <w:numId w:val="37"/>
        </w:numPr>
        <w:suppressAutoHyphens/>
        <w:spacing w:after="0" w:line="360" w:lineRule="auto"/>
        <w:ind w:left="426"/>
        <w:jc w:val="both"/>
        <w:rPr>
          <w:rFonts w:ascii="Times New Roman" w:eastAsia="Times New Roman" w:hAnsi="Times New Roman" w:cs="Times New Roman"/>
          <w:sz w:val="24"/>
          <w:szCs w:val="24"/>
        </w:rPr>
      </w:pPr>
      <w:r>
        <w:rPr>
          <w:rFonts w:ascii="Times New Roman" w:hAnsi="Times New Roman" w:cs="Times New Roman"/>
          <w:sz w:val="24"/>
          <w:szCs w:val="24"/>
        </w:rPr>
        <w:t>Udzielanie porad psychologicznych.</w:t>
      </w:r>
    </w:p>
    <w:p w:rsidR="004C066A" w:rsidRPr="00EF26A6" w:rsidRDefault="0090787D" w:rsidP="0003776D">
      <w:pPr>
        <w:pStyle w:val="Akapitzlist"/>
        <w:suppressAutoHyphens/>
        <w:spacing w:after="0" w:line="360" w:lineRule="auto"/>
        <w:ind w:left="426"/>
        <w:jc w:val="both"/>
        <w:rPr>
          <w:rFonts w:ascii="Times New Roman" w:eastAsia="Times New Roman" w:hAnsi="Times New Roman" w:cs="Times New Roman"/>
          <w:sz w:val="24"/>
          <w:szCs w:val="24"/>
        </w:rPr>
      </w:pPr>
      <w:r>
        <w:rPr>
          <w:rFonts w:ascii="Times New Roman" w:hAnsi="Times New Roman" w:cs="Times New Roman"/>
          <w:sz w:val="24"/>
          <w:szCs w:val="24"/>
        </w:rPr>
        <w:lastRenderedPageBreak/>
        <w:t>U</w:t>
      </w:r>
      <w:r w:rsidR="004C066A" w:rsidRPr="00EF26A6">
        <w:rPr>
          <w:rFonts w:ascii="Times New Roman" w:hAnsi="Times New Roman" w:cs="Times New Roman"/>
          <w:sz w:val="24"/>
          <w:szCs w:val="24"/>
        </w:rPr>
        <w:t>dzielono</w:t>
      </w:r>
      <w:r w:rsidR="00840669" w:rsidRPr="00EF26A6">
        <w:rPr>
          <w:rFonts w:ascii="Times New Roman" w:hAnsi="Times New Roman" w:cs="Times New Roman"/>
          <w:sz w:val="24"/>
          <w:szCs w:val="24"/>
        </w:rPr>
        <w:t xml:space="preserve"> 377 porad psychologicznych</w:t>
      </w:r>
      <w:r w:rsidR="00D20AA0" w:rsidRPr="00EF26A6">
        <w:rPr>
          <w:rFonts w:ascii="Times New Roman" w:hAnsi="Times New Roman" w:cs="Times New Roman"/>
          <w:sz w:val="24"/>
          <w:szCs w:val="24"/>
        </w:rPr>
        <w:t xml:space="preserve"> </w:t>
      </w:r>
      <w:r w:rsidR="00C11798">
        <w:rPr>
          <w:rFonts w:ascii="Times New Roman" w:hAnsi="Times New Roman" w:cs="Times New Roman"/>
          <w:sz w:val="24"/>
          <w:szCs w:val="24"/>
        </w:rPr>
        <w:t>oso</w:t>
      </w:r>
      <w:r w:rsidR="00D20AA0" w:rsidRPr="00EF26A6">
        <w:rPr>
          <w:rFonts w:ascii="Times New Roman" w:hAnsi="Times New Roman" w:cs="Times New Roman"/>
          <w:sz w:val="24"/>
          <w:szCs w:val="24"/>
        </w:rPr>
        <w:t>b</w:t>
      </w:r>
      <w:r w:rsidR="00C11798">
        <w:rPr>
          <w:rFonts w:ascii="Times New Roman" w:hAnsi="Times New Roman" w:cs="Times New Roman"/>
          <w:sz w:val="24"/>
          <w:szCs w:val="24"/>
        </w:rPr>
        <w:t>om</w:t>
      </w:r>
      <w:r w:rsidR="00D20AA0" w:rsidRPr="00EF26A6">
        <w:rPr>
          <w:rFonts w:ascii="Times New Roman" w:hAnsi="Times New Roman" w:cs="Times New Roman"/>
          <w:sz w:val="24"/>
          <w:szCs w:val="24"/>
        </w:rPr>
        <w:t xml:space="preserve"> sprawujących rodzinną pieczę zastępczą i ich dzieci</w:t>
      </w:r>
      <w:r w:rsidR="00C11798">
        <w:rPr>
          <w:rFonts w:ascii="Times New Roman" w:hAnsi="Times New Roman" w:cs="Times New Roman"/>
          <w:sz w:val="24"/>
          <w:szCs w:val="24"/>
        </w:rPr>
        <w:t>om</w:t>
      </w:r>
      <w:r w:rsidR="00D20AA0" w:rsidRPr="00EF26A6">
        <w:rPr>
          <w:rFonts w:ascii="Times New Roman" w:hAnsi="Times New Roman" w:cs="Times New Roman"/>
          <w:sz w:val="24"/>
          <w:szCs w:val="24"/>
        </w:rPr>
        <w:t xml:space="preserve"> oraz dzieci</w:t>
      </w:r>
      <w:r w:rsidR="00C11798">
        <w:rPr>
          <w:rFonts w:ascii="Times New Roman" w:hAnsi="Times New Roman" w:cs="Times New Roman"/>
          <w:sz w:val="24"/>
          <w:szCs w:val="24"/>
        </w:rPr>
        <w:t>om</w:t>
      </w:r>
      <w:r w:rsidR="00D20AA0" w:rsidRPr="00EF26A6">
        <w:rPr>
          <w:rFonts w:ascii="Times New Roman" w:hAnsi="Times New Roman" w:cs="Times New Roman"/>
          <w:sz w:val="24"/>
          <w:szCs w:val="24"/>
        </w:rPr>
        <w:t xml:space="preserve"> umieszczony</w:t>
      </w:r>
      <w:r w:rsidR="00C11798">
        <w:rPr>
          <w:rFonts w:ascii="Times New Roman" w:hAnsi="Times New Roman" w:cs="Times New Roman"/>
          <w:sz w:val="24"/>
          <w:szCs w:val="24"/>
        </w:rPr>
        <w:t>m</w:t>
      </w:r>
      <w:r w:rsidR="00D20AA0" w:rsidRPr="00EF26A6">
        <w:rPr>
          <w:rFonts w:ascii="Times New Roman" w:hAnsi="Times New Roman" w:cs="Times New Roman"/>
          <w:sz w:val="24"/>
          <w:szCs w:val="24"/>
        </w:rPr>
        <w:t xml:space="preserve"> w pieczy zastępczej</w:t>
      </w:r>
      <w:r>
        <w:rPr>
          <w:rFonts w:ascii="Times New Roman" w:hAnsi="Times New Roman" w:cs="Times New Roman"/>
          <w:sz w:val="24"/>
          <w:szCs w:val="24"/>
        </w:rPr>
        <w:t>.</w:t>
      </w:r>
      <w:r w:rsidR="00D20AA0" w:rsidRPr="00EF26A6">
        <w:rPr>
          <w:rFonts w:ascii="Times New Roman" w:hAnsi="Times New Roman" w:cs="Times New Roman"/>
          <w:sz w:val="24"/>
          <w:szCs w:val="24"/>
        </w:rPr>
        <w:t xml:space="preserve"> </w:t>
      </w:r>
    </w:p>
    <w:p w:rsidR="0003776D" w:rsidRPr="0003776D" w:rsidRDefault="0003776D" w:rsidP="00BF0EEF">
      <w:pPr>
        <w:pStyle w:val="Akapitzlist"/>
        <w:numPr>
          <w:ilvl w:val="0"/>
          <w:numId w:val="37"/>
        </w:numPr>
        <w:suppressAutoHyphens/>
        <w:spacing w:after="0" w:line="360" w:lineRule="auto"/>
        <w:ind w:left="426"/>
        <w:jc w:val="both"/>
        <w:rPr>
          <w:rFonts w:ascii="Times New Roman" w:eastAsia="Times New Roman" w:hAnsi="Times New Roman" w:cs="Times New Roman"/>
          <w:sz w:val="24"/>
          <w:szCs w:val="24"/>
        </w:rPr>
      </w:pPr>
      <w:r>
        <w:rPr>
          <w:rFonts w:ascii="Times New Roman" w:hAnsi="Times New Roman" w:cs="Times New Roman"/>
          <w:sz w:val="24"/>
          <w:szCs w:val="24"/>
        </w:rPr>
        <w:t>Przygotowanie i zgłaszanie dzieci do przysposobienia.</w:t>
      </w:r>
    </w:p>
    <w:p w:rsidR="0015191D" w:rsidRPr="00EF26A6" w:rsidRDefault="0090787D" w:rsidP="0003776D">
      <w:pPr>
        <w:pStyle w:val="Akapitzlist"/>
        <w:suppressAutoHyphens/>
        <w:spacing w:after="0" w:line="360" w:lineRule="auto"/>
        <w:ind w:left="426"/>
        <w:jc w:val="both"/>
        <w:rPr>
          <w:rFonts w:ascii="Times New Roman" w:eastAsia="Times New Roman" w:hAnsi="Times New Roman" w:cs="Times New Roman"/>
          <w:sz w:val="24"/>
          <w:szCs w:val="24"/>
        </w:rPr>
      </w:pPr>
      <w:r>
        <w:rPr>
          <w:rFonts w:ascii="Times New Roman" w:hAnsi="Times New Roman" w:cs="Times New Roman"/>
          <w:sz w:val="24"/>
          <w:szCs w:val="24"/>
        </w:rPr>
        <w:t>Z</w:t>
      </w:r>
      <w:r w:rsidR="00C11798">
        <w:rPr>
          <w:rFonts w:ascii="Times New Roman" w:hAnsi="Times New Roman" w:cs="Times New Roman"/>
          <w:sz w:val="24"/>
          <w:szCs w:val="24"/>
        </w:rPr>
        <w:t xml:space="preserve">głoszono </w:t>
      </w:r>
      <w:r w:rsidR="00C11798" w:rsidRPr="00EF26A6">
        <w:rPr>
          <w:rFonts w:ascii="Times New Roman" w:hAnsi="Times New Roman" w:cs="Times New Roman"/>
          <w:sz w:val="24"/>
          <w:szCs w:val="24"/>
        </w:rPr>
        <w:t xml:space="preserve">23 dzieci </w:t>
      </w:r>
      <w:r w:rsidR="00064752" w:rsidRPr="00EF26A6">
        <w:rPr>
          <w:rFonts w:ascii="Times New Roman" w:hAnsi="Times New Roman" w:cs="Times New Roman"/>
          <w:sz w:val="24"/>
          <w:szCs w:val="24"/>
        </w:rPr>
        <w:t>d</w:t>
      </w:r>
      <w:r w:rsidR="004C066A" w:rsidRPr="00EF26A6">
        <w:rPr>
          <w:rFonts w:ascii="Times New Roman" w:hAnsi="Times New Roman" w:cs="Times New Roman"/>
          <w:sz w:val="24"/>
          <w:szCs w:val="24"/>
        </w:rPr>
        <w:t xml:space="preserve">o ośrodków adopcyjnych </w:t>
      </w:r>
      <w:r w:rsidR="00D20AA0" w:rsidRPr="00EF26A6">
        <w:rPr>
          <w:rFonts w:ascii="Times New Roman" w:hAnsi="Times New Roman" w:cs="Times New Roman"/>
          <w:sz w:val="24"/>
          <w:szCs w:val="24"/>
        </w:rPr>
        <w:t xml:space="preserve">w celu poszukiwania dla </w:t>
      </w:r>
      <w:r w:rsidR="004C066A" w:rsidRPr="00EF26A6">
        <w:rPr>
          <w:rFonts w:ascii="Times New Roman" w:hAnsi="Times New Roman" w:cs="Times New Roman"/>
          <w:sz w:val="24"/>
          <w:szCs w:val="24"/>
        </w:rPr>
        <w:t xml:space="preserve">nich rodzin przysposabiających. Organizator </w:t>
      </w:r>
      <w:r w:rsidR="008760A2" w:rsidRPr="00EF26A6">
        <w:rPr>
          <w:rFonts w:ascii="Times New Roman" w:hAnsi="Times New Roman" w:cs="Times New Roman"/>
          <w:sz w:val="24"/>
          <w:szCs w:val="24"/>
        </w:rPr>
        <w:t>podjął</w:t>
      </w:r>
      <w:r w:rsidR="004C066A" w:rsidRPr="00EF26A6">
        <w:rPr>
          <w:rFonts w:ascii="Times New Roman" w:hAnsi="Times New Roman" w:cs="Times New Roman"/>
          <w:sz w:val="24"/>
          <w:szCs w:val="24"/>
        </w:rPr>
        <w:t xml:space="preserve"> </w:t>
      </w:r>
      <w:r w:rsidR="008760A2" w:rsidRPr="00EF26A6">
        <w:rPr>
          <w:rFonts w:ascii="Times New Roman" w:hAnsi="Times New Roman" w:cs="Times New Roman"/>
          <w:sz w:val="24"/>
          <w:szCs w:val="24"/>
        </w:rPr>
        <w:t>ścisłą</w:t>
      </w:r>
      <w:r w:rsidR="004C066A" w:rsidRPr="00EF26A6">
        <w:rPr>
          <w:rFonts w:ascii="Times New Roman" w:hAnsi="Times New Roman" w:cs="Times New Roman"/>
          <w:sz w:val="24"/>
          <w:szCs w:val="24"/>
        </w:rPr>
        <w:t xml:space="preserve"> </w:t>
      </w:r>
      <w:r w:rsidR="008760A2" w:rsidRPr="00EF26A6">
        <w:rPr>
          <w:rFonts w:ascii="Times New Roman" w:hAnsi="Times New Roman" w:cs="Times New Roman"/>
          <w:sz w:val="24"/>
          <w:szCs w:val="24"/>
        </w:rPr>
        <w:t>współpracę</w:t>
      </w:r>
      <w:r w:rsidR="004C066A" w:rsidRPr="00EF26A6">
        <w:rPr>
          <w:rFonts w:ascii="Times New Roman" w:hAnsi="Times New Roman" w:cs="Times New Roman"/>
          <w:sz w:val="24"/>
          <w:szCs w:val="24"/>
        </w:rPr>
        <w:t xml:space="preserve"> z Wojewó</w:t>
      </w:r>
      <w:r w:rsidR="00C06B6C" w:rsidRPr="00EF26A6">
        <w:rPr>
          <w:rFonts w:ascii="Times New Roman" w:hAnsi="Times New Roman" w:cs="Times New Roman"/>
          <w:sz w:val="24"/>
          <w:szCs w:val="24"/>
        </w:rPr>
        <w:t>dzkim Ośrodkiem Adopcyjnym Filią</w:t>
      </w:r>
      <w:r w:rsidR="004C066A" w:rsidRPr="00EF26A6">
        <w:rPr>
          <w:rFonts w:ascii="Times New Roman" w:hAnsi="Times New Roman" w:cs="Times New Roman"/>
          <w:sz w:val="24"/>
          <w:szCs w:val="24"/>
        </w:rPr>
        <w:t xml:space="preserve"> w Wodzisławiu Śląskim, współpracował ponadto z Filią w Rybniku oraz </w:t>
      </w:r>
      <w:r w:rsidR="008760A2" w:rsidRPr="00EF26A6">
        <w:rPr>
          <w:rFonts w:ascii="Times New Roman" w:hAnsi="Times New Roman" w:cs="Times New Roman"/>
          <w:sz w:val="24"/>
          <w:szCs w:val="24"/>
        </w:rPr>
        <w:t>Filią w Sosnowcu</w:t>
      </w:r>
      <w:r>
        <w:rPr>
          <w:rFonts w:ascii="Times New Roman" w:hAnsi="Times New Roman" w:cs="Times New Roman"/>
          <w:sz w:val="24"/>
          <w:szCs w:val="24"/>
        </w:rPr>
        <w:t>.</w:t>
      </w:r>
    </w:p>
    <w:p w:rsidR="0003776D" w:rsidRDefault="0003776D" w:rsidP="00BF0EEF">
      <w:pPr>
        <w:pStyle w:val="Akapitzlist"/>
        <w:numPr>
          <w:ilvl w:val="0"/>
          <w:numId w:val="37"/>
        </w:numPr>
        <w:suppressAutoHyphens/>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Prowadzenie okresowych ocen sytuacji dzieci przebywających w pieczy zastępczej.</w:t>
      </w:r>
    </w:p>
    <w:p w:rsidR="00064752" w:rsidRDefault="0090787D" w:rsidP="0003776D">
      <w:pPr>
        <w:pStyle w:val="Akapitzlist"/>
        <w:suppressAutoHyphens/>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D</w:t>
      </w:r>
      <w:r w:rsidR="00840669" w:rsidRPr="00EF26A6">
        <w:rPr>
          <w:rFonts w:ascii="Times New Roman" w:hAnsi="Times New Roman" w:cs="Times New Roman"/>
          <w:sz w:val="24"/>
          <w:szCs w:val="24"/>
        </w:rPr>
        <w:t>okonano 516</w:t>
      </w:r>
      <w:r w:rsidR="00D20AA0" w:rsidRPr="00EF26A6">
        <w:rPr>
          <w:rFonts w:ascii="Times New Roman" w:hAnsi="Times New Roman" w:cs="Times New Roman"/>
          <w:sz w:val="24"/>
          <w:szCs w:val="24"/>
        </w:rPr>
        <w:t xml:space="preserve"> okresowych ocen sytuacji dzieci przebywających w rodzinnej pieczy zastępczej</w:t>
      </w:r>
      <w:r w:rsidR="008760A2" w:rsidRPr="00EF26A6">
        <w:rPr>
          <w:rFonts w:ascii="Times New Roman" w:hAnsi="Times New Roman" w:cs="Times New Roman"/>
          <w:sz w:val="24"/>
          <w:szCs w:val="24"/>
        </w:rPr>
        <w:t>,</w:t>
      </w:r>
      <w:r w:rsidR="00D20AA0" w:rsidRPr="00EF26A6">
        <w:rPr>
          <w:rFonts w:ascii="Times New Roman" w:hAnsi="Times New Roman" w:cs="Times New Roman"/>
          <w:sz w:val="24"/>
          <w:szCs w:val="24"/>
        </w:rPr>
        <w:t xml:space="preserve"> w szczególności:</w:t>
      </w:r>
    </w:p>
    <w:p w:rsidR="00EF26A6" w:rsidRPr="008760A2" w:rsidRDefault="00EF26A6" w:rsidP="00C11798">
      <w:pPr>
        <w:pStyle w:val="NormalnyWeb"/>
        <w:numPr>
          <w:ilvl w:val="0"/>
          <w:numId w:val="14"/>
        </w:numPr>
        <w:spacing w:before="0" w:beforeAutospacing="0" w:after="0" w:line="360" w:lineRule="auto"/>
        <w:ind w:left="851" w:hanging="284"/>
      </w:pPr>
      <w:r w:rsidRPr="008760A2">
        <w:t>rod</w:t>
      </w:r>
      <w:r>
        <w:t>ziny zastępcze spokrewnione – 160</w:t>
      </w:r>
      <w:r w:rsidRPr="008760A2">
        <w:t xml:space="preserve"> ocen sytuacji dziecka,</w:t>
      </w:r>
    </w:p>
    <w:p w:rsidR="00EF26A6" w:rsidRPr="008760A2" w:rsidRDefault="00EF26A6" w:rsidP="00C11798">
      <w:pPr>
        <w:pStyle w:val="NormalnyWeb"/>
        <w:numPr>
          <w:ilvl w:val="0"/>
          <w:numId w:val="14"/>
        </w:numPr>
        <w:spacing w:before="0" w:beforeAutospacing="0" w:after="0" w:line="360" w:lineRule="auto"/>
        <w:ind w:left="851" w:hanging="284"/>
      </w:pPr>
      <w:r w:rsidRPr="008760A2">
        <w:t>ro</w:t>
      </w:r>
      <w:r>
        <w:t>dziny zastępcze niezawodowe – 136</w:t>
      </w:r>
      <w:r w:rsidRPr="008760A2">
        <w:t xml:space="preserve"> ocen sytuacji dziecka,</w:t>
      </w:r>
    </w:p>
    <w:p w:rsidR="00EF26A6" w:rsidRPr="008760A2" w:rsidRDefault="00EF26A6" w:rsidP="00C11798">
      <w:pPr>
        <w:pStyle w:val="NormalnyWeb"/>
        <w:numPr>
          <w:ilvl w:val="0"/>
          <w:numId w:val="14"/>
        </w:numPr>
        <w:spacing w:before="0" w:beforeAutospacing="0" w:after="0" w:line="360" w:lineRule="auto"/>
        <w:ind w:left="851" w:hanging="284"/>
      </w:pPr>
      <w:r>
        <w:t>rodziny zastępcze zawodowe – 91</w:t>
      </w:r>
      <w:r w:rsidRPr="008760A2">
        <w:t xml:space="preserve"> ocen sytuacji dziecka,</w:t>
      </w:r>
    </w:p>
    <w:p w:rsidR="00EF26A6" w:rsidRDefault="00665C6D" w:rsidP="00C11798">
      <w:pPr>
        <w:pStyle w:val="NormalnyWeb"/>
        <w:numPr>
          <w:ilvl w:val="0"/>
          <w:numId w:val="14"/>
        </w:numPr>
        <w:spacing w:before="0" w:beforeAutospacing="0" w:after="0" w:line="360" w:lineRule="auto"/>
        <w:ind w:left="851" w:hanging="284"/>
      </w:pPr>
      <w:r>
        <w:t>rodzinne domy dziecka – </w:t>
      </w:r>
      <w:r w:rsidR="00EF26A6">
        <w:t>129</w:t>
      </w:r>
      <w:r w:rsidR="00EF26A6" w:rsidRPr="008760A2">
        <w:t xml:space="preserve"> ocen sytuacji dziecka. </w:t>
      </w:r>
    </w:p>
    <w:p w:rsidR="00EF26A6" w:rsidRDefault="00EF26A6" w:rsidP="00EF26A6">
      <w:pPr>
        <w:pStyle w:val="NormalnyWeb"/>
        <w:spacing w:before="0" w:beforeAutospacing="0" w:after="0" w:line="360" w:lineRule="auto"/>
        <w:ind w:firstLine="708"/>
      </w:pPr>
      <w:r w:rsidRPr="008760A2">
        <w:t xml:space="preserve">Ponadto w rodzinach zastępczych zostało sporządzonych 29 planów pomocy dziecku. </w:t>
      </w:r>
    </w:p>
    <w:p w:rsidR="0003776D" w:rsidRDefault="0003776D" w:rsidP="00BF0EEF">
      <w:pPr>
        <w:pStyle w:val="Akapitzlist"/>
        <w:numPr>
          <w:ilvl w:val="0"/>
          <w:numId w:val="13"/>
        </w:numPr>
        <w:suppressAutoHyphens/>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Organizacja rodzin pomocowych.</w:t>
      </w:r>
    </w:p>
    <w:p w:rsidR="00064752" w:rsidRPr="00EF26A6" w:rsidRDefault="0090787D" w:rsidP="0003776D">
      <w:pPr>
        <w:pStyle w:val="Akapitzlist"/>
        <w:suppressAutoHyphens/>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Z</w:t>
      </w:r>
      <w:r w:rsidR="00C11798" w:rsidRPr="00EF26A6">
        <w:rPr>
          <w:rFonts w:ascii="Times New Roman" w:hAnsi="Times New Roman" w:cs="Times New Roman"/>
          <w:sz w:val="24"/>
          <w:szCs w:val="24"/>
        </w:rPr>
        <w:t>organizowano zastępstwo w postaci rodzin pomocowych na czas zaplanowanego wypoczynku</w:t>
      </w:r>
      <w:r w:rsidR="00C11798">
        <w:rPr>
          <w:rFonts w:ascii="Times New Roman" w:hAnsi="Times New Roman" w:cs="Times New Roman"/>
          <w:sz w:val="24"/>
          <w:szCs w:val="24"/>
        </w:rPr>
        <w:t xml:space="preserve"> </w:t>
      </w:r>
      <w:r w:rsidR="00036712">
        <w:rPr>
          <w:rFonts w:ascii="Times New Roman" w:hAnsi="Times New Roman" w:cs="Times New Roman"/>
          <w:sz w:val="24"/>
          <w:szCs w:val="24"/>
        </w:rPr>
        <w:t>d</w:t>
      </w:r>
      <w:r w:rsidR="00840669" w:rsidRPr="00EF26A6">
        <w:rPr>
          <w:rFonts w:ascii="Times New Roman" w:hAnsi="Times New Roman" w:cs="Times New Roman"/>
          <w:sz w:val="24"/>
          <w:szCs w:val="24"/>
        </w:rPr>
        <w:t>la 6</w:t>
      </w:r>
      <w:r w:rsidR="008760A2" w:rsidRPr="00EF26A6">
        <w:rPr>
          <w:rFonts w:ascii="Times New Roman" w:hAnsi="Times New Roman" w:cs="Times New Roman"/>
          <w:sz w:val="24"/>
          <w:szCs w:val="24"/>
        </w:rPr>
        <w:t xml:space="preserve"> rodzin zastępczych zawodowych, które zgłosiły taka potrzebę.</w:t>
      </w:r>
      <w:r w:rsidR="00840669" w:rsidRPr="00EF26A6">
        <w:rPr>
          <w:rFonts w:ascii="Times New Roman" w:hAnsi="Times New Roman" w:cs="Times New Roman"/>
          <w:sz w:val="24"/>
          <w:szCs w:val="24"/>
        </w:rPr>
        <w:t xml:space="preserve"> Natomiast dla 1 rodziny zastępczej zorganizowano zastępstwo w pos</w:t>
      </w:r>
      <w:r w:rsidR="00036712">
        <w:rPr>
          <w:rFonts w:ascii="Times New Roman" w:hAnsi="Times New Roman" w:cs="Times New Roman"/>
          <w:sz w:val="24"/>
          <w:szCs w:val="24"/>
        </w:rPr>
        <w:t xml:space="preserve">taci rodziny pomocowej z powodu </w:t>
      </w:r>
      <w:r w:rsidR="00840669" w:rsidRPr="00EF26A6">
        <w:rPr>
          <w:rFonts w:ascii="Times New Roman" w:hAnsi="Times New Roman" w:cs="Times New Roman"/>
          <w:sz w:val="24"/>
          <w:szCs w:val="24"/>
        </w:rPr>
        <w:t xml:space="preserve">zdarzenia losowego w rodzinie zastępczej. </w:t>
      </w:r>
    </w:p>
    <w:p w:rsidR="0003776D" w:rsidRDefault="0003776D" w:rsidP="00BB7747">
      <w:pPr>
        <w:pStyle w:val="Akapitzlist"/>
        <w:numPr>
          <w:ilvl w:val="0"/>
          <w:numId w:val="13"/>
        </w:numPr>
        <w:suppressAutoHyphens/>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U</w:t>
      </w:r>
      <w:r w:rsidRPr="00EF26A6">
        <w:rPr>
          <w:rFonts w:ascii="Times New Roman" w:hAnsi="Times New Roman" w:cs="Times New Roman"/>
          <w:sz w:val="24"/>
          <w:szCs w:val="24"/>
        </w:rPr>
        <w:t>tworzenie rodzinnego domu dziecka</w:t>
      </w:r>
      <w:r>
        <w:rPr>
          <w:rFonts w:ascii="Times New Roman" w:hAnsi="Times New Roman" w:cs="Times New Roman"/>
          <w:sz w:val="24"/>
          <w:szCs w:val="24"/>
        </w:rPr>
        <w:t>.</w:t>
      </w:r>
      <w:r w:rsidRPr="00EF26A6">
        <w:rPr>
          <w:rFonts w:ascii="Times New Roman" w:hAnsi="Times New Roman" w:cs="Times New Roman"/>
          <w:sz w:val="24"/>
          <w:szCs w:val="24"/>
        </w:rPr>
        <w:t xml:space="preserve"> </w:t>
      </w:r>
    </w:p>
    <w:p w:rsidR="00F44C5D" w:rsidRPr="00EF26A6" w:rsidRDefault="0090787D" w:rsidP="0003776D">
      <w:pPr>
        <w:pStyle w:val="Akapitzlist"/>
        <w:suppressAutoHyphens/>
        <w:spacing w:after="0" w:line="360" w:lineRule="auto"/>
        <w:ind w:left="426"/>
        <w:jc w:val="both"/>
        <w:rPr>
          <w:rFonts w:ascii="Times New Roman" w:hAnsi="Times New Roman" w:cs="Times New Roman"/>
          <w:sz w:val="24"/>
          <w:szCs w:val="24"/>
        </w:rPr>
      </w:pPr>
      <w:r>
        <w:rPr>
          <w:rFonts w:ascii="Times New Roman" w:hAnsi="Times New Roman" w:cs="Times New Roman"/>
          <w:sz w:val="24"/>
          <w:szCs w:val="24"/>
        </w:rPr>
        <w:t>O</w:t>
      </w:r>
      <w:r w:rsidR="003D483F" w:rsidRPr="00EF26A6">
        <w:rPr>
          <w:rFonts w:ascii="Times New Roman" w:hAnsi="Times New Roman" w:cs="Times New Roman"/>
          <w:sz w:val="24"/>
          <w:szCs w:val="24"/>
        </w:rPr>
        <w:t>głoszono</w:t>
      </w:r>
      <w:r w:rsidR="00D20AA0" w:rsidRPr="00EF26A6">
        <w:rPr>
          <w:rFonts w:ascii="Times New Roman" w:hAnsi="Times New Roman" w:cs="Times New Roman"/>
          <w:sz w:val="24"/>
          <w:szCs w:val="24"/>
        </w:rPr>
        <w:t xml:space="preserve"> konkur</w:t>
      </w:r>
      <w:r w:rsidR="00840669" w:rsidRPr="00EF26A6">
        <w:rPr>
          <w:rFonts w:ascii="Times New Roman" w:hAnsi="Times New Roman" w:cs="Times New Roman"/>
          <w:sz w:val="24"/>
          <w:szCs w:val="24"/>
        </w:rPr>
        <w:t>s na utworzenie rodzinnego domu</w:t>
      </w:r>
      <w:r w:rsidR="008760A2" w:rsidRPr="00EF26A6">
        <w:rPr>
          <w:rFonts w:ascii="Times New Roman" w:hAnsi="Times New Roman" w:cs="Times New Roman"/>
          <w:sz w:val="24"/>
          <w:szCs w:val="24"/>
        </w:rPr>
        <w:t xml:space="preserve"> dziecka</w:t>
      </w:r>
      <w:r w:rsidR="00A313A9" w:rsidRPr="00EF26A6">
        <w:rPr>
          <w:rFonts w:ascii="Times New Roman" w:hAnsi="Times New Roman" w:cs="Times New Roman"/>
          <w:sz w:val="24"/>
          <w:szCs w:val="24"/>
        </w:rPr>
        <w:t xml:space="preserve"> </w:t>
      </w:r>
      <w:r w:rsidR="008760A2" w:rsidRPr="00EF26A6">
        <w:rPr>
          <w:rFonts w:ascii="Times New Roman" w:hAnsi="Times New Roman" w:cs="Times New Roman"/>
          <w:sz w:val="24"/>
          <w:szCs w:val="24"/>
        </w:rPr>
        <w:t>w powiecie raciborskim</w:t>
      </w:r>
      <w:r w:rsidR="00A313A9" w:rsidRPr="00EF26A6">
        <w:rPr>
          <w:rFonts w:ascii="Times New Roman" w:hAnsi="Times New Roman" w:cs="Times New Roman"/>
          <w:sz w:val="24"/>
          <w:szCs w:val="24"/>
        </w:rPr>
        <w:t xml:space="preserve"> </w:t>
      </w:r>
      <w:r w:rsidR="00840669" w:rsidRPr="00EF26A6">
        <w:rPr>
          <w:rFonts w:ascii="Times New Roman" w:hAnsi="Times New Roman" w:cs="Times New Roman"/>
          <w:sz w:val="24"/>
          <w:szCs w:val="24"/>
        </w:rPr>
        <w:t>–</w:t>
      </w:r>
      <w:r w:rsidR="002E2907" w:rsidRPr="00EF26A6">
        <w:rPr>
          <w:rFonts w:ascii="Times New Roman" w:hAnsi="Times New Roman" w:cs="Times New Roman"/>
          <w:sz w:val="24"/>
          <w:szCs w:val="24"/>
        </w:rPr>
        <w:t xml:space="preserve"> </w:t>
      </w:r>
      <w:r w:rsidR="00840669" w:rsidRPr="00EF26A6">
        <w:rPr>
          <w:rFonts w:ascii="Times New Roman" w:hAnsi="Times New Roman" w:cs="Times New Roman"/>
          <w:sz w:val="24"/>
          <w:szCs w:val="24"/>
        </w:rPr>
        <w:t>jednakże do konkursu nie z</w:t>
      </w:r>
      <w:r w:rsidR="00E52509" w:rsidRPr="00EF26A6">
        <w:rPr>
          <w:rFonts w:ascii="Times New Roman" w:hAnsi="Times New Roman" w:cs="Times New Roman"/>
          <w:sz w:val="24"/>
          <w:szCs w:val="24"/>
        </w:rPr>
        <w:t xml:space="preserve">głosiła </w:t>
      </w:r>
      <w:r w:rsidR="00840669" w:rsidRPr="00EF26A6">
        <w:rPr>
          <w:rFonts w:ascii="Times New Roman" w:hAnsi="Times New Roman" w:cs="Times New Roman"/>
          <w:sz w:val="24"/>
          <w:szCs w:val="24"/>
        </w:rPr>
        <w:t xml:space="preserve">się żadna rodzina zastępcza. </w:t>
      </w:r>
    </w:p>
    <w:p w:rsidR="00160D63" w:rsidRDefault="00160D63" w:rsidP="00207ACD">
      <w:pPr>
        <w:suppressAutoHyphens/>
        <w:spacing w:after="0" w:line="360" w:lineRule="auto"/>
        <w:ind w:left="709" w:hanging="709"/>
        <w:jc w:val="both"/>
        <w:rPr>
          <w:rFonts w:ascii="Times New Roman" w:eastAsia="Times New Roman" w:hAnsi="Times New Roman" w:cs="Times New Roman"/>
          <w:b/>
          <w:sz w:val="24"/>
        </w:rPr>
      </w:pPr>
    </w:p>
    <w:p w:rsidR="002D3AE7" w:rsidRDefault="002D3AE7" w:rsidP="00207ACD">
      <w:pPr>
        <w:suppressAutoHyphens/>
        <w:spacing w:after="0" w:line="360" w:lineRule="auto"/>
        <w:ind w:left="709" w:hanging="709"/>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1.2.2. Organizowanie instytucjonalnej pieczy zastępczej oraz zapewnianie </w:t>
      </w:r>
      <w:r w:rsidR="00207ACD">
        <w:rPr>
          <w:rFonts w:ascii="Times New Roman" w:eastAsia="Times New Roman" w:hAnsi="Times New Roman" w:cs="Times New Roman"/>
          <w:b/>
          <w:sz w:val="24"/>
        </w:rPr>
        <w:t xml:space="preserve">opieki                        </w:t>
      </w:r>
      <w:r>
        <w:rPr>
          <w:rFonts w:ascii="Times New Roman" w:eastAsia="Times New Roman" w:hAnsi="Times New Roman" w:cs="Times New Roman"/>
          <w:b/>
          <w:sz w:val="24"/>
        </w:rPr>
        <w:t>i wychowania dzieciom całkowicie lub częściowo pozbawionym opieki rodziców oraz dzieciom niedostosowanym społecznie, poprzez umieszczanie w placó</w:t>
      </w:r>
      <w:r w:rsidR="00EF26A6">
        <w:rPr>
          <w:rFonts w:ascii="Times New Roman" w:eastAsia="Times New Roman" w:hAnsi="Times New Roman" w:cs="Times New Roman"/>
          <w:b/>
          <w:sz w:val="24"/>
        </w:rPr>
        <w:t>wkach opiekuńczo – </w:t>
      </w:r>
      <w:r>
        <w:rPr>
          <w:rFonts w:ascii="Times New Roman" w:eastAsia="Times New Roman" w:hAnsi="Times New Roman" w:cs="Times New Roman"/>
          <w:b/>
          <w:sz w:val="24"/>
        </w:rPr>
        <w:t>wychowawczych.</w:t>
      </w:r>
    </w:p>
    <w:p w:rsidR="009A2594" w:rsidRDefault="009A2594" w:rsidP="00207ACD">
      <w:pPr>
        <w:suppressAutoHyphens/>
        <w:spacing w:after="0" w:line="360" w:lineRule="auto"/>
        <w:ind w:left="709" w:hanging="709"/>
        <w:jc w:val="both"/>
        <w:rPr>
          <w:rFonts w:ascii="Times New Roman" w:eastAsia="Times New Roman" w:hAnsi="Times New Roman" w:cs="Times New Roman"/>
          <w:b/>
          <w:sz w:val="24"/>
        </w:rPr>
      </w:pPr>
    </w:p>
    <w:p w:rsidR="00BB7747" w:rsidRDefault="009A2594" w:rsidP="00BB7747">
      <w:pPr>
        <w:spacing w:after="0" w:line="360" w:lineRule="auto"/>
        <w:ind w:firstLine="709"/>
        <w:jc w:val="both"/>
        <w:rPr>
          <w:rFonts w:ascii="Times New Roman" w:hAnsi="Times New Roman" w:cs="Times New Roman"/>
          <w:sz w:val="24"/>
          <w:szCs w:val="24"/>
        </w:rPr>
      </w:pPr>
      <w:r w:rsidRPr="009A2594">
        <w:rPr>
          <w:rFonts w:ascii="Times New Roman" w:hAnsi="Times New Roman" w:cs="Times New Roman"/>
          <w:sz w:val="24"/>
          <w:szCs w:val="24"/>
        </w:rPr>
        <w:t>Na terenie powiatu raciborskiego w 2013 roku funkcjonowały dwie ca</w:t>
      </w:r>
      <w:r w:rsidR="007B6001">
        <w:rPr>
          <w:rFonts w:ascii="Times New Roman" w:hAnsi="Times New Roman" w:cs="Times New Roman"/>
          <w:sz w:val="24"/>
          <w:szCs w:val="24"/>
        </w:rPr>
        <w:t xml:space="preserve">łodobowe placówki </w:t>
      </w:r>
      <w:r w:rsidR="00EF26A6">
        <w:rPr>
          <w:rFonts w:ascii="Times New Roman" w:hAnsi="Times New Roman" w:cs="Times New Roman"/>
          <w:sz w:val="24"/>
          <w:szCs w:val="24"/>
        </w:rPr>
        <w:t>opiekuńczo – </w:t>
      </w:r>
      <w:r w:rsidRPr="009A2594">
        <w:rPr>
          <w:rFonts w:ascii="Times New Roman" w:hAnsi="Times New Roman" w:cs="Times New Roman"/>
          <w:sz w:val="24"/>
          <w:szCs w:val="24"/>
        </w:rPr>
        <w:t>wychowawcze</w:t>
      </w:r>
      <w:r w:rsidR="00BB7747">
        <w:rPr>
          <w:rFonts w:ascii="Times New Roman" w:hAnsi="Times New Roman" w:cs="Times New Roman"/>
          <w:sz w:val="24"/>
          <w:szCs w:val="24"/>
        </w:rPr>
        <w:t>:</w:t>
      </w:r>
      <w:r w:rsidRPr="009A2594">
        <w:rPr>
          <w:rFonts w:ascii="Times New Roman" w:hAnsi="Times New Roman" w:cs="Times New Roman"/>
          <w:sz w:val="24"/>
          <w:szCs w:val="24"/>
        </w:rPr>
        <w:t xml:space="preserve"> </w:t>
      </w:r>
    </w:p>
    <w:p w:rsidR="00BB7747" w:rsidRDefault="009A2594" w:rsidP="00BB7747">
      <w:pPr>
        <w:pStyle w:val="Akapitzlist"/>
        <w:numPr>
          <w:ilvl w:val="0"/>
          <w:numId w:val="36"/>
        </w:numPr>
        <w:spacing w:after="0" w:line="360" w:lineRule="auto"/>
        <w:ind w:left="425" w:hanging="357"/>
        <w:jc w:val="both"/>
        <w:rPr>
          <w:rFonts w:ascii="Times New Roman" w:hAnsi="Times New Roman" w:cs="Times New Roman"/>
          <w:sz w:val="24"/>
          <w:szCs w:val="24"/>
        </w:rPr>
      </w:pPr>
      <w:r w:rsidRPr="00BB7747">
        <w:rPr>
          <w:rFonts w:ascii="Times New Roman" w:hAnsi="Times New Roman" w:cs="Times New Roman"/>
          <w:sz w:val="24"/>
          <w:szCs w:val="24"/>
        </w:rPr>
        <w:t>Wie</w:t>
      </w:r>
      <w:r w:rsidR="00EF26A6" w:rsidRPr="00BB7747">
        <w:rPr>
          <w:rFonts w:ascii="Times New Roman" w:hAnsi="Times New Roman" w:cs="Times New Roman"/>
          <w:sz w:val="24"/>
          <w:szCs w:val="24"/>
        </w:rPr>
        <w:t>lofunkcyjna Placówka Opiekuńczo – </w:t>
      </w:r>
      <w:r w:rsidRPr="00BB7747">
        <w:rPr>
          <w:rFonts w:ascii="Times New Roman" w:hAnsi="Times New Roman" w:cs="Times New Roman"/>
          <w:sz w:val="24"/>
          <w:szCs w:val="24"/>
        </w:rPr>
        <w:t xml:space="preserve">Wychowawcza im. </w:t>
      </w:r>
      <w:r w:rsidR="00FD57B9" w:rsidRPr="00BB7747">
        <w:rPr>
          <w:rFonts w:ascii="Times New Roman" w:hAnsi="Times New Roman" w:cs="Times New Roman"/>
          <w:sz w:val="24"/>
          <w:szCs w:val="24"/>
        </w:rPr>
        <w:t xml:space="preserve">M. Laury </w:t>
      </w:r>
      <w:proofErr w:type="spellStart"/>
      <w:r w:rsidR="00FD57B9" w:rsidRPr="00BB7747">
        <w:rPr>
          <w:rFonts w:ascii="Times New Roman" w:hAnsi="Times New Roman" w:cs="Times New Roman"/>
          <w:sz w:val="24"/>
          <w:szCs w:val="24"/>
        </w:rPr>
        <w:t>Meozzi</w:t>
      </w:r>
      <w:proofErr w:type="spellEnd"/>
      <w:r w:rsidR="00FD57B9" w:rsidRPr="00BB7747">
        <w:rPr>
          <w:rFonts w:ascii="Times New Roman" w:hAnsi="Times New Roman" w:cs="Times New Roman"/>
          <w:sz w:val="24"/>
          <w:szCs w:val="24"/>
        </w:rPr>
        <w:t xml:space="preserve"> </w:t>
      </w:r>
      <w:r w:rsidR="00BB7747">
        <w:rPr>
          <w:rFonts w:ascii="Times New Roman" w:hAnsi="Times New Roman" w:cs="Times New Roman"/>
          <w:sz w:val="24"/>
          <w:szCs w:val="24"/>
        </w:rPr>
        <w:br/>
      </w:r>
      <w:r w:rsidR="00FD57B9" w:rsidRPr="00BB7747">
        <w:rPr>
          <w:rFonts w:ascii="Times New Roman" w:hAnsi="Times New Roman" w:cs="Times New Roman"/>
          <w:sz w:val="24"/>
          <w:szCs w:val="24"/>
        </w:rPr>
        <w:t xml:space="preserve">w Pogrzebieniu, która </w:t>
      </w:r>
      <w:r w:rsidRPr="00BB7747">
        <w:rPr>
          <w:rFonts w:ascii="Times New Roman" w:hAnsi="Times New Roman" w:cs="Times New Roman"/>
          <w:sz w:val="24"/>
          <w:szCs w:val="24"/>
        </w:rPr>
        <w:t>powstała w dniu</w:t>
      </w:r>
      <w:r w:rsidR="007B6001" w:rsidRPr="00BB7747">
        <w:rPr>
          <w:rFonts w:ascii="Times New Roman" w:hAnsi="Times New Roman" w:cs="Times New Roman"/>
          <w:sz w:val="24"/>
          <w:szCs w:val="24"/>
        </w:rPr>
        <w:t xml:space="preserve"> </w:t>
      </w:r>
      <w:r w:rsidRPr="00BB7747">
        <w:rPr>
          <w:rFonts w:ascii="Times New Roman" w:hAnsi="Times New Roman" w:cs="Times New Roman"/>
          <w:sz w:val="24"/>
          <w:szCs w:val="24"/>
        </w:rPr>
        <w:t>1 września 2005 roku i prowadzona jest przez Zgromadzenie Córek Maryi Wspom</w:t>
      </w:r>
      <w:r w:rsidR="0003776D">
        <w:rPr>
          <w:rFonts w:ascii="Times New Roman" w:hAnsi="Times New Roman" w:cs="Times New Roman"/>
          <w:sz w:val="24"/>
          <w:szCs w:val="24"/>
        </w:rPr>
        <w:t>ożycielki (Siostry Salezjanki)</w:t>
      </w:r>
      <w:r w:rsidR="00BF27C0">
        <w:rPr>
          <w:rFonts w:ascii="Times New Roman" w:hAnsi="Times New Roman" w:cs="Times New Roman"/>
          <w:sz w:val="24"/>
          <w:szCs w:val="24"/>
        </w:rPr>
        <w:t>;</w:t>
      </w:r>
    </w:p>
    <w:p w:rsidR="00F739DD" w:rsidRPr="00BB7747" w:rsidRDefault="007B6001" w:rsidP="00BB7747">
      <w:pPr>
        <w:pStyle w:val="Akapitzlist"/>
        <w:numPr>
          <w:ilvl w:val="0"/>
          <w:numId w:val="36"/>
        </w:numPr>
        <w:spacing w:after="0" w:line="360" w:lineRule="auto"/>
        <w:ind w:left="425" w:hanging="357"/>
        <w:jc w:val="both"/>
        <w:rPr>
          <w:rFonts w:ascii="Times New Roman" w:hAnsi="Times New Roman" w:cs="Times New Roman"/>
          <w:sz w:val="24"/>
          <w:szCs w:val="24"/>
        </w:rPr>
      </w:pPr>
      <w:r w:rsidRPr="00BB7747">
        <w:rPr>
          <w:rFonts w:ascii="Times New Roman" w:hAnsi="Times New Roman" w:cs="Times New Roman"/>
          <w:sz w:val="24"/>
          <w:szCs w:val="24"/>
        </w:rPr>
        <w:lastRenderedPageBreak/>
        <w:t xml:space="preserve">Placówka </w:t>
      </w:r>
      <w:r w:rsidR="00EF26A6" w:rsidRPr="00BB7747">
        <w:rPr>
          <w:rFonts w:ascii="Times New Roman" w:hAnsi="Times New Roman" w:cs="Times New Roman"/>
          <w:sz w:val="24"/>
          <w:szCs w:val="24"/>
        </w:rPr>
        <w:t>Opiekuńczo – </w:t>
      </w:r>
      <w:r w:rsidR="009A2594" w:rsidRPr="00BB7747">
        <w:rPr>
          <w:rFonts w:ascii="Times New Roman" w:hAnsi="Times New Roman" w:cs="Times New Roman"/>
          <w:sz w:val="24"/>
          <w:szCs w:val="24"/>
        </w:rPr>
        <w:t>Wychowawcza w Kuźni Raciborskiej, rozpoczęła swoją działalność w dniu 1 września 2009 roku i prowadzona jest przez Stowarzys</w:t>
      </w:r>
      <w:r w:rsidR="00F739DD" w:rsidRPr="00BB7747">
        <w:rPr>
          <w:rFonts w:ascii="Times New Roman" w:hAnsi="Times New Roman" w:cs="Times New Roman"/>
          <w:sz w:val="24"/>
          <w:szCs w:val="24"/>
        </w:rPr>
        <w:t>zenie “Otwarte Serca Dzieciom”.</w:t>
      </w:r>
    </w:p>
    <w:p w:rsidR="00F739DD" w:rsidRPr="00F739DD" w:rsidRDefault="00E52509" w:rsidP="00BB7747">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Małoletni </w:t>
      </w:r>
      <w:r w:rsidR="00F739DD">
        <w:rPr>
          <w:rFonts w:ascii="Times New Roman" w:hAnsi="Times New Roman" w:cs="Times New Roman"/>
          <w:sz w:val="24"/>
          <w:szCs w:val="24"/>
        </w:rPr>
        <w:t xml:space="preserve">umieszczani </w:t>
      </w:r>
      <w:r w:rsidR="00EF26A6">
        <w:rPr>
          <w:rFonts w:ascii="Times New Roman" w:hAnsi="Times New Roman" w:cs="Times New Roman"/>
          <w:sz w:val="24"/>
          <w:szCs w:val="24"/>
        </w:rPr>
        <w:t>są</w:t>
      </w:r>
      <w:r w:rsidR="00EF26A6" w:rsidRPr="00F739DD">
        <w:rPr>
          <w:rFonts w:ascii="Times New Roman" w:hAnsi="Times New Roman" w:cs="Times New Roman"/>
          <w:sz w:val="24"/>
          <w:szCs w:val="24"/>
        </w:rPr>
        <w:t xml:space="preserve"> </w:t>
      </w:r>
      <w:r w:rsidR="00EF26A6">
        <w:rPr>
          <w:rFonts w:ascii="Times New Roman" w:hAnsi="Times New Roman" w:cs="Times New Roman"/>
          <w:sz w:val="24"/>
          <w:szCs w:val="24"/>
        </w:rPr>
        <w:t>w placówkach opiekuńczo – </w:t>
      </w:r>
      <w:r w:rsidR="00F739DD" w:rsidRPr="00F739DD">
        <w:rPr>
          <w:rFonts w:ascii="Times New Roman" w:hAnsi="Times New Roman" w:cs="Times New Roman"/>
          <w:sz w:val="24"/>
          <w:szCs w:val="24"/>
        </w:rPr>
        <w:t>wychowawczych</w:t>
      </w:r>
      <w:r w:rsidR="00F739DD">
        <w:rPr>
          <w:rFonts w:ascii="Times New Roman" w:hAnsi="Times New Roman" w:cs="Times New Roman"/>
          <w:sz w:val="24"/>
          <w:szCs w:val="24"/>
        </w:rPr>
        <w:t xml:space="preserve"> na podstawie </w:t>
      </w:r>
      <w:r w:rsidR="00EF26A6">
        <w:rPr>
          <w:rFonts w:ascii="Times New Roman" w:hAnsi="Times New Roman" w:cs="Times New Roman"/>
          <w:sz w:val="24"/>
          <w:szCs w:val="24"/>
        </w:rPr>
        <w:t>postanowień sądów r</w:t>
      </w:r>
      <w:r w:rsidR="00F739DD" w:rsidRPr="00F739DD">
        <w:rPr>
          <w:rFonts w:ascii="Times New Roman" w:hAnsi="Times New Roman" w:cs="Times New Roman"/>
          <w:sz w:val="24"/>
          <w:szCs w:val="24"/>
        </w:rPr>
        <w:t>odzinnych z</w:t>
      </w:r>
      <w:r>
        <w:rPr>
          <w:rFonts w:ascii="Times New Roman" w:hAnsi="Times New Roman" w:cs="Times New Roman"/>
          <w:sz w:val="24"/>
          <w:szCs w:val="24"/>
        </w:rPr>
        <w:t>e</w:t>
      </w:r>
      <w:r w:rsidR="00F739DD" w:rsidRPr="00F739DD">
        <w:rPr>
          <w:rFonts w:ascii="Times New Roman" w:hAnsi="Times New Roman" w:cs="Times New Roman"/>
          <w:sz w:val="24"/>
          <w:szCs w:val="24"/>
        </w:rPr>
        <w:t xml:space="preserve"> spraw opiekuńczych w związku z patologią                                i niewydolnością wychowawczą środowiska rodzinnego i objęcia całkowitą opieką                      do momentu usamodzieln</w:t>
      </w:r>
      <w:r w:rsidR="00EF26A6">
        <w:rPr>
          <w:rFonts w:ascii="Times New Roman" w:hAnsi="Times New Roman" w:cs="Times New Roman"/>
          <w:sz w:val="24"/>
          <w:szCs w:val="24"/>
        </w:rPr>
        <w:t>ienia lub zmiany postanowienia s</w:t>
      </w:r>
      <w:r w:rsidR="00F739DD" w:rsidRPr="00F739DD">
        <w:rPr>
          <w:rFonts w:ascii="Times New Roman" w:hAnsi="Times New Roman" w:cs="Times New Roman"/>
          <w:sz w:val="24"/>
          <w:szCs w:val="24"/>
        </w:rPr>
        <w:t>ądu. W 2013 roku wzrosła liczba dzieci umieszczan</w:t>
      </w:r>
      <w:r w:rsidR="003444E4">
        <w:rPr>
          <w:rFonts w:ascii="Times New Roman" w:hAnsi="Times New Roman" w:cs="Times New Roman"/>
          <w:sz w:val="24"/>
          <w:szCs w:val="24"/>
        </w:rPr>
        <w:t xml:space="preserve">ych interwencyjnie </w:t>
      </w:r>
      <w:r w:rsidR="00F739DD">
        <w:rPr>
          <w:rFonts w:ascii="Times New Roman" w:hAnsi="Times New Roman" w:cs="Times New Roman"/>
          <w:sz w:val="24"/>
          <w:szCs w:val="24"/>
        </w:rPr>
        <w:t>w placówkach.</w:t>
      </w:r>
    </w:p>
    <w:p w:rsidR="00F739DD" w:rsidRPr="00F739DD" w:rsidRDefault="00F739DD" w:rsidP="00BB7747">
      <w:pPr>
        <w:spacing w:after="0" w:line="360" w:lineRule="auto"/>
        <w:jc w:val="both"/>
        <w:rPr>
          <w:rFonts w:ascii="Times New Roman" w:hAnsi="Times New Roman" w:cs="Times New Roman"/>
          <w:sz w:val="24"/>
          <w:szCs w:val="24"/>
        </w:rPr>
      </w:pPr>
      <w:r w:rsidRPr="00F739DD">
        <w:rPr>
          <w:rFonts w:ascii="Times New Roman" w:hAnsi="Times New Roman" w:cs="Times New Roman"/>
          <w:sz w:val="24"/>
          <w:szCs w:val="24"/>
        </w:rPr>
        <w:tab/>
        <w:t>Wielofunkcyjna Placówka Op</w:t>
      </w:r>
      <w:r w:rsidR="00EF26A6">
        <w:rPr>
          <w:rFonts w:ascii="Times New Roman" w:hAnsi="Times New Roman" w:cs="Times New Roman"/>
          <w:sz w:val="24"/>
          <w:szCs w:val="24"/>
        </w:rPr>
        <w:t>iekuńczo – </w:t>
      </w:r>
      <w:r w:rsidRPr="00F739DD">
        <w:rPr>
          <w:rFonts w:ascii="Times New Roman" w:hAnsi="Times New Roman" w:cs="Times New Roman"/>
          <w:sz w:val="24"/>
          <w:szCs w:val="24"/>
        </w:rPr>
        <w:t>Wychowawcza w ramach rozszerzenia swojej działalności w styczniu 2009 roku otworzyła mieszkanie socjalizacyjne w Raciborzu przy ulicy Piotrkowskiej 8</w:t>
      </w:r>
      <w:r w:rsidR="00EF26A6">
        <w:rPr>
          <w:rFonts w:ascii="Times New Roman" w:hAnsi="Times New Roman" w:cs="Times New Roman"/>
          <w:sz w:val="24"/>
          <w:szCs w:val="24"/>
        </w:rPr>
        <w:t>,</w:t>
      </w:r>
      <w:r w:rsidRPr="00F739DD">
        <w:rPr>
          <w:rFonts w:ascii="Times New Roman" w:hAnsi="Times New Roman" w:cs="Times New Roman"/>
          <w:sz w:val="24"/>
          <w:szCs w:val="24"/>
        </w:rPr>
        <w:t xml:space="preserve"> w którym może przebywać do 10 wychowanków. W głównej siedzibie placówki w Pogrzebieniu można umieścić</w:t>
      </w:r>
      <w:r w:rsidR="00BF27C0">
        <w:rPr>
          <w:rFonts w:ascii="Times New Roman" w:hAnsi="Times New Roman" w:cs="Times New Roman"/>
          <w:sz w:val="24"/>
          <w:szCs w:val="24"/>
        </w:rPr>
        <w:t xml:space="preserve"> do </w:t>
      </w:r>
      <w:r w:rsidRPr="00F739DD">
        <w:rPr>
          <w:rFonts w:ascii="Times New Roman" w:hAnsi="Times New Roman" w:cs="Times New Roman"/>
          <w:sz w:val="24"/>
          <w:szCs w:val="24"/>
        </w:rPr>
        <w:t>23 wychowanków.</w:t>
      </w:r>
      <w:r w:rsidR="00BB7747">
        <w:rPr>
          <w:rFonts w:ascii="Times New Roman" w:hAnsi="Times New Roman" w:cs="Times New Roman"/>
          <w:sz w:val="24"/>
          <w:szCs w:val="24"/>
        </w:rPr>
        <w:t xml:space="preserve"> </w:t>
      </w:r>
      <w:r w:rsidR="00BB7747">
        <w:rPr>
          <w:rFonts w:ascii="Times New Roman" w:hAnsi="Times New Roman" w:cs="Times New Roman"/>
          <w:sz w:val="24"/>
          <w:szCs w:val="24"/>
        </w:rPr>
        <w:br/>
      </w:r>
      <w:r w:rsidRPr="00F739DD">
        <w:rPr>
          <w:rFonts w:ascii="Times New Roman" w:hAnsi="Times New Roman" w:cs="Times New Roman"/>
          <w:sz w:val="24"/>
          <w:szCs w:val="24"/>
        </w:rPr>
        <w:t>W Wiel</w:t>
      </w:r>
      <w:r w:rsidR="00EF26A6">
        <w:rPr>
          <w:rFonts w:ascii="Times New Roman" w:hAnsi="Times New Roman" w:cs="Times New Roman"/>
          <w:sz w:val="24"/>
          <w:szCs w:val="24"/>
        </w:rPr>
        <w:t>ofunkcyjnej Placówce Opiekuńczo – </w:t>
      </w:r>
      <w:r w:rsidRPr="00F739DD">
        <w:rPr>
          <w:rFonts w:ascii="Times New Roman" w:hAnsi="Times New Roman" w:cs="Times New Roman"/>
          <w:sz w:val="24"/>
          <w:szCs w:val="24"/>
        </w:rPr>
        <w:t>Wychowawczej w Pogrzebieniu</w:t>
      </w:r>
      <w:r w:rsidR="00BB7747">
        <w:rPr>
          <w:rFonts w:ascii="Times New Roman" w:hAnsi="Times New Roman" w:cs="Times New Roman"/>
          <w:sz w:val="24"/>
          <w:szCs w:val="24"/>
        </w:rPr>
        <w:t xml:space="preserve"> według stanu </w:t>
      </w:r>
      <w:r w:rsidR="00BF27C0">
        <w:rPr>
          <w:rFonts w:ascii="Times New Roman" w:hAnsi="Times New Roman" w:cs="Times New Roman"/>
          <w:sz w:val="24"/>
          <w:szCs w:val="24"/>
        </w:rPr>
        <w:t xml:space="preserve">       na</w:t>
      </w:r>
      <w:r w:rsidRPr="00F739DD">
        <w:rPr>
          <w:rFonts w:ascii="Times New Roman" w:hAnsi="Times New Roman" w:cs="Times New Roman"/>
          <w:sz w:val="24"/>
          <w:szCs w:val="24"/>
        </w:rPr>
        <w:t xml:space="preserve"> dzień 31 grudnia 2013 roku przebywało 34 wychowanków w następujących przedziałach wiek</w:t>
      </w:r>
      <w:r w:rsidR="00E52509">
        <w:rPr>
          <w:rFonts w:ascii="Times New Roman" w:hAnsi="Times New Roman" w:cs="Times New Roman"/>
          <w:sz w:val="24"/>
          <w:szCs w:val="24"/>
        </w:rPr>
        <w:t>owych</w:t>
      </w:r>
      <w:r w:rsidRPr="00F739DD">
        <w:rPr>
          <w:rFonts w:ascii="Times New Roman" w:hAnsi="Times New Roman" w:cs="Times New Roman"/>
          <w:sz w:val="24"/>
          <w:szCs w:val="24"/>
        </w:rPr>
        <w:t>:</w:t>
      </w:r>
    </w:p>
    <w:p w:rsidR="00F739DD" w:rsidRPr="00F739DD" w:rsidRDefault="00F739DD" w:rsidP="00BB7747">
      <w:pPr>
        <w:pStyle w:val="Zawartotabeli"/>
        <w:numPr>
          <w:ilvl w:val="0"/>
          <w:numId w:val="15"/>
        </w:numPr>
        <w:spacing w:line="360" w:lineRule="auto"/>
        <w:ind w:left="567"/>
        <w:jc w:val="both"/>
      </w:pPr>
      <w:r w:rsidRPr="00F739DD">
        <w:t>poniżej roku – 0,</w:t>
      </w:r>
    </w:p>
    <w:p w:rsidR="00F739DD" w:rsidRPr="00F739DD" w:rsidRDefault="00F739DD" w:rsidP="00BB7747">
      <w:pPr>
        <w:pStyle w:val="Zawartotabeli"/>
        <w:numPr>
          <w:ilvl w:val="0"/>
          <w:numId w:val="15"/>
        </w:numPr>
        <w:spacing w:line="360" w:lineRule="auto"/>
        <w:ind w:left="567"/>
        <w:jc w:val="both"/>
      </w:pPr>
      <w:r w:rsidRPr="00F739DD">
        <w:t>od 1 roku d</w:t>
      </w:r>
      <w:r w:rsidR="003444E4">
        <w:t>o 3 lat – 1</w:t>
      </w:r>
      <w:r w:rsidRPr="00F739DD">
        <w:t>,</w:t>
      </w:r>
    </w:p>
    <w:p w:rsidR="00F739DD" w:rsidRPr="00F739DD" w:rsidRDefault="00EF26A6" w:rsidP="00BB7747">
      <w:pPr>
        <w:pStyle w:val="Zawartotabeli"/>
        <w:numPr>
          <w:ilvl w:val="0"/>
          <w:numId w:val="15"/>
        </w:numPr>
        <w:spacing w:line="360" w:lineRule="auto"/>
        <w:ind w:left="567"/>
        <w:jc w:val="both"/>
      </w:pPr>
      <w:r>
        <w:t xml:space="preserve">od </w:t>
      </w:r>
      <w:r w:rsidR="00F739DD">
        <w:t>4</w:t>
      </w:r>
      <w:r>
        <w:t xml:space="preserve"> lat do </w:t>
      </w:r>
      <w:r w:rsidR="00F739DD">
        <w:t xml:space="preserve">6 </w:t>
      </w:r>
      <w:r w:rsidR="003444E4">
        <w:t>lat – 1</w:t>
      </w:r>
      <w:r w:rsidR="00F739DD" w:rsidRPr="00F739DD">
        <w:t>,</w:t>
      </w:r>
    </w:p>
    <w:p w:rsidR="00F739DD" w:rsidRPr="00F739DD" w:rsidRDefault="00EF26A6" w:rsidP="00BB7747">
      <w:pPr>
        <w:pStyle w:val="Zawartotabeli"/>
        <w:numPr>
          <w:ilvl w:val="0"/>
          <w:numId w:val="15"/>
        </w:numPr>
        <w:spacing w:line="360" w:lineRule="auto"/>
        <w:ind w:left="567"/>
        <w:jc w:val="both"/>
      </w:pPr>
      <w:r>
        <w:t xml:space="preserve">od </w:t>
      </w:r>
      <w:r w:rsidR="00F739DD" w:rsidRPr="00F739DD">
        <w:t>7</w:t>
      </w:r>
      <w:r>
        <w:t xml:space="preserve"> lat do </w:t>
      </w:r>
      <w:r w:rsidR="00F739DD" w:rsidRPr="00F739DD">
        <w:t>13</w:t>
      </w:r>
      <w:r w:rsidR="00F739DD">
        <w:t xml:space="preserve"> </w:t>
      </w:r>
      <w:r w:rsidR="003444E4">
        <w:t>lat – 17</w:t>
      </w:r>
      <w:r w:rsidR="00F739DD" w:rsidRPr="00F739DD">
        <w:t>,</w:t>
      </w:r>
    </w:p>
    <w:p w:rsidR="00F739DD" w:rsidRPr="00F739DD" w:rsidRDefault="00EF26A6" w:rsidP="00BB7747">
      <w:pPr>
        <w:pStyle w:val="Zawartotabeli"/>
        <w:numPr>
          <w:ilvl w:val="0"/>
          <w:numId w:val="15"/>
        </w:numPr>
        <w:spacing w:line="360" w:lineRule="auto"/>
        <w:ind w:left="567"/>
        <w:jc w:val="both"/>
      </w:pPr>
      <w:r>
        <w:t xml:space="preserve">od </w:t>
      </w:r>
      <w:r w:rsidR="003444E4">
        <w:t>14</w:t>
      </w:r>
      <w:r>
        <w:t xml:space="preserve"> lat do </w:t>
      </w:r>
      <w:r w:rsidR="003444E4">
        <w:t>17 lat – 15</w:t>
      </w:r>
      <w:r w:rsidR="00F739DD" w:rsidRPr="00F739DD">
        <w:t>,</w:t>
      </w:r>
    </w:p>
    <w:p w:rsidR="00F739DD" w:rsidRDefault="00EF26A6" w:rsidP="00BB7747">
      <w:pPr>
        <w:pStyle w:val="Zawartotabeli"/>
        <w:numPr>
          <w:ilvl w:val="0"/>
          <w:numId w:val="15"/>
        </w:numPr>
        <w:spacing w:line="360" w:lineRule="auto"/>
        <w:ind w:left="567" w:hanging="357"/>
        <w:jc w:val="both"/>
      </w:pPr>
      <w:r>
        <w:t xml:space="preserve">od </w:t>
      </w:r>
      <w:r w:rsidR="00F739DD" w:rsidRPr="00F739DD">
        <w:t>18</w:t>
      </w:r>
      <w:r>
        <w:t xml:space="preserve"> lat do </w:t>
      </w:r>
      <w:r w:rsidR="00F739DD" w:rsidRPr="00F739DD">
        <w:t>24</w:t>
      </w:r>
      <w:r w:rsidR="00F739DD">
        <w:t xml:space="preserve"> </w:t>
      </w:r>
      <w:r w:rsidR="003444E4">
        <w:t>lat – 0</w:t>
      </w:r>
      <w:r w:rsidR="00F739DD" w:rsidRPr="00F739DD">
        <w:t>.</w:t>
      </w:r>
    </w:p>
    <w:p w:rsidR="00F739DD" w:rsidRPr="00F739DD" w:rsidRDefault="00BB7747" w:rsidP="00BB774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W okresie sprawozdawczym do P</w:t>
      </w:r>
      <w:r w:rsidR="00F739DD" w:rsidRPr="00F739DD">
        <w:rPr>
          <w:rFonts w:ascii="Times New Roman" w:hAnsi="Times New Roman" w:cs="Times New Roman"/>
          <w:sz w:val="24"/>
          <w:szCs w:val="24"/>
        </w:rPr>
        <w:t>lacówki zostało przyjętych 8 wychowanków</w:t>
      </w:r>
      <w:r w:rsidR="00EF26A6">
        <w:rPr>
          <w:rFonts w:ascii="Times New Roman" w:hAnsi="Times New Roman" w:cs="Times New Roman"/>
          <w:sz w:val="24"/>
          <w:szCs w:val="24"/>
        </w:rPr>
        <w:t xml:space="preserve">, w tym                           </w:t>
      </w:r>
      <w:r w:rsidR="00F739DD" w:rsidRPr="00F739DD">
        <w:rPr>
          <w:rFonts w:ascii="Times New Roman" w:hAnsi="Times New Roman" w:cs="Times New Roman"/>
          <w:sz w:val="24"/>
          <w:szCs w:val="24"/>
        </w:rPr>
        <w:t xml:space="preserve">2 </w:t>
      </w:r>
      <w:r w:rsidR="00D63417" w:rsidRPr="00F739DD">
        <w:rPr>
          <w:rFonts w:ascii="Times New Roman" w:hAnsi="Times New Roman" w:cs="Times New Roman"/>
          <w:sz w:val="24"/>
          <w:szCs w:val="24"/>
        </w:rPr>
        <w:t>dziewcz</w:t>
      </w:r>
      <w:r w:rsidR="00D63417">
        <w:rPr>
          <w:rFonts w:ascii="Times New Roman" w:hAnsi="Times New Roman" w:cs="Times New Roman"/>
          <w:sz w:val="24"/>
          <w:szCs w:val="24"/>
        </w:rPr>
        <w:t>ęta</w:t>
      </w:r>
      <w:r w:rsidR="00BF27C0">
        <w:rPr>
          <w:rFonts w:ascii="Times New Roman" w:hAnsi="Times New Roman" w:cs="Times New Roman"/>
          <w:sz w:val="24"/>
          <w:szCs w:val="24"/>
        </w:rPr>
        <w:t xml:space="preserve"> i 6 chłopców,</w:t>
      </w:r>
      <w:r w:rsidR="00EF26A6">
        <w:rPr>
          <w:rFonts w:ascii="Times New Roman" w:hAnsi="Times New Roman" w:cs="Times New Roman"/>
          <w:sz w:val="24"/>
          <w:szCs w:val="24"/>
        </w:rPr>
        <w:t xml:space="preserve"> natomiast </w:t>
      </w:r>
      <w:r w:rsidR="00F739DD" w:rsidRPr="00F739DD">
        <w:rPr>
          <w:rFonts w:ascii="Times New Roman" w:hAnsi="Times New Roman" w:cs="Times New Roman"/>
          <w:sz w:val="24"/>
          <w:szCs w:val="24"/>
        </w:rPr>
        <w:t xml:space="preserve">5 wychowanków opuściło </w:t>
      </w:r>
      <w:r w:rsidR="00EF26A6">
        <w:rPr>
          <w:rFonts w:ascii="Times New Roman" w:hAnsi="Times New Roman" w:cs="Times New Roman"/>
          <w:sz w:val="24"/>
          <w:szCs w:val="24"/>
        </w:rPr>
        <w:t>Placówkę,</w:t>
      </w:r>
      <w:r w:rsidR="00F739DD" w:rsidRPr="00F739DD">
        <w:rPr>
          <w:rFonts w:ascii="Times New Roman" w:hAnsi="Times New Roman" w:cs="Times New Roman"/>
          <w:sz w:val="24"/>
          <w:szCs w:val="24"/>
        </w:rPr>
        <w:t xml:space="preserve"> z czego:                  </w:t>
      </w:r>
    </w:p>
    <w:p w:rsidR="00F739DD" w:rsidRPr="00EF26A6" w:rsidRDefault="00F739DD" w:rsidP="00BB7747">
      <w:pPr>
        <w:pStyle w:val="Akapitzlist"/>
        <w:widowControl w:val="0"/>
        <w:numPr>
          <w:ilvl w:val="0"/>
          <w:numId w:val="16"/>
        </w:numPr>
        <w:suppressAutoHyphens/>
        <w:spacing w:before="28" w:after="0" w:line="360" w:lineRule="auto"/>
        <w:ind w:left="567"/>
        <w:jc w:val="both"/>
        <w:rPr>
          <w:rFonts w:ascii="Times New Roman" w:hAnsi="Times New Roman" w:cs="Times New Roman"/>
          <w:sz w:val="24"/>
          <w:szCs w:val="24"/>
        </w:rPr>
      </w:pPr>
      <w:r w:rsidRPr="00EF26A6">
        <w:rPr>
          <w:rFonts w:ascii="Times New Roman" w:hAnsi="Times New Roman" w:cs="Times New Roman"/>
          <w:sz w:val="24"/>
          <w:szCs w:val="24"/>
        </w:rPr>
        <w:t xml:space="preserve">1 dziecko </w:t>
      </w:r>
      <w:r w:rsidR="00FD57B9" w:rsidRPr="00EF26A6">
        <w:rPr>
          <w:rFonts w:ascii="Times New Roman" w:hAnsi="Times New Roman" w:cs="Times New Roman"/>
          <w:sz w:val="24"/>
          <w:szCs w:val="24"/>
        </w:rPr>
        <w:t>odeszło do rodziny biologicznej,</w:t>
      </w:r>
    </w:p>
    <w:p w:rsidR="00F739DD" w:rsidRPr="00EF26A6" w:rsidRDefault="00F739DD" w:rsidP="00BB7747">
      <w:pPr>
        <w:pStyle w:val="Akapitzlist"/>
        <w:widowControl w:val="0"/>
        <w:numPr>
          <w:ilvl w:val="0"/>
          <w:numId w:val="16"/>
        </w:numPr>
        <w:suppressAutoHyphens/>
        <w:spacing w:before="28" w:after="0" w:line="360" w:lineRule="auto"/>
        <w:ind w:left="567"/>
        <w:jc w:val="both"/>
        <w:rPr>
          <w:rFonts w:ascii="Times New Roman" w:hAnsi="Times New Roman" w:cs="Times New Roman"/>
          <w:sz w:val="24"/>
          <w:szCs w:val="24"/>
        </w:rPr>
      </w:pPr>
      <w:r w:rsidRPr="00EF26A6">
        <w:rPr>
          <w:rFonts w:ascii="Times New Roman" w:hAnsi="Times New Roman" w:cs="Times New Roman"/>
          <w:sz w:val="24"/>
          <w:szCs w:val="24"/>
        </w:rPr>
        <w:t xml:space="preserve">1 dziecko zostało adoptowane, </w:t>
      </w:r>
    </w:p>
    <w:p w:rsidR="00C81C0A" w:rsidRPr="00EF26A6" w:rsidRDefault="00F739DD" w:rsidP="00BB7747">
      <w:pPr>
        <w:pStyle w:val="Akapitzlist"/>
        <w:widowControl w:val="0"/>
        <w:numPr>
          <w:ilvl w:val="0"/>
          <w:numId w:val="16"/>
        </w:numPr>
        <w:suppressAutoHyphens/>
        <w:spacing w:before="28" w:after="0" w:line="360" w:lineRule="auto"/>
        <w:ind w:left="567"/>
        <w:jc w:val="both"/>
        <w:rPr>
          <w:rFonts w:ascii="Times New Roman" w:hAnsi="Times New Roman" w:cs="Times New Roman"/>
          <w:sz w:val="24"/>
          <w:szCs w:val="24"/>
        </w:rPr>
      </w:pPr>
      <w:r w:rsidRPr="00EF26A6">
        <w:rPr>
          <w:rFonts w:ascii="Times New Roman" w:hAnsi="Times New Roman" w:cs="Times New Roman"/>
          <w:sz w:val="24"/>
          <w:szCs w:val="24"/>
        </w:rPr>
        <w:t>3 wychowanków usamodzielniło się.</w:t>
      </w:r>
    </w:p>
    <w:p w:rsidR="009A1684" w:rsidRDefault="009A1684" w:rsidP="009A1684">
      <w:pPr>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Miesięczny koszt utrzymania dziecka w </w:t>
      </w:r>
      <w:r w:rsidR="00EF26A6">
        <w:rPr>
          <w:rFonts w:ascii="Times New Roman" w:eastAsia="Times New Roman" w:hAnsi="Times New Roman" w:cs="Times New Roman"/>
          <w:sz w:val="24"/>
        </w:rPr>
        <w:t xml:space="preserve">Placówce </w:t>
      </w:r>
      <w:r>
        <w:rPr>
          <w:rFonts w:ascii="Times New Roman" w:eastAsia="Times New Roman" w:hAnsi="Times New Roman" w:cs="Times New Roman"/>
          <w:sz w:val="24"/>
        </w:rPr>
        <w:t>w Pogrzebieniu w 2013 roku                      wynosił:</w:t>
      </w:r>
    </w:p>
    <w:p w:rsidR="009A1684" w:rsidRPr="00EF26A6" w:rsidRDefault="00EF26A6" w:rsidP="00BB7747">
      <w:pPr>
        <w:pStyle w:val="Akapitzlist"/>
        <w:numPr>
          <w:ilvl w:val="0"/>
          <w:numId w:val="17"/>
        </w:numPr>
        <w:suppressAutoHyphens/>
        <w:spacing w:after="0" w:line="360" w:lineRule="auto"/>
        <w:ind w:left="567"/>
        <w:jc w:val="both"/>
        <w:rPr>
          <w:rFonts w:ascii="Times New Roman" w:eastAsia="Times New Roman" w:hAnsi="Times New Roman" w:cs="Times New Roman"/>
          <w:sz w:val="24"/>
        </w:rPr>
      </w:pPr>
      <w:r>
        <w:rPr>
          <w:rFonts w:ascii="Times New Roman" w:eastAsia="Times New Roman" w:hAnsi="Times New Roman" w:cs="Times New Roman"/>
          <w:sz w:val="24"/>
        </w:rPr>
        <w:t xml:space="preserve">w miesiącach </w:t>
      </w:r>
      <w:r w:rsidR="009A1684" w:rsidRPr="00EF26A6">
        <w:rPr>
          <w:rFonts w:ascii="Times New Roman" w:eastAsia="Times New Roman" w:hAnsi="Times New Roman" w:cs="Times New Roman"/>
          <w:sz w:val="24"/>
        </w:rPr>
        <w:t>I</w:t>
      </w:r>
      <w:r>
        <w:rPr>
          <w:rFonts w:ascii="Times New Roman" w:eastAsia="Times New Roman" w:hAnsi="Times New Roman" w:cs="Times New Roman"/>
          <w:sz w:val="24"/>
        </w:rPr>
        <w:t> – </w:t>
      </w:r>
      <w:r w:rsidR="009A1684" w:rsidRPr="00EF26A6">
        <w:rPr>
          <w:rFonts w:ascii="Times New Roman" w:eastAsia="Times New Roman" w:hAnsi="Times New Roman" w:cs="Times New Roman"/>
          <w:sz w:val="24"/>
        </w:rPr>
        <w:t>III 201</w:t>
      </w:r>
      <w:r>
        <w:rPr>
          <w:rFonts w:ascii="Times New Roman" w:eastAsia="Times New Roman" w:hAnsi="Times New Roman" w:cs="Times New Roman"/>
          <w:sz w:val="24"/>
        </w:rPr>
        <w:t>3 roku – </w:t>
      </w:r>
      <w:r w:rsidR="00BF27C0">
        <w:rPr>
          <w:rFonts w:ascii="Times New Roman" w:eastAsia="Times New Roman" w:hAnsi="Times New Roman" w:cs="Times New Roman"/>
          <w:sz w:val="24"/>
        </w:rPr>
        <w:t>2 </w:t>
      </w:r>
      <w:r w:rsidR="009A1684" w:rsidRPr="00EF26A6">
        <w:rPr>
          <w:rFonts w:ascii="Times New Roman" w:eastAsia="Times New Roman" w:hAnsi="Times New Roman" w:cs="Times New Roman"/>
          <w:sz w:val="24"/>
        </w:rPr>
        <w:t>570,00 zł,</w:t>
      </w:r>
    </w:p>
    <w:p w:rsidR="003444E4" w:rsidRPr="00EF26A6" w:rsidRDefault="00EF26A6" w:rsidP="00BB7747">
      <w:pPr>
        <w:pStyle w:val="Akapitzlist"/>
        <w:numPr>
          <w:ilvl w:val="0"/>
          <w:numId w:val="17"/>
        </w:numPr>
        <w:suppressAutoHyphens/>
        <w:spacing w:after="0" w:line="360" w:lineRule="auto"/>
        <w:ind w:left="567"/>
        <w:jc w:val="both"/>
        <w:rPr>
          <w:rFonts w:ascii="Times New Roman" w:eastAsia="Times New Roman" w:hAnsi="Times New Roman" w:cs="Times New Roman"/>
          <w:sz w:val="24"/>
        </w:rPr>
      </w:pPr>
      <w:r>
        <w:rPr>
          <w:rFonts w:ascii="Times New Roman" w:eastAsia="Times New Roman" w:hAnsi="Times New Roman" w:cs="Times New Roman"/>
          <w:sz w:val="24"/>
        </w:rPr>
        <w:t xml:space="preserve">w miesiącach </w:t>
      </w:r>
      <w:r w:rsidR="005519AA" w:rsidRPr="00EF26A6">
        <w:rPr>
          <w:rFonts w:ascii="Times New Roman" w:eastAsia="Times New Roman" w:hAnsi="Times New Roman" w:cs="Times New Roman"/>
          <w:sz w:val="24"/>
        </w:rPr>
        <w:t>IV</w:t>
      </w:r>
      <w:r w:rsidR="00BF27C0">
        <w:rPr>
          <w:rFonts w:ascii="Times New Roman" w:eastAsia="Times New Roman" w:hAnsi="Times New Roman" w:cs="Times New Roman"/>
          <w:sz w:val="24"/>
        </w:rPr>
        <w:t> – </w:t>
      </w:r>
      <w:r w:rsidR="005519AA" w:rsidRPr="00EF26A6">
        <w:rPr>
          <w:rFonts w:ascii="Times New Roman" w:eastAsia="Times New Roman" w:hAnsi="Times New Roman" w:cs="Times New Roman"/>
          <w:sz w:val="24"/>
        </w:rPr>
        <w:t>XII 20</w:t>
      </w:r>
      <w:r>
        <w:rPr>
          <w:rFonts w:ascii="Times New Roman" w:eastAsia="Times New Roman" w:hAnsi="Times New Roman" w:cs="Times New Roman"/>
          <w:sz w:val="24"/>
        </w:rPr>
        <w:t>13 roku – </w:t>
      </w:r>
      <w:r w:rsidR="009A1684" w:rsidRPr="00EF26A6">
        <w:rPr>
          <w:rFonts w:ascii="Times New Roman" w:eastAsia="Times New Roman" w:hAnsi="Times New Roman" w:cs="Times New Roman"/>
          <w:sz w:val="24"/>
        </w:rPr>
        <w:t xml:space="preserve">2 639,00 zł. </w:t>
      </w:r>
    </w:p>
    <w:p w:rsidR="0015191D" w:rsidRDefault="0015191D" w:rsidP="00C06B6C">
      <w:pPr>
        <w:suppressAutoHyphens/>
        <w:spacing w:after="0"/>
        <w:jc w:val="both"/>
        <w:rPr>
          <w:rFonts w:ascii="Times New Roman" w:eastAsia="Times New Roman" w:hAnsi="Times New Roman" w:cs="Times New Roman"/>
          <w:b/>
          <w:i/>
          <w:sz w:val="24"/>
        </w:rPr>
      </w:pPr>
    </w:p>
    <w:p w:rsidR="00BB7747" w:rsidRDefault="00BB7747" w:rsidP="00C06B6C">
      <w:pPr>
        <w:suppressAutoHyphens/>
        <w:spacing w:after="0"/>
        <w:jc w:val="both"/>
        <w:rPr>
          <w:rFonts w:ascii="Times New Roman" w:eastAsia="Times New Roman" w:hAnsi="Times New Roman" w:cs="Times New Roman"/>
          <w:b/>
          <w:i/>
          <w:sz w:val="24"/>
        </w:rPr>
      </w:pPr>
    </w:p>
    <w:p w:rsidR="00BB7747" w:rsidRDefault="00BB7747" w:rsidP="00C06B6C">
      <w:pPr>
        <w:suppressAutoHyphens/>
        <w:spacing w:after="0"/>
        <w:jc w:val="both"/>
        <w:rPr>
          <w:rFonts w:ascii="Times New Roman" w:eastAsia="Times New Roman" w:hAnsi="Times New Roman" w:cs="Times New Roman"/>
          <w:b/>
          <w:i/>
          <w:sz w:val="24"/>
        </w:rPr>
      </w:pPr>
    </w:p>
    <w:p w:rsidR="00C81C0A" w:rsidRDefault="00C81C0A" w:rsidP="00C06B6C">
      <w:pPr>
        <w:suppressAutoHyphens/>
        <w:spacing w:after="0"/>
        <w:jc w:val="both"/>
        <w:rPr>
          <w:rFonts w:ascii="Times New Roman" w:eastAsia="Times New Roman" w:hAnsi="Times New Roman" w:cs="Times New Roman"/>
          <w:i/>
          <w:sz w:val="24"/>
        </w:rPr>
      </w:pPr>
      <w:r>
        <w:rPr>
          <w:rFonts w:ascii="Times New Roman" w:eastAsia="Times New Roman" w:hAnsi="Times New Roman" w:cs="Times New Roman"/>
          <w:b/>
          <w:i/>
          <w:sz w:val="24"/>
        </w:rPr>
        <w:lastRenderedPageBreak/>
        <w:t xml:space="preserve">Tabela nr </w:t>
      </w:r>
      <w:r w:rsidR="004E3E15">
        <w:rPr>
          <w:rFonts w:ascii="Times New Roman" w:eastAsia="Times New Roman" w:hAnsi="Times New Roman" w:cs="Times New Roman"/>
          <w:b/>
          <w:i/>
          <w:sz w:val="24"/>
        </w:rPr>
        <w:t>10</w:t>
      </w:r>
      <w:r>
        <w:rPr>
          <w:rFonts w:ascii="Times New Roman" w:eastAsia="Times New Roman" w:hAnsi="Times New Roman" w:cs="Times New Roman"/>
          <w:i/>
          <w:sz w:val="24"/>
        </w:rPr>
        <w:t>. Liczba dzieci przebywających w W</w:t>
      </w:r>
      <w:r w:rsidR="00BD4363">
        <w:rPr>
          <w:rFonts w:ascii="Times New Roman" w:eastAsia="Times New Roman" w:hAnsi="Times New Roman" w:cs="Times New Roman"/>
          <w:i/>
          <w:sz w:val="24"/>
        </w:rPr>
        <w:t>ielofunkcy</w:t>
      </w:r>
      <w:r w:rsidR="00E92C4E">
        <w:rPr>
          <w:rFonts w:ascii="Times New Roman" w:eastAsia="Times New Roman" w:hAnsi="Times New Roman" w:cs="Times New Roman"/>
          <w:i/>
          <w:sz w:val="24"/>
        </w:rPr>
        <w:t xml:space="preserve">jnej </w:t>
      </w:r>
      <w:r>
        <w:rPr>
          <w:rFonts w:ascii="Times New Roman" w:eastAsia="Times New Roman" w:hAnsi="Times New Roman" w:cs="Times New Roman"/>
          <w:i/>
          <w:sz w:val="24"/>
        </w:rPr>
        <w:t>P</w:t>
      </w:r>
      <w:r w:rsidR="00E92C4E">
        <w:rPr>
          <w:rFonts w:ascii="Times New Roman" w:eastAsia="Times New Roman" w:hAnsi="Times New Roman" w:cs="Times New Roman"/>
          <w:i/>
          <w:sz w:val="24"/>
        </w:rPr>
        <w:t>lac</w:t>
      </w:r>
      <w:r w:rsidR="00BD4363">
        <w:rPr>
          <w:rFonts w:ascii="Times New Roman" w:eastAsia="Times New Roman" w:hAnsi="Times New Roman" w:cs="Times New Roman"/>
          <w:i/>
          <w:sz w:val="24"/>
        </w:rPr>
        <w:t>ó</w:t>
      </w:r>
      <w:r w:rsidR="00E92C4E">
        <w:rPr>
          <w:rFonts w:ascii="Times New Roman" w:eastAsia="Times New Roman" w:hAnsi="Times New Roman" w:cs="Times New Roman"/>
          <w:i/>
          <w:sz w:val="24"/>
        </w:rPr>
        <w:t xml:space="preserve">wce </w:t>
      </w:r>
      <w:r>
        <w:rPr>
          <w:rFonts w:ascii="Times New Roman" w:eastAsia="Times New Roman" w:hAnsi="Times New Roman" w:cs="Times New Roman"/>
          <w:i/>
          <w:sz w:val="24"/>
        </w:rPr>
        <w:t>O</w:t>
      </w:r>
      <w:r w:rsidR="00E92C4E">
        <w:rPr>
          <w:rFonts w:ascii="Times New Roman" w:eastAsia="Times New Roman" w:hAnsi="Times New Roman" w:cs="Times New Roman"/>
          <w:i/>
          <w:sz w:val="24"/>
        </w:rPr>
        <w:t>piekuńczo – </w:t>
      </w:r>
      <w:r>
        <w:rPr>
          <w:rFonts w:ascii="Times New Roman" w:eastAsia="Times New Roman" w:hAnsi="Times New Roman" w:cs="Times New Roman"/>
          <w:i/>
          <w:sz w:val="24"/>
        </w:rPr>
        <w:t>W</w:t>
      </w:r>
      <w:r w:rsidR="00E92C4E">
        <w:rPr>
          <w:rFonts w:ascii="Times New Roman" w:eastAsia="Times New Roman" w:hAnsi="Times New Roman" w:cs="Times New Roman"/>
          <w:i/>
          <w:sz w:val="24"/>
        </w:rPr>
        <w:t>ychowawczej</w:t>
      </w:r>
      <w:r>
        <w:rPr>
          <w:rFonts w:ascii="Times New Roman" w:eastAsia="Times New Roman" w:hAnsi="Times New Roman" w:cs="Times New Roman"/>
          <w:i/>
          <w:sz w:val="24"/>
        </w:rPr>
        <w:t xml:space="preserve"> w Pogrzebieniu.</w:t>
      </w:r>
    </w:p>
    <w:tbl>
      <w:tblPr>
        <w:tblW w:w="0" w:type="auto"/>
        <w:tblInd w:w="55" w:type="dxa"/>
        <w:tblCellMar>
          <w:left w:w="10" w:type="dxa"/>
          <w:right w:w="10" w:type="dxa"/>
        </w:tblCellMar>
        <w:tblLook w:val="0000" w:firstRow="0" w:lastRow="0" w:firstColumn="0" w:lastColumn="0" w:noHBand="0" w:noVBand="0"/>
      </w:tblPr>
      <w:tblGrid>
        <w:gridCol w:w="1124"/>
        <w:gridCol w:w="2413"/>
        <w:gridCol w:w="2618"/>
      </w:tblGrid>
      <w:tr w:rsidR="00C81C0A" w:rsidRPr="00BB7747" w:rsidTr="00C1079B">
        <w:trPr>
          <w:trHeight w:val="1"/>
        </w:trPr>
        <w:tc>
          <w:tcPr>
            <w:tcW w:w="1124" w:type="dxa"/>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b/>
                <w:sz w:val="20"/>
                <w:szCs w:val="20"/>
              </w:rPr>
              <w:t>ROK</w:t>
            </w:r>
          </w:p>
        </w:tc>
        <w:tc>
          <w:tcPr>
            <w:tcW w:w="2413" w:type="dxa"/>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b/>
                <w:sz w:val="20"/>
                <w:szCs w:val="20"/>
              </w:rPr>
              <w:t>MIESIĄC</w:t>
            </w:r>
          </w:p>
        </w:tc>
        <w:tc>
          <w:tcPr>
            <w:tcW w:w="2618" w:type="dxa"/>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b/>
                <w:sz w:val="20"/>
                <w:szCs w:val="20"/>
              </w:rPr>
              <w:t>LICZBA DZIECI</w:t>
            </w:r>
          </w:p>
        </w:tc>
      </w:tr>
      <w:tr w:rsidR="00C81C0A" w:rsidRPr="00BB7747" w:rsidTr="002F4718">
        <w:trPr>
          <w:cantSplit/>
          <w:trHeight w:val="355"/>
        </w:trPr>
        <w:tc>
          <w:tcPr>
            <w:tcW w:w="1124" w:type="dxa"/>
            <w:vMerge w:val="restart"/>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line="240" w:lineRule="auto"/>
              <w:jc w:val="center"/>
              <w:rPr>
                <w:rFonts w:ascii="Times New Roman" w:hAnsi="Times New Roman" w:cs="Times New Roman"/>
                <w:sz w:val="20"/>
                <w:szCs w:val="20"/>
              </w:rPr>
            </w:pPr>
            <w:r w:rsidRPr="00BB7747">
              <w:rPr>
                <w:rFonts w:ascii="Times New Roman" w:eastAsia="Times New Roman" w:hAnsi="Times New Roman" w:cs="Times New Roman"/>
                <w:b/>
                <w:sz w:val="20"/>
                <w:szCs w:val="20"/>
              </w:rPr>
              <w:t>201</w:t>
            </w:r>
            <w:r w:rsidR="007B6001" w:rsidRPr="00BB7747">
              <w:rPr>
                <w:rFonts w:ascii="Times New Roman" w:eastAsia="Times New Roman" w:hAnsi="Times New Roman" w:cs="Times New Roman"/>
                <w:b/>
                <w:sz w:val="20"/>
                <w:szCs w:val="20"/>
              </w:rPr>
              <w:t>3</w:t>
            </w: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Styczeń</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w:t>
            </w:r>
            <w:r w:rsidR="007B6001" w:rsidRPr="00BB7747">
              <w:rPr>
                <w:rFonts w:ascii="Times New Roman" w:eastAsia="Times New Roman" w:hAnsi="Times New Roman" w:cs="Times New Roman"/>
                <w:sz w:val="20"/>
                <w:szCs w:val="20"/>
              </w:rPr>
              <w:t>3</w:t>
            </w:r>
          </w:p>
        </w:tc>
      </w:tr>
      <w:tr w:rsidR="00C81C0A" w:rsidRPr="00BB7747"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Luty</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w:t>
            </w:r>
            <w:r w:rsidR="007B6001" w:rsidRPr="00BB7747">
              <w:rPr>
                <w:rFonts w:ascii="Times New Roman" w:eastAsia="Times New Roman" w:hAnsi="Times New Roman" w:cs="Times New Roman"/>
                <w:sz w:val="20"/>
                <w:szCs w:val="20"/>
              </w:rPr>
              <w:t>3</w:t>
            </w:r>
          </w:p>
        </w:tc>
      </w:tr>
      <w:tr w:rsidR="00C81C0A" w:rsidRPr="00BB7747"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Marzec</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33</w:t>
            </w:r>
          </w:p>
        </w:tc>
      </w:tr>
      <w:tr w:rsidR="00C81C0A" w:rsidRPr="00BB7747"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Kwiecień</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w:t>
            </w:r>
            <w:r w:rsidR="00F739DD" w:rsidRPr="00BB7747">
              <w:rPr>
                <w:rFonts w:ascii="Times New Roman" w:eastAsia="Times New Roman" w:hAnsi="Times New Roman" w:cs="Times New Roman"/>
                <w:sz w:val="20"/>
                <w:szCs w:val="20"/>
              </w:rPr>
              <w:t>2</w:t>
            </w:r>
          </w:p>
        </w:tc>
      </w:tr>
      <w:tr w:rsidR="00C81C0A" w:rsidRPr="00BB7747"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Maj</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w:t>
            </w:r>
            <w:r w:rsidR="00F739DD" w:rsidRPr="00BB7747">
              <w:rPr>
                <w:rFonts w:ascii="Times New Roman" w:eastAsia="Times New Roman" w:hAnsi="Times New Roman" w:cs="Times New Roman"/>
                <w:sz w:val="20"/>
                <w:szCs w:val="20"/>
              </w:rPr>
              <w:t>2</w:t>
            </w:r>
          </w:p>
        </w:tc>
      </w:tr>
      <w:tr w:rsidR="00C81C0A" w:rsidRPr="00BB7747"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Czerwiec</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w:t>
            </w:r>
            <w:r w:rsidR="00F739DD" w:rsidRPr="00BB7747">
              <w:rPr>
                <w:rFonts w:ascii="Times New Roman" w:eastAsia="Times New Roman" w:hAnsi="Times New Roman" w:cs="Times New Roman"/>
                <w:sz w:val="20"/>
                <w:szCs w:val="20"/>
              </w:rPr>
              <w:t>1</w:t>
            </w:r>
          </w:p>
        </w:tc>
      </w:tr>
      <w:tr w:rsidR="00C81C0A" w:rsidRPr="00BB7747"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Lipiec</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w:t>
            </w:r>
            <w:r w:rsidR="00F739DD" w:rsidRPr="00BB7747">
              <w:rPr>
                <w:rFonts w:ascii="Times New Roman" w:eastAsia="Times New Roman" w:hAnsi="Times New Roman" w:cs="Times New Roman"/>
                <w:sz w:val="20"/>
                <w:szCs w:val="20"/>
              </w:rPr>
              <w:t>2</w:t>
            </w:r>
          </w:p>
        </w:tc>
      </w:tr>
      <w:tr w:rsidR="00C81C0A" w:rsidRPr="00BB7747"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Sierpień</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w:t>
            </w:r>
            <w:r w:rsidR="00F739DD" w:rsidRPr="00BB7747">
              <w:rPr>
                <w:rFonts w:ascii="Times New Roman" w:eastAsia="Times New Roman" w:hAnsi="Times New Roman" w:cs="Times New Roman"/>
                <w:sz w:val="20"/>
                <w:szCs w:val="20"/>
              </w:rPr>
              <w:t>2</w:t>
            </w:r>
          </w:p>
        </w:tc>
      </w:tr>
      <w:tr w:rsidR="00C81C0A" w:rsidRPr="00BB7747"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Wrzesień</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w:t>
            </w:r>
            <w:r w:rsidR="00F739DD" w:rsidRPr="00BB7747">
              <w:rPr>
                <w:rFonts w:ascii="Times New Roman" w:eastAsia="Times New Roman" w:hAnsi="Times New Roman" w:cs="Times New Roman"/>
                <w:sz w:val="20"/>
                <w:szCs w:val="20"/>
              </w:rPr>
              <w:t>0</w:t>
            </w:r>
          </w:p>
        </w:tc>
      </w:tr>
      <w:tr w:rsidR="00C81C0A" w:rsidRPr="00BB7747"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Październik</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w:t>
            </w:r>
            <w:r w:rsidR="00F739DD" w:rsidRPr="00BB7747">
              <w:rPr>
                <w:rFonts w:ascii="Times New Roman" w:eastAsia="Times New Roman" w:hAnsi="Times New Roman" w:cs="Times New Roman"/>
                <w:sz w:val="20"/>
                <w:szCs w:val="20"/>
              </w:rPr>
              <w:t>0</w:t>
            </w:r>
          </w:p>
        </w:tc>
      </w:tr>
      <w:tr w:rsidR="00C81C0A" w:rsidRPr="00BB7747"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Listopad</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w:t>
            </w:r>
            <w:r w:rsidR="00F739DD" w:rsidRPr="00BB7747">
              <w:rPr>
                <w:rFonts w:ascii="Times New Roman" w:eastAsia="Times New Roman" w:hAnsi="Times New Roman" w:cs="Times New Roman"/>
                <w:sz w:val="20"/>
                <w:szCs w:val="20"/>
              </w:rPr>
              <w:t>0</w:t>
            </w:r>
          </w:p>
        </w:tc>
      </w:tr>
      <w:tr w:rsidR="00C81C0A" w:rsidRPr="00BB7747" w:rsidTr="002F4718">
        <w:trPr>
          <w:trHeight w:val="1"/>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rPr>
                <w:rFonts w:ascii="Times New Roman" w:hAnsi="Times New Roman" w:cs="Times New Roman"/>
                <w:sz w:val="20"/>
                <w:szCs w:val="20"/>
              </w:rPr>
            </w:pPr>
            <w:r w:rsidRPr="00BB7747">
              <w:rPr>
                <w:rFonts w:ascii="Times New Roman" w:eastAsia="Times New Roman" w:hAnsi="Times New Roman" w:cs="Times New Roman"/>
                <w:sz w:val="20"/>
                <w:szCs w:val="20"/>
              </w:rPr>
              <w:t>Grudzień</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B7747" w:rsidRDefault="00C81C0A" w:rsidP="002F4718">
            <w:pPr>
              <w:suppressLineNumbers/>
              <w:suppressAutoHyphens/>
              <w:spacing w:after="0"/>
              <w:jc w:val="center"/>
              <w:rPr>
                <w:rFonts w:ascii="Times New Roman" w:hAnsi="Times New Roman" w:cs="Times New Roman"/>
                <w:sz w:val="20"/>
                <w:szCs w:val="20"/>
              </w:rPr>
            </w:pPr>
            <w:r w:rsidRPr="00BB7747">
              <w:rPr>
                <w:rFonts w:ascii="Times New Roman" w:eastAsia="Times New Roman" w:hAnsi="Times New Roman" w:cs="Times New Roman"/>
                <w:sz w:val="20"/>
                <w:szCs w:val="20"/>
              </w:rPr>
              <w:t>3</w:t>
            </w:r>
            <w:r w:rsidR="00F739DD" w:rsidRPr="00BB7747">
              <w:rPr>
                <w:rFonts w:ascii="Times New Roman" w:eastAsia="Times New Roman" w:hAnsi="Times New Roman" w:cs="Times New Roman"/>
                <w:sz w:val="20"/>
                <w:szCs w:val="20"/>
              </w:rPr>
              <w:t>4</w:t>
            </w:r>
          </w:p>
        </w:tc>
      </w:tr>
    </w:tbl>
    <w:p w:rsidR="003C59F7" w:rsidRDefault="00C81C0A" w:rsidP="00003E53">
      <w:pPr>
        <w:suppressAutoHyphens/>
        <w:spacing w:after="0" w:line="480" w:lineRule="auto"/>
        <w:jc w:val="both"/>
        <w:rPr>
          <w:rFonts w:ascii="Times New Roman" w:eastAsia="Times New Roman" w:hAnsi="Times New Roman" w:cs="Times New Roman"/>
          <w:i/>
        </w:rPr>
      </w:pPr>
      <w:r>
        <w:rPr>
          <w:rFonts w:ascii="Times New Roman" w:eastAsia="Times New Roman" w:hAnsi="Times New Roman" w:cs="Times New Roman"/>
          <w:i/>
        </w:rPr>
        <w:t>Źródł</w:t>
      </w:r>
      <w:r w:rsidR="003444E4">
        <w:rPr>
          <w:rFonts w:ascii="Times New Roman" w:eastAsia="Times New Roman" w:hAnsi="Times New Roman" w:cs="Times New Roman"/>
          <w:i/>
        </w:rPr>
        <w:t>o: Dane własne PCPR w Raciborzu</w:t>
      </w:r>
    </w:p>
    <w:p w:rsidR="003C59F7" w:rsidRPr="0001415E" w:rsidRDefault="00EF26A6" w:rsidP="00003E53">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Placówka Opiekuńczo – </w:t>
      </w:r>
      <w:r w:rsidR="003C59F7" w:rsidRPr="0001415E">
        <w:rPr>
          <w:rFonts w:ascii="Times New Roman" w:hAnsi="Times New Roman" w:cs="Times New Roman"/>
          <w:sz w:val="24"/>
          <w:szCs w:val="24"/>
        </w:rPr>
        <w:t>W</w:t>
      </w:r>
      <w:r w:rsidR="00FD57B9" w:rsidRPr="0001415E">
        <w:rPr>
          <w:rFonts w:ascii="Times New Roman" w:hAnsi="Times New Roman" w:cs="Times New Roman"/>
          <w:sz w:val="24"/>
          <w:szCs w:val="24"/>
        </w:rPr>
        <w:t xml:space="preserve">ychowawcza w Kuźni Raciborskiej w ramach swojej działalności </w:t>
      </w:r>
      <w:r w:rsidR="00A20DF6" w:rsidRPr="0001415E">
        <w:rPr>
          <w:rFonts w:ascii="Times New Roman" w:hAnsi="Times New Roman" w:cs="Times New Roman"/>
          <w:sz w:val="24"/>
          <w:szCs w:val="24"/>
        </w:rPr>
        <w:t>u</w:t>
      </w:r>
      <w:r w:rsidR="00FD57B9" w:rsidRPr="0001415E">
        <w:rPr>
          <w:rFonts w:ascii="Times New Roman" w:hAnsi="Times New Roman" w:cs="Times New Roman"/>
          <w:sz w:val="24"/>
          <w:szCs w:val="24"/>
        </w:rPr>
        <w:t xml:space="preserve">tworzyła </w:t>
      </w:r>
      <w:r w:rsidR="003C59F7" w:rsidRPr="0001415E">
        <w:rPr>
          <w:rFonts w:ascii="Times New Roman" w:hAnsi="Times New Roman" w:cs="Times New Roman"/>
          <w:sz w:val="24"/>
          <w:szCs w:val="24"/>
        </w:rPr>
        <w:t xml:space="preserve">dwa mieszkania socjalizacyjne: </w:t>
      </w:r>
    </w:p>
    <w:p w:rsidR="003C59F7" w:rsidRPr="003135A0" w:rsidRDefault="003C59F7" w:rsidP="00003E53">
      <w:pPr>
        <w:pStyle w:val="Akapitzlist"/>
        <w:widowControl w:val="0"/>
        <w:numPr>
          <w:ilvl w:val="0"/>
          <w:numId w:val="18"/>
        </w:numPr>
        <w:suppressAutoHyphens/>
        <w:spacing w:after="0" w:line="360" w:lineRule="auto"/>
        <w:ind w:left="567"/>
        <w:jc w:val="both"/>
        <w:rPr>
          <w:rFonts w:ascii="Times New Roman" w:hAnsi="Times New Roman" w:cs="Times New Roman"/>
          <w:sz w:val="24"/>
          <w:szCs w:val="24"/>
        </w:rPr>
      </w:pPr>
      <w:r w:rsidRPr="003135A0">
        <w:rPr>
          <w:rFonts w:ascii="Times New Roman" w:hAnsi="Times New Roman" w:cs="Times New Roman"/>
          <w:sz w:val="24"/>
          <w:szCs w:val="24"/>
        </w:rPr>
        <w:t>pierwsze w dniu 1 września 2010 roku w Raciborzu przy ulicy Długiej 34</w:t>
      </w:r>
      <w:r w:rsidR="005519AA" w:rsidRPr="003135A0">
        <w:rPr>
          <w:rFonts w:ascii="Times New Roman" w:hAnsi="Times New Roman" w:cs="Times New Roman"/>
          <w:sz w:val="24"/>
          <w:szCs w:val="24"/>
        </w:rPr>
        <w:t>/1</w:t>
      </w:r>
      <w:r w:rsidRPr="003135A0">
        <w:rPr>
          <w:rFonts w:ascii="Times New Roman" w:hAnsi="Times New Roman" w:cs="Times New Roman"/>
          <w:sz w:val="24"/>
          <w:szCs w:val="24"/>
        </w:rPr>
        <w:t xml:space="preserve">, </w:t>
      </w:r>
      <w:r w:rsidR="003135A0">
        <w:rPr>
          <w:rFonts w:ascii="Times New Roman" w:hAnsi="Times New Roman" w:cs="Times New Roman"/>
          <w:sz w:val="24"/>
          <w:szCs w:val="24"/>
        </w:rPr>
        <w:t xml:space="preserve">                               </w:t>
      </w:r>
      <w:r w:rsidR="003135A0" w:rsidRPr="00F739DD">
        <w:rPr>
          <w:rFonts w:ascii="Times New Roman" w:hAnsi="Times New Roman" w:cs="Times New Roman"/>
          <w:sz w:val="24"/>
          <w:szCs w:val="24"/>
        </w:rPr>
        <w:t>w którym może przebywać do 10 wychowanków</w:t>
      </w:r>
      <w:r w:rsidR="003135A0">
        <w:rPr>
          <w:rFonts w:ascii="Times New Roman" w:hAnsi="Times New Roman" w:cs="Times New Roman"/>
          <w:sz w:val="24"/>
          <w:szCs w:val="24"/>
        </w:rPr>
        <w:t>,</w:t>
      </w:r>
    </w:p>
    <w:p w:rsidR="003C59F7" w:rsidRPr="003135A0" w:rsidRDefault="003C59F7" w:rsidP="00003E53">
      <w:pPr>
        <w:pStyle w:val="Akapitzlist"/>
        <w:widowControl w:val="0"/>
        <w:numPr>
          <w:ilvl w:val="0"/>
          <w:numId w:val="18"/>
        </w:numPr>
        <w:suppressAutoHyphens/>
        <w:spacing w:after="0" w:line="360" w:lineRule="auto"/>
        <w:ind w:left="567"/>
        <w:jc w:val="both"/>
        <w:rPr>
          <w:rFonts w:ascii="Times New Roman" w:hAnsi="Times New Roman" w:cs="Times New Roman"/>
          <w:sz w:val="24"/>
          <w:szCs w:val="24"/>
        </w:rPr>
      </w:pPr>
      <w:r w:rsidRPr="003135A0">
        <w:rPr>
          <w:rFonts w:ascii="Times New Roman" w:hAnsi="Times New Roman" w:cs="Times New Roman"/>
          <w:sz w:val="24"/>
          <w:szCs w:val="24"/>
        </w:rPr>
        <w:t xml:space="preserve">drugie mieszkanie w grudniu 2012 roku w Nędzy przy ulicy Leśnej 1, </w:t>
      </w:r>
      <w:r w:rsidR="003135A0">
        <w:rPr>
          <w:rFonts w:ascii="Times New Roman" w:hAnsi="Times New Roman" w:cs="Times New Roman"/>
          <w:sz w:val="24"/>
          <w:szCs w:val="24"/>
        </w:rPr>
        <w:t>w którym może przebywać do 14</w:t>
      </w:r>
      <w:r w:rsidR="003135A0" w:rsidRPr="00F739DD">
        <w:rPr>
          <w:rFonts w:ascii="Times New Roman" w:hAnsi="Times New Roman" w:cs="Times New Roman"/>
          <w:sz w:val="24"/>
          <w:szCs w:val="24"/>
        </w:rPr>
        <w:t xml:space="preserve"> wychowanków</w:t>
      </w:r>
      <w:r w:rsidR="003135A0">
        <w:rPr>
          <w:rFonts w:ascii="Times New Roman" w:hAnsi="Times New Roman" w:cs="Times New Roman"/>
          <w:sz w:val="24"/>
          <w:szCs w:val="24"/>
        </w:rPr>
        <w:t>.</w:t>
      </w:r>
    </w:p>
    <w:p w:rsidR="003C59F7" w:rsidRPr="0001415E" w:rsidRDefault="003C59F7" w:rsidP="00003E53">
      <w:pPr>
        <w:spacing w:after="0" w:line="360" w:lineRule="auto"/>
        <w:jc w:val="both"/>
        <w:rPr>
          <w:rFonts w:ascii="Times New Roman" w:hAnsi="Times New Roman" w:cs="Times New Roman"/>
          <w:sz w:val="24"/>
          <w:szCs w:val="24"/>
        </w:rPr>
      </w:pPr>
      <w:r w:rsidRPr="0001415E">
        <w:rPr>
          <w:rFonts w:ascii="Times New Roman" w:hAnsi="Times New Roman" w:cs="Times New Roman"/>
          <w:sz w:val="24"/>
          <w:szCs w:val="24"/>
        </w:rPr>
        <w:t xml:space="preserve">W głównej siedzibie </w:t>
      </w:r>
      <w:r w:rsidR="00003E53">
        <w:rPr>
          <w:rFonts w:ascii="Times New Roman" w:hAnsi="Times New Roman" w:cs="Times New Roman"/>
          <w:sz w:val="24"/>
          <w:szCs w:val="24"/>
        </w:rPr>
        <w:t>P</w:t>
      </w:r>
      <w:r w:rsidRPr="0001415E">
        <w:rPr>
          <w:rFonts w:ascii="Times New Roman" w:hAnsi="Times New Roman" w:cs="Times New Roman"/>
          <w:sz w:val="24"/>
          <w:szCs w:val="24"/>
        </w:rPr>
        <w:t>lacówki w Ku</w:t>
      </w:r>
      <w:r w:rsidR="00A767F3" w:rsidRPr="0001415E">
        <w:rPr>
          <w:rFonts w:ascii="Times New Roman" w:hAnsi="Times New Roman" w:cs="Times New Roman"/>
          <w:sz w:val="24"/>
          <w:szCs w:val="24"/>
        </w:rPr>
        <w:t xml:space="preserve">źni Raciborskiej może przebywać do </w:t>
      </w:r>
      <w:r w:rsidRPr="0001415E">
        <w:rPr>
          <w:rFonts w:ascii="Times New Roman" w:hAnsi="Times New Roman" w:cs="Times New Roman"/>
          <w:sz w:val="24"/>
          <w:szCs w:val="24"/>
        </w:rPr>
        <w:t>30 wychowanków.</w:t>
      </w:r>
    </w:p>
    <w:p w:rsidR="003C59F7" w:rsidRPr="0001415E" w:rsidRDefault="003C59F7" w:rsidP="00003E53">
      <w:pPr>
        <w:pStyle w:val="NormalnyWeb1"/>
        <w:spacing w:before="0" w:after="0" w:line="360" w:lineRule="auto"/>
        <w:ind w:firstLine="11"/>
        <w:jc w:val="both"/>
      </w:pPr>
      <w:r w:rsidRPr="0001415E">
        <w:tab/>
        <w:t>W ubiegły</w:t>
      </w:r>
      <w:r w:rsidR="0001415E">
        <w:t xml:space="preserve">m roku do </w:t>
      </w:r>
      <w:r w:rsidR="00003E53">
        <w:t>P</w:t>
      </w:r>
      <w:r w:rsidR="003135A0">
        <w:t xml:space="preserve">lacówki przyjęto 23 małoletnich, w tym </w:t>
      </w:r>
      <w:r w:rsidR="00A767F3" w:rsidRPr="0001415E">
        <w:t>11 dziewcz</w:t>
      </w:r>
      <w:r w:rsidR="0001415E">
        <w:t>ąt</w:t>
      </w:r>
      <w:r w:rsidR="00A767F3" w:rsidRPr="0001415E">
        <w:t xml:space="preserve"> </w:t>
      </w:r>
      <w:r w:rsidR="003135A0">
        <w:t xml:space="preserve">                                 </w:t>
      </w:r>
      <w:r w:rsidR="00A767F3" w:rsidRPr="0001415E">
        <w:t xml:space="preserve">i 12 </w:t>
      </w:r>
      <w:r w:rsidR="003135A0">
        <w:t xml:space="preserve">chłopców. Placówkę opuściło </w:t>
      </w:r>
      <w:r w:rsidR="00FD57B9" w:rsidRPr="0001415E">
        <w:t>10 wychowanków</w:t>
      </w:r>
      <w:r w:rsidRPr="0001415E">
        <w:t xml:space="preserve">, z czego:           </w:t>
      </w:r>
    </w:p>
    <w:p w:rsidR="003C59F7" w:rsidRPr="0001415E" w:rsidRDefault="003C59F7" w:rsidP="00003E53">
      <w:pPr>
        <w:pStyle w:val="NormalnyWeb1"/>
        <w:numPr>
          <w:ilvl w:val="0"/>
          <w:numId w:val="19"/>
        </w:numPr>
        <w:spacing w:after="0" w:line="360" w:lineRule="auto"/>
        <w:ind w:left="567"/>
        <w:jc w:val="both"/>
      </w:pPr>
      <w:r w:rsidRPr="0001415E">
        <w:t xml:space="preserve">2 dzieci odeszło do rodziny zastępczej, </w:t>
      </w:r>
    </w:p>
    <w:p w:rsidR="003C59F7" w:rsidRPr="0001415E" w:rsidRDefault="003C59F7" w:rsidP="00003E53">
      <w:pPr>
        <w:pStyle w:val="NormalnyWeb1"/>
        <w:numPr>
          <w:ilvl w:val="0"/>
          <w:numId w:val="19"/>
        </w:numPr>
        <w:spacing w:after="0" w:line="360" w:lineRule="auto"/>
        <w:ind w:left="567"/>
        <w:jc w:val="both"/>
      </w:pPr>
      <w:r w:rsidRPr="0001415E">
        <w:t>1 dziecko zostało umieszczone w Zakładzie Opiekuńczo</w:t>
      </w:r>
      <w:r w:rsidR="003135A0">
        <w:t> – </w:t>
      </w:r>
      <w:r w:rsidRPr="0001415E">
        <w:t xml:space="preserve">Leczniczym w Gorzycach, </w:t>
      </w:r>
    </w:p>
    <w:p w:rsidR="003C59F7" w:rsidRPr="0001415E" w:rsidRDefault="003C59F7" w:rsidP="00003E53">
      <w:pPr>
        <w:pStyle w:val="NormalnyWeb1"/>
        <w:numPr>
          <w:ilvl w:val="0"/>
          <w:numId w:val="19"/>
        </w:numPr>
        <w:spacing w:after="0" w:line="360" w:lineRule="auto"/>
        <w:ind w:left="567"/>
        <w:jc w:val="both"/>
      </w:pPr>
      <w:r w:rsidRPr="0001415E">
        <w:t xml:space="preserve">5 wychowanków zostało skreślonych z listy wychowanków </w:t>
      </w:r>
      <w:r w:rsidR="00003E53">
        <w:t>P</w:t>
      </w:r>
      <w:r w:rsidRPr="0001415E">
        <w:t>lacówki w związku                 z</w:t>
      </w:r>
      <w:r w:rsidR="005857F3">
        <w:t>e</w:t>
      </w:r>
      <w:r w:rsidR="00FD57B9" w:rsidRPr="0001415E">
        <w:t xml:space="preserve"> </w:t>
      </w:r>
      <w:r w:rsidR="003135A0">
        <w:t>zmianą postanowienia s</w:t>
      </w:r>
      <w:r w:rsidRPr="0001415E">
        <w:t xml:space="preserve">ądu </w:t>
      </w:r>
      <w:r w:rsidR="003135A0">
        <w:t xml:space="preserve">rodzinnego </w:t>
      </w:r>
      <w:r w:rsidRPr="0001415E">
        <w:t>i umieszczeniem w</w:t>
      </w:r>
      <w:r w:rsidR="003135A0">
        <w:t xml:space="preserve"> młodzieżowym ośrodku wychowawczym</w:t>
      </w:r>
      <w:r w:rsidRPr="0001415E">
        <w:t>,</w:t>
      </w:r>
    </w:p>
    <w:p w:rsidR="00931CF2" w:rsidRPr="0001415E" w:rsidRDefault="003C59F7" w:rsidP="00003E53">
      <w:pPr>
        <w:pStyle w:val="NormalnyWeb1"/>
        <w:numPr>
          <w:ilvl w:val="0"/>
          <w:numId w:val="19"/>
        </w:numPr>
        <w:spacing w:after="0" w:line="360" w:lineRule="auto"/>
        <w:ind w:left="567"/>
        <w:jc w:val="both"/>
      </w:pPr>
      <w:r w:rsidRPr="0001415E">
        <w:t xml:space="preserve">2 wychowanków usamodzielniło się. </w:t>
      </w:r>
    </w:p>
    <w:p w:rsidR="003C59F7" w:rsidRPr="0001415E" w:rsidRDefault="003C59F7" w:rsidP="00B76EB8">
      <w:pPr>
        <w:spacing w:after="0" w:line="360" w:lineRule="auto"/>
        <w:ind w:firstLine="709"/>
        <w:jc w:val="both"/>
        <w:rPr>
          <w:rFonts w:ascii="Times New Roman" w:hAnsi="Times New Roman" w:cs="Times New Roman"/>
          <w:sz w:val="24"/>
          <w:szCs w:val="24"/>
        </w:rPr>
      </w:pPr>
      <w:r w:rsidRPr="0001415E">
        <w:rPr>
          <w:sz w:val="24"/>
          <w:szCs w:val="24"/>
        </w:rPr>
        <w:t xml:space="preserve"> </w:t>
      </w:r>
      <w:r w:rsidR="003135A0">
        <w:rPr>
          <w:rFonts w:ascii="Times New Roman" w:hAnsi="Times New Roman" w:cs="Times New Roman"/>
          <w:sz w:val="24"/>
          <w:szCs w:val="24"/>
        </w:rPr>
        <w:t>W Placówce Opiekuńczo – </w:t>
      </w:r>
      <w:r w:rsidRPr="0001415E">
        <w:rPr>
          <w:rFonts w:ascii="Times New Roman" w:hAnsi="Times New Roman" w:cs="Times New Roman"/>
          <w:sz w:val="24"/>
          <w:szCs w:val="24"/>
        </w:rPr>
        <w:t xml:space="preserve">Wychowawczej w Kuźni Raciborskiej na dzień </w:t>
      </w:r>
      <w:r w:rsidR="003135A0">
        <w:rPr>
          <w:rFonts w:ascii="Times New Roman" w:hAnsi="Times New Roman" w:cs="Times New Roman"/>
          <w:sz w:val="24"/>
          <w:szCs w:val="24"/>
        </w:rPr>
        <w:t xml:space="preserve">                                      </w:t>
      </w:r>
      <w:r w:rsidRPr="0001415E">
        <w:rPr>
          <w:rFonts w:ascii="Times New Roman" w:hAnsi="Times New Roman" w:cs="Times New Roman"/>
          <w:sz w:val="24"/>
          <w:szCs w:val="24"/>
        </w:rPr>
        <w:t>31 grudnia 2013 roku przebywało 54 wychowanków w następujących przedziałach wiek</w:t>
      </w:r>
      <w:r w:rsidR="0001415E">
        <w:rPr>
          <w:rFonts w:ascii="Times New Roman" w:hAnsi="Times New Roman" w:cs="Times New Roman"/>
          <w:sz w:val="24"/>
          <w:szCs w:val="24"/>
        </w:rPr>
        <w:t>owych</w:t>
      </w:r>
      <w:r w:rsidRPr="0001415E">
        <w:rPr>
          <w:rFonts w:ascii="Times New Roman" w:hAnsi="Times New Roman" w:cs="Times New Roman"/>
          <w:sz w:val="24"/>
          <w:szCs w:val="24"/>
        </w:rPr>
        <w:t>:</w:t>
      </w:r>
    </w:p>
    <w:p w:rsidR="003C59F7" w:rsidRPr="0001415E" w:rsidRDefault="003C59F7" w:rsidP="00003E53">
      <w:pPr>
        <w:pStyle w:val="Zawartotabeli"/>
        <w:numPr>
          <w:ilvl w:val="0"/>
          <w:numId w:val="20"/>
        </w:numPr>
        <w:spacing w:line="360" w:lineRule="auto"/>
        <w:ind w:left="567"/>
        <w:jc w:val="both"/>
      </w:pPr>
      <w:r w:rsidRPr="0001415E">
        <w:t>poniżej roku – 0,</w:t>
      </w:r>
    </w:p>
    <w:p w:rsidR="003C59F7" w:rsidRPr="0001415E" w:rsidRDefault="000A37A6" w:rsidP="00003E53">
      <w:pPr>
        <w:pStyle w:val="Zawartotabeli"/>
        <w:numPr>
          <w:ilvl w:val="0"/>
          <w:numId w:val="20"/>
        </w:numPr>
        <w:spacing w:line="360" w:lineRule="auto"/>
        <w:ind w:left="567"/>
        <w:jc w:val="both"/>
      </w:pPr>
      <w:r w:rsidRPr="0001415E">
        <w:lastRenderedPageBreak/>
        <w:t>od 1 roku do 3 lat – 0</w:t>
      </w:r>
      <w:r w:rsidR="003C59F7" w:rsidRPr="0001415E">
        <w:t>,</w:t>
      </w:r>
    </w:p>
    <w:p w:rsidR="003C59F7" w:rsidRPr="0001415E" w:rsidRDefault="003135A0" w:rsidP="00003E53">
      <w:pPr>
        <w:pStyle w:val="Zawartotabeli"/>
        <w:numPr>
          <w:ilvl w:val="0"/>
          <w:numId w:val="20"/>
        </w:numPr>
        <w:spacing w:line="360" w:lineRule="auto"/>
        <w:ind w:left="567"/>
        <w:jc w:val="both"/>
      </w:pPr>
      <w:r>
        <w:t xml:space="preserve">od </w:t>
      </w:r>
      <w:r w:rsidR="000A37A6" w:rsidRPr="0001415E">
        <w:t>4</w:t>
      </w:r>
      <w:r>
        <w:t xml:space="preserve"> lat do </w:t>
      </w:r>
      <w:r w:rsidR="00BF27C0">
        <w:t xml:space="preserve">6 </w:t>
      </w:r>
      <w:r w:rsidR="000A37A6" w:rsidRPr="0001415E">
        <w:t>lat – 0</w:t>
      </w:r>
      <w:r w:rsidR="003C59F7" w:rsidRPr="0001415E">
        <w:t>,</w:t>
      </w:r>
    </w:p>
    <w:p w:rsidR="003C59F7" w:rsidRPr="0001415E" w:rsidRDefault="003135A0" w:rsidP="00003E53">
      <w:pPr>
        <w:pStyle w:val="Zawartotabeli"/>
        <w:numPr>
          <w:ilvl w:val="0"/>
          <w:numId w:val="20"/>
        </w:numPr>
        <w:spacing w:line="360" w:lineRule="auto"/>
        <w:ind w:left="567"/>
        <w:jc w:val="both"/>
      </w:pPr>
      <w:r>
        <w:t xml:space="preserve">od </w:t>
      </w:r>
      <w:r w:rsidR="000A37A6" w:rsidRPr="0001415E">
        <w:t>7</w:t>
      </w:r>
      <w:r>
        <w:t xml:space="preserve"> lat do </w:t>
      </w:r>
      <w:r w:rsidR="000A37A6" w:rsidRPr="0001415E">
        <w:t>13 lat – 21</w:t>
      </w:r>
      <w:r w:rsidR="003C59F7" w:rsidRPr="0001415E">
        <w:t>,</w:t>
      </w:r>
    </w:p>
    <w:p w:rsidR="003C59F7" w:rsidRPr="0001415E" w:rsidRDefault="003135A0" w:rsidP="00003E53">
      <w:pPr>
        <w:pStyle w:val="Zawartotabeli"/>
        <w:numPr>
          <w:ilvl w:val="0"/>
          <w:numId w:val="20"/>
        </w:numPr>
        <w:spacing w:line="360" w:lineRule="auto"/>
        <w:ind w:left="567"/>
        <w:jc w:val="both"/>
      </w:pPr>
      <w:r>
        <w:t xml:space="preserve">od </w:t>
      </w:r>
      <w:r w:rsidR="000A37A6" w:rsidRPr="0001415E">
        <w:t>14</w:t>
      </w:r>
      <w:r>
        <w:t xml:space="preserve"> lat do </w:t>
      </w:r>
      <w:r w:rsidR="00BF27C0">
        <w:t xml:space="preserve">17 </w:t>
      </w:r>
      <w:r w:rsidR="000A37A6" w:rsidRPr="0001415E">
        <w:t>lat – 32</w:t>
      </w:r>
      <w:r w:rsidR="003C59F7" w:rsidRPr="0001415E">
        <w:t>,</w:t>
      </w:r>
    </w:p>
    <w:p w:rsidR="003C59F7" w:rsidRPr="003135A0" w:rsidRDefault="003135A0" w:rsidP="00003E53">
      <w:pPr>
        <w:pStyle w:val="Zawartotabeli"/>
        <w:numPr>
          <w:ilvl w:val="0"/>
          <w:numId w:val="20"/>
        </w:numPr>
        <w:spacing w:before="28" w:line="360" w:lineRule="auto"/>
        <w:ind w:left="567"/>
        <w:jc w:val="both"/>
      </w:pPr>
      <w:r>
        <w:t xml:space="preserve">od </w:t>
      </w:r>
      <w:r w:rsidR="000A37A6" w:rsidRPr="0001415E">
        <w:t>18</w:t>
      </w:r>
      <w:r>
        <w:t xml:space="preserve"> lat do </w:t>
      </w:r>
      <w:r w:rsidR="000A37A6" w:rsidRPr="0001415E">
        <w:t>24 lat – 1</w:t>
      </w:r>
      <w:r>
        <w:t>.</w:t>
      </w:r>
    </w:p>
    <w:p w:rsidR="00C81C0A" w:rsidRPr="0001415E" w:rsidRDefault="00C81C0A" w:rsidP="00C81C0A">
      <w:pPr>
        <w:suppressAutoHyphens/>
        <w:spacing w:after="0" w:line="360" w:lineRule="auto"/>
        <w:jc w:val="both"/>
        <w:rPr>
          <w:rFonts w:ascii="Times New Roman" w:eastAsia="Times New Roman" w:hAnsi="Times New Roman" w:cs="Times New Roman"/>
          <w:sz w:val="24"/>
          <w:szCs w:val="24"/>
        </w:rPr>
      </w:pPr>
      <w:r w:rsidRPr="0001415E">
        <w:rPr>
          <w:rFonts w:ascii="Times New Roman" w:eastAsia="Times New Roman" w:hAnsi="Times New Roman" w:cs="Times New Roman"/>
          <w:sz w:val="24"/>
          <w:szCs w:val="24"/>
        </w:rPr>
        <w:t>Miesięczny koszt utrzymania dziecka w</w:t>
      </w:r>
      <w:r w:rsidR="009A1684" w:rsidRPr="0001415E">
        <w:rPr>
          <w:rFonts w:ascii="Times New Roman" w:eastAsia="Times New Roman" w:hAnsi="Times New Roman" w:cs="Times New Roman"/>
          <w:sz w:val="24"/>
          <w:szCs w:val="24"/>
        </w:rPr>
        <w:t xml:space="preserve"> </w:t>
      </w:r>
      <w:r w:rsidR="003135A0">
        <w:rPr>
          <w:rFonts w:ascii="Times New Roman" w:eastAsia="Times New Roman" w:hAnsi="Times New Roman" w:cs="Times New Roman"/>
          <w:sz w:val="24"/>
          <w:szCs w:val="24"/>
        </w:rPr>
        <w:t xml:space="preserve">Placówce </w:t>
      </w:r>
      <w:r w:rsidR="009A1684" w:rsidRPr="0001415E">
        <w:rPr>
          <w:rFonts w:ascii="Times New Roman" w:eastAsia="Times New Roman" w:hAnsi="Times New Roman" w:cs="Times New Roman"/>
          <w:sz w:val="24"/>
          <w:szCs w:val="24"/>
        </w:rPr>
        <w:t>w Kuźni Raciborskiej w 2013</w:t>
      </w:r>
      <w:r w:rsidRPr="0001415E">
        <w:rPr>
          <w:rFonts w:ascii="Times New Roman" w:eastAsia="Times New Roman" w:hAnsi="Times New Roman" w:cs="Times New Roman"/>
          <w:sz w:val="24"/>
          <w:szCs w:val="24"/>
        </w:rPr>
        <w:t xml:space="preserve"> roku                      wynosił</w:t>
      </w:r>
      <w:r w:rsidR="003135A0">
        <w:rPr>
          <w:rFonts w:ascii="Times New Roman" w:eastAsia="Times New Roman" w:hAnsi="Times New Roman" w:cs="Times New Roman"/>
          <w:sz w:val="24"/>
          <w:szCs w:val="24"/>
        </w:rPr>
        <w:t>:</w:t>
      </w:r>
    </w:p>
    <w:p w:rsidR="00C81C0A" w:rsidRPr="003135A0" w:rsidRDefault="003135A0" w:rsidP="00B76EB8">
      <w:pPr>
        <w:pStyle w:val="Akapitzlist"/>
        <w:numPr>
          <w:ilvl w:val="0"/>
          <w:numId w:val="21"/>
        </w:numPr>
        <w:suppressAutoHyphens/>
        <w:spacing w:after="0" w:line="360" w:lineRule="auto"/>
        <w:ind w:left="567"/>
        <w:jc w:val="both"/>
        <w:rPr>
          <w:rFonts w:ascii="Times New Roman" w:eastAsia="Times New Roman" w:hAnsi="Times New Roman" w:cs="Times New Roman"/>
          <w:sz w:val="24"/>
          <w:szCs w:val="24"/>
        </w:rPr>
      </w:pPr>
      <w:r w:rsidRPr="003135A0">
        <w:rPr>
          <w:rFonts w:ascii="Times New Roman" w:eastAsia="Times New Roman" w:hAnsi="Times New Roman" w:cs="Times New Roman"/>
          <w:sz w:val="24"/>
          <w:szCs w:val="24"/>
        </w:rPr>
        <w:t xml:space="preserve">w miesiącach </w:t>
      </w:r>
      <w:r w:rsidR="000E365C" w:rsidRPr="003135A0">
        <w:rPr>
          <w:rFonts w:ascii="Times New Roman" w:eastAsia="Times New Roman" w:hAnsi="Times New Roman" w:cs="Times New Roman"/>
          <w:sz w:val="24"/>
          <w:szCs w:val="24"/>
        </w:rPr>
        <w:t>I</w:t>
      </w:r>
      <w:r w:rsidRPr="003135A0">
        <w:rPr>
          <w:rFonts w:ascii="Times New Roman" w:eastAsia="Times New Roman" w:hAnsi="Times New Roman" w:cs="Times New Roman"/>
          <w:sz w:val="24"/>
          <w:szCs w:val="24"/>
        </w:rPr>
        <w:t> – </w:t>
      </w:r>
      <w:r w:rsidR="000E365C" w:rsidRPr="003135A0">
        <w:rPr>
          <w:rFonts w:ascii="Times New Roman" w:eastAsia="Times New Roman" w:hAnsi="Times New Roman" w:cs="Times New Roman"/>
          <w:sz w:val="24"/>
          <w:szCs w:val="24"/>
        </w:rPr>
        <w:t xml:space="preserve">III </w:t>
      </w:r>
      <w:r w:rsidR="00C81C0A" w:rsidRPr="003135A0">
        <w:rPr>
          <w:rFonts w:ascii="Times New Roman" w:eastAsia="Times New Roman" w:hAnsi="Times New Roman" w:cs="Times New Roman"/>
          <w:sz w:val="24"/>
          <w:szCs w:val="24"/>
        </w:rPr>
        <w:t>201</w:t>
      </w:r>
      <w:r w:rsidRPr="003135A0">
        <w:rPr>
          <w:rFonts w:ascii="Times New Roman" w:eastAsia="Times New Roman" w:hAnsi="Times New Roman" w:cs="Times New Roman"/>
          <w:sz w:val="24"/>
          <w:szCs w:val="24"/>
        </w:rPr>
        <w:t>3 roku – </w:t>
      </w:r>
      <w:r w:rsidR="00BF27C0">
        <w:rPr>
          <w:rFonts w:ascii="Times New Roman" w:eastAsia="Times New Roman" w:hAnsi="Times New Roman" w:cs="Times New Roman"/>
          <w:sz w:val="24"/>
          <w:szCs w:val="24"/>
        </w:rPr>
        <w:t>2 </w:t>
      </w:r>
      <w:r w:rsidR="009A1684" w:rsidRPr="003135A0">
        <w:rPr>
          <w:rFonts w:ascii="Times New Roman" w:eastAsia="Times New Roman" w:hAnsi="Times New Roman" w:cs="Times New Roman"/>
          <w:sz w:val="24"/>
          <w:szCs w:val="24"/>
        </w:rPr>
        <w:t>865</w:t>
      </w:r>
      <w:r w:rsidR="00C81C0A" w:rsidRPr="003135A0">
        <w:rPr>
          <w:rFonts w:ascii="Times New Roman" w:eastAsia="Times New Roman" w:hAnsi="Times New Roman" w:cs="Times New Roman"/>
          <w:sz w:val="24"/>
          <w:szCs w:val="24"/>
        </w:rPr>
        <w:t>,00 zł,</w:t>
      </w:r>
    </w:p>
    <w:p w:rsidR="00C81C0A" w:rsidRPr="003135A0" w:rsidRDefault="003135A0" w:rsidP="00B76EB8">
      <w:pPr>
        <w:pStyle w:val="Akapitzlist"/>
        <w:numPr>
          <w:ilvl w:val="0"/>
          <w:numId w:val="21"/>
        </w:numPr>
        <w:suppressAutoHyphens/>
        <w:spacing w:after="0" w:line="360" w:lineRule="auto"/>
        <w:ind w:left="567"/>
        <w:jc w:val="both"/>
        <w:rPr>
          <w:rFonts w:ascii="Times New Roman" w:eastAsia="Times New Roman" w:hAnsi="Times New Roman" w:cs="Times New Roman"/>
          <w:sz w:val="24"/>
          <w:szCs w:val="24"/>
        </w:rPr>
      </w:pPr>
      <w:r w:rsidRPr="003135A0">
        <w:rPr>
          <w:rFonts w:ascii="Times New Roman" w:eastAsia="Times New Roman" w:hAnsi="Times New Roman" w:cs="Times New Roman"/>
          <w:sz w:val="24"/>
          <w:szCs w:val="24"/>
        </w:rPr>
        <w:t>w miesiącach IV – </w:t>
      </w:r>
      <w:r w:rsidR="000E365C" w:rsidRPr="003135A0">
        <w:rPr>
          <w:rFonts w:ascii="Times New Roman" w:eastAsia="Times New Roman" w:hAnsi="Times New Roman" w:cs="Times New Roman"/>
          <w:sz w:val="24"/>
          <w:szCs w:val="24"/>
        </w:rPr>
        <w:t xml:space="preserve">XII </w:t>
      </w:r>
      <w:r w:rsidRPr="003135A0">
        <w:rPr>
          <w:rFonts w:ascii="Times New Roman" w:eastAsia="Times New Roman" w:hAnsi="Times New Roman" w:cs="Times New Roman"/>
          <w:sz w:val="24"/>
          <w:szCs w:val="24"/>
        </w:rPr>
        <w:t>2013 roku – </w:t>
      </w:r>
      <w:r w:rsidR="00C81C0A" w:rsidRPr="003135A0">
        <w:rPr>
          <w:rFonts w:ascii="Times New Roman" w:eastAsia="Times New Roman" w:hAnsi="Times New Roman" w:cs="Times New Roman"/>
          <w:sz w:val="24"/>
          <w:szCs w:val="24"/>
        </w:rPr>
        <w:t>2 </w:t>
      </w:r>
      <w:r w:rsidR="009A1684" w:rsidRPr="003135A0">
        <w:rPr>
          <w:rFonts w:ascii="Times New Roman" w:eastAsia="Times New Roman" w:hAnsi="Times New Roman" w:cs="Times New Roman"/>
          <w:sz w:val="24"/>
          <w:szCs w:val="24"/>
        </w:rPr>
        <w:t>942</w:t>
      </w:r>
      <w:r w:rsidR="00C81C0A" w:rsidRPr="003135A0">
        <w:rPr>
          <w:rFonts w:ascii="Times New Roman" w:eastAsia="Times New Roman" w:hAnsi="Times New Roman" w:cs="Times New Roman"/>
          <w:sz w:val="24"/>
          <w:szCs w:val="24"/>
        </w:rPr>
        <w:t xml:space="preserve">,00 zł. </w:t>
      </w:r>
    </w:p>
    <w:p w:rsidR="003444E4" w:rsidRPr="0001415E" w:rsidRDefault="003444E4" w:rsidP="003444E4">
      <w:pPr>
        <w:suppressAutoHyphens/>
        <w:spacing w:after="0" w:line="360" w:lineRule="auto"/>
        <w:jc w:val="both"/>
        <w:rPr>
          <w:rFonts w:ascii="Times New Roman" w:eastAsia="Times New Roman" w:hAnsi="Times New Roman" w:cs="Times New Roman"/>
          <w:sz w:val="24"/>
          <w:szCs w:val="24"/>
        </w:rPr>
      </w:pPr>
    </w:p>
    <w:p w:rsidR="00C81C0A" w:rsidRPr="00D20068" w:rsidRDefault="00C81C0A" w:rsidP="00C06B6C">
      <w:pPr>
        <w:suppressAutoHyphens/>
        <w:spacing w:after="0"/>
        <w:jc w:val="both"/>
        <w:rPr>
          <w:rFonts w:ascii="Times New Roman" w:eastAsia="Times New Roman" w:hAnsi="Times New Roman" w:cs="Times New Roman"/>
          <w:i/>
          <w:sz w:val="24"/>
        </w:rPr>
      </w:pPr>
      <w:r>
        <w:rPr>
          <w:rFonts w:ascii="Times New Roman" w:eastAsia="Times New Roman" w:hAnsi="Times New Roman" w:cs="Times New Roman"/>
          <w:b/>
          <w:i/>
          <w:sz w:val="24"/>
        </w:rPr>
        <w:t xml:space="preserve">Tabela nr </w:t>
      </w:r>
      <w:r w:rsidR="004E3E15">
        <w:rPr>
          <w:rFonts w:ascii="Times New Roman" w:eastAsia="Times New Roman" w:hAnsi="Times New Roman" w:cs="Times New Roman"/>
          <w:b/>
          <w:i/>
          <w:sz w:val="24"/>
        </w:rPr>
        <w:t>11</w:t>
      </w:r>
      <w:r>
        <w:rPr>
          <w:rFonts w:ascii="Times New Roman" w:eastAsia="Times New Roman" w:hAnsi="Times New Roman" w:cs="Times New Roman"/>
          <w:i/>
          <w:sz w:val="24"/>
        </w:rPr>
        <w:t>. Liczba dzieci przebywających w P</w:t>
      </w:r>
      <w:r w:rsidR="00BD4363">
        <w:rPr>
          <w:rFonts w:ascii="Times New Roman" w:eastAsia="Times New Roman" w:hAnsi="Times New Roman" w:cs="Times New Roman"/>
          <w:i/>
          <w:sz w:val="24"/>
        </w:rPr>
        <w:t xml:space="preserve">lacówce </w:t>
      </w:r>
      <w:r>
        <w:rPr>
          <w:rFonts w:ascii="Times New Roman" w:eastAsia="Times New Roman" w:hAnsi="Times New Roman" w:cs="Times New Roman"/>
          <w:i/>
          <w:sz w:val="24"/>
        </w:rPr>
        <w:t>O</w:t>
      </w:r>
      <w:r w:rsidR="00BD4363">
        <w:rPr>
          <w:rFonts w:ascii="Times New Roman" w:eastAsia="Times New Roman" w:hAnsi="Times New Roman" w:cs="Times New Roman"/>
          <w:i/>
          <w:sz w:val="24"/>
        </w:rPr>
        <w:t xml:space="preserve">piekuńczo – Wychowawczej                       </w:t>
      </w:r>
      <w:r>
        <w:rPr>
          <w:rFonts w:ascii="Times New Roman" w:eastAsia="Times New Roman" w:hAnsi="Times New Roman" w:cs="Times New Roman"/>
          <w:i/>
          <w:sz w:val="24"/>
        </w:rPr>
        <w:t xml:space="preserve"> w Kuźni Raciborskiej.</w:t>
      </w:r>
    </w:p>
    <w:tbl>
      <w:tblPr>
        <w:tblW w:w="0" w:type="auto"/>
        <w:tblInd w:w="55" w:type="dxa"/>
        <w:tblCellMar>
          <w:left w:w="10" w:type="dxa"/>
          <w:right w:w="10" w:type="dxa"/>
        </w:tblCellMar>
        <w:tblLook w:val="0000" w:firstRow="0" w:lastRow="0" w:firstColumn="0" w:lastColumn="0" w:noHBand="0" w:noVBand="0"/>
      </w:tblPr>
      <w:tblGrid>
        <w:gridCol w:w="1124"/>
        <w:gridCol w:w="2413"/>
        <w:gridCol w:w="2618"/>
      </w:tblGrid>
      <w:tr w:rsidR="00C81C0A" w:rsidRPr="00B76EB8" w:rsidTr="00C1079B">
        <w:trPr>
          <w:trHeight w:val="1"/>
        </w:trPr>
        <w:tc>
          <w:tcPr>
            <w:tcW w:w="1124" w:type="dxa"/>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C81C0A" w:rsidRPr="00B76EB8" w:rsidRDefault="00C81C0A"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b/>
                <w:sz w:val="20"/>
                <w:szCs w:val="20"/>
              </w:rPr>
              <w:t>ROK</w:t>
            </w:r>
          </w:p>
        </w:tc>
        <w:tc>
          <w:tcPr>
            <w:tcW w:w="2413" w:type="dxa"/>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C81C0A" w:rsidRPr="00B76EB8" w:rsidRDefault="00C81C0A"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b/>
                <w:sz w:val="20"/>
                <w:szCs w:val="20"/>
              </w:rPr>
              <w:t>MIESIĄC</w:t>
            </w:r>
          </w:p>
        </w:tc>
        <w:tc>
          <w:tcPr>
            <w:tcW w:w="2618" w:type="dxa"/>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C81C0A" w:rsidRPr="00B76EB8" w:rsidRDefault="00C81C0A"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b/>
                <w:sz w:val="20"/>
                <w:szCs w:val="20"/>
              </w:rPr>
              <w:t>LICZBA DZIECI</w:t>
            </w:r>
          </w:p>
        </w:tc>
      </w:tr>
      <w:tr w:rsidR="00C81C0A" w:rsidRPr="00B76EB8" w:rsidTr="002F4718">
        <w:trPr>
          <w:cantSplit/>
          <w:trHeight w:val="355"/>
        </w:trPr>
        <w:tc>
          <w:tcPr>
            <w:tcW w:w="1124" w:type="dxa"/>
            <w:vMerge w:val="restart"/>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line="240" w:lineRule="auto"/>
              <w:jc w:val="center"/>
              <w:rPr>
                <w:rFonts w:ascii="Times New Roman" w:hAnsi="Times New Roman" w:cs="Times New Roman"/>
                <w:sz w:val="20"/>
                <w:szCs w:val="20"/>
              </w:rPr>
            </w:pPr>
            <w:r w:rsidRPr="00B76EB8">
              <w:rPr>
                <w:rFonts w:ascii="Times New Roman" w:eastAsia="Times New Roman" w:hAnsi="Times New Roman" w:cs="Times New Roman"/>
                <w:b/>
                <w:sz w:val="20"/>
                <w:szCs w:val="20"/>
              </w:rPr>
              <w:t>201</w:t>
            </w:r>
            <w:r w:rsidR="003C59F7" w:rsidRPr="00B76EB8">
              <w:rPr>
                <w:rFonts w:ascii="Times New Roman" w:eastAsia="Times New Roman" w:hAnsi="Times New Roman" w:cs="Times New Roman"/>
                <w:b/>
                <w:sz w:val="20"/>
                <w:szCs w:val="20"/>
              </w:rPr>
              <w:t>3</w:t>
            </w: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Styczeń</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4</w:t>
            </w:r>
            <w:r w:rsidR="00F739DD" w:rsidRPr="00B76EB8">
              <w:rPr>
                <w:rFonts w:ascii="Times New Roman" w:eastAsia="Times New Roman" w:hAnsi="Times New Roman" w:cs="Times New Roman"/>
                <w:sz w:val="20"/>
                <w:szCs w:val="20"/>
              </w:rPr>
              <w:t>4</w:t>
            </w:r>
          </w:p>
        </w:tc>
      </w:tr>
      <w:tr w:rsidR="00C81C0A" w:rsidRPr="00B76EB8"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Luty</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4</w:t>
            </w:r>
            <w:r w:rsidR="00F739DD" w:rsidRPr="00B76EB8">
              <w:rPr>
                <w:rFonts w:ascii="Times New Roman" w:eastAsia="Times New Roman" w:hAnsi="Times New Roman" w:cs="Times New Roman"/>
                <w:sz w:val="20"/>
                <w:szCs w:val="20"/>
              </w:rPr>
              <w:t>5</w:t>
            </w:r>
          </w:p>
        </w:tc>
      </w:tr>
      <w:tr w:rsidR="00C81C0A" w:rsidRPr="00B76EB8"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Marzec</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4</w:t>
            </w:r>
            <w:r w:rsidR="00F739DD" w:rsidRPr="00B76EB8">
              <w:rPr>
                <w:rFonts w:ascii="Times New Roman" w:eastAsia="Times New Roman" w:hAnsi="Times New Roman" w:cs="Times New Roman"/>
                <w:sz w:val="20"/>
                <w:szCs w:val="20"/>
              </w:rPr>
              <w:t>5</w:t>
            </w:r>
          </w:p>
        </w:tc>
      </w:tr>
      <w:tr w:rsidR="00C81C0A" w:rsidRPr="00B76EB8"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Kwiecień</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4</w:t>
            </w:r>
            <w:r w:rsidR="00F739DD" w:rsidRPr="00B76EB8">
              <w:rPr>
                <w:rFonts w:ascii="Times New Roman" w:eastAsia="Times New Roman" w:hAnsi="Times New Roman" w:cs="Times New Roman"/>
                <w:sz w:val="20"/>
                <w:szCs w:val="20"/>
              </w:rPr>
              <w:t>8</w:t>
            </w:r>
          </w:p>
        </w:tc>
      </w:tr>
      <w:tr w:rsidR="00C81C0A" w:rsidRPr="00B76EB8"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Maj</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4</w:t>
            </w:r>
            <w:r w:rsidR="00F739DD" w:rsidRPr="00B76EB8">
              <w:rPr>
                <w:rFonts w:ascii="Times New Roman" w:eastAsia="Times New Roman" w:hAnsi="Times New Roman" w:cs="Times New Roman"/>
                <w:sz w:val="20"/>
                <w:szCs w:val="20"/>
              </w:rPr>
              <w:t>9</w:t>
            </w:r>
          </w:p>
        </w:tc>
      </w:tr>
      <w:tr w:rsidR="00C81C0A" w:rsidRPr="00B76EB8"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Czerwiec</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4</w:t>
            </w:r>
            <w:r w:rsidR="00F739DD" w:rsidRPr="00B76EB8">
              <w:rPr>
                <w:rFonts w:ascii="Times New Roman" w:eastAsia="Times New Roman" w:hAnsi="Times New Roman" w:cs="Times New Roman"/>
                <w:sz w:val="20"/>
                <w:szCs w:val="20"/>
              </w:rPr>
              <w:t>9</w:t>
            </w:r>
          </w:p>
        </w:tc>
      </w:tr>
      <w:tr w:rsidR="00C81C0A" w:rsidRPr="00B76EB8"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Lipiec</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F739DD"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52</w:t>
            </w:r>
          </w:p>
        </w:tc>
      </w:tr>
      <w:tr w:rsidR="00C81C0A" w:rsidRPr="00B76EB8"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Sierpień</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F739DD"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52</w:t>
            </w:r>
          </w:p>
        </w:tc>
      </w:tr>
      <w:tr w:rsidR="00C81C0A" w:rsidRPr="00B76EB8"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Wrzesień</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F739DD"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52</w:t>
            </w:r>
          </w:p>
        </w:tc>
      </w:tr>
      <w:tr w:rsidR="00C81C0A" w:rsidRPr="00B76EB8"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Październik</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F739DD"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53</w:t>
            </w:r>
          </w:p>
        </w:tc>
      </w:tr>
      <w:tr w:rsidR="00C81C0A" w:rsidRPr="00B76EB8" w:rsidTr="002F4718">
        <w:trPr>
          <w:trHeight w:val="355"/>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Listopad</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F739DD"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54</w:t>
            </w:r>
          </w:p>
        </w:tc>
      </w:tr>
      <w:tr w:rsidR="00C81C0A" w:rsidRPr="00B76EB8" w:rsidTr="002F4718">
        <w:trPr>
          <w:trHeight w:val="1"/>
        </w:trPr>
        <w:tc>
          <w:tcPr>
            <w:tcW w:w="1124" w:type="dxa"/>
            <w:vMerge/>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rPr>
                <w:rFonts w:ascii="Times New Roman" w:eastAsia="Calibri" w:hAnsi="Times New Roman" w:cs="Times New Roman"/>
                <w:sz w:val="20"/>
                <w:szCs w:val="20"/>
              </w:rPr>
            </w:pPr>
          </w:p>
        </w:tc>
        <w:tc>
          <w:tcPr>
            <w:tcW w:w="241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rFonts w:ascii="Times New Roman" w:hAnsi="Times New Roman" w:cs="Times New Roman"/>
                <w:sz w:val="20"/>
                <w:szCs w:val="20"/>
              </w:rPr>
            </w:pPr>
            <w:r w:rsidRPr="00B76EB8">
              <w:rPr>
                <w:rFonts w:ascii="Times New Roman" w:eastAsia="Times New Roman" w:hAnsi="Times New Roman" w:cs="Times New Roman"/>
                <w:sz w:val="20"/>
                <w:szCs w:val="20"/>
              </w:rPr>
              <w:t>Grudzień</w:t>
            </w:r>
          </w:p>
        </w:tc>
        <w:tc>
          <w:tcPr>
            <w:tcW w:w="2618"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F739DD" w:rsidP="002F4718">
            <w:pPr>
              <w:suppressLineNumbers/>
              <w:suppressAutoHyphens/>
              <w:spacing w:after="0"/>
              <w:jc w:val="center"/>
              <w:rPr>
                <w:rFonts w:ascii="Times New Roman" w:hAnsi="Times New Roman" w:cs="Times New Roman"/>
                <w:sz w:val="20"/>
                <w:szCs w:val="20"/>
              </w:rPr>
            </w:pPr>
            <w:r w:rsidRPr="00B76EB8">
              <w:rPr>
                <w:rFonts w:ascii="Times New Roman" w:eastAsia="Times New Roman" w:hAnsi="Times New Roman" w:cs="Times New Roman"/>
                <w:sz w:val="20"/>
                <w:szCs w:val="20"/>
              </w:rPr>
              <w:t>54</w:t>
            </w:r>
          </w:p>
        </w:tc>
      </w:tr>
    </w:tbl>
    <w:p w:rsidR="000771FD" w:rsidRDefault="00C81C0A" w:rsidP="000771FD">
      <w:pPr>
        <w:suppressAutoHyphens/>
        <w:spacing w:after="0" w:line="360" w:lineRule="auto"/>
        <w:jc w:val="both"/>
        <w:rPr>
          <w:rFonts w:ascii="Times New Roman" w:eastAsia="Times New Roman" w:hAnsi="Times New Roman" w:cs="Times New Roman"/>
          <w:i/>
        </w:rPr>
      </w:pPr>
      <w:r>
        <w:rPr>
          <w:rFonts w:ascii="Times New Roman" w:eastAsia="Times New Roman" w:hAnsi="Times New Roman" w:cs="Times New Roman"/>
          <w:i/>
        </w:rPr>
        <w:t>Źródło: Dane własne PCPR w Raciborzu</w:t>
      </w:r>
    </w:p>
    <w:p w:rsidR="003C59F7" w:rsidRDefault="003C59F7" w:rsidP="000771FD">
      <w:pPr>
        <w:suppressAutoHyphens/>
        <w:spacing w:after="0" w:line="360" w:lineRule="auto"/>
        <w:jc w:val="both"/>
        <w:rPr>
          <w:rFonts w:ascii="Times New Roman" w:eastAsia="Times New Roman" w:hAnsi="Times New Roman" w:cs="Times New Roman"/>
          <w:i/>
        </w:rPr>
      </w:pPr>
    </w:p>
    <w:p w:rsidR="003C59F7" w:rsidRPr="003C59F7" w:rsidRDefault="00B73358" w:rsidP="00B76EB8">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Na dzień 31 grudnia 2013 roku w instytucjonalnej pieczy zastępczej </w:t>
      </w:r>
      <w:r w:rsidR="003C59F7" w:rsidRPr="003C59F7">
        <w:rPr>
          <w:rFonts w:ascii="Times New Roman" w:hAnsi="Times New Roman" w:cs="Times New Roman"/>
          <w:sz w:val="24"/>
          <w:szCs w:val="24"/>
        </w:rPr>
        <w:t>przebyw</w:t>
      </w:r>
      <w:r>
        <w:rPr>
          <w:rFonts w:ascii="Times New Roman" w:hAnsi="Times New Roman" w:cs="Times New Roman"/>
          <w:sz w:val="24"/>
          <w:szCs w:val="24"/>
        </w:rPr>
        <w:t>a</w:t>
      </w:r>
      <w:r w:rsidR="005519AA">
        <w:rPr>
          <w:rFonts w:ascii="Times New Roman" w:hAnsi="Times New Roman" w:cs="Times New Roman"/>
          <w:sz w:val="24"/>
          <w:szCs w:val="24"/>
        </w:rPr>
        <w:t xml:space="preserve">ło                           </w:t>
      </w:r>
      <w:r w:rsidR="003135A0">
        <w:rPr>
          <w:rFonts w:ascii="Times New Roman" w:hAnsi="Times New Roman" w:cs="Times New Roman"/>
          <w:sz w:val="24"/>
          <w:szCs w:val="24"/>
        </w:rPr>
        <w:t xml:space="preserve">łącznie </w:t>
      </w:r>
      <w:r w:rsidR="005519AA">
        <w:rPr>
          <w:rFonts w:ascii="Times New Roman" w:hAnsi="Times New Roman" w:cs="Times New Roman"/>
          <w:sz w:val="24"/>
          <w:szCs w:val="24"/>
        </w:rPr>
        <w:t xml:space="preserve">88 </w:t>
      </w:r>
      <w:r w:rsidR="003135A0">
        <w:rPr>
          <w:rFonts w:ascii="Times New Roman" w:hAnsi="Times New Roman" w:cs="Times New Roman"/>
          <w:sz w:val="24"/>
          <w:szCs w:val="24"/>
        </w:rPr>
        <w:t xml:space="preserve">wychowanków, w tym </w:t>
      </w:r>
      <w:r w:rsidR="003C59F7" w:rsidRPr="003C59F7">
        <w:rPr>
          <w:rFonts w:ascii="Times New Roman" w:hAnsi="Times New Roman" w:cs="Times New Roman"/>
          <w:sz w:val="24"/>
          <w:szCs w:val="24"/>
        </w:rPr>
        <w:t xml:space="preserve">32 </w:t>
      </w:r>
      <w:r w:rsidR="0001415E" w:rsidRPr="003C59F7">
        <w:rPr>
          <w:rFonts w:ascii="Times New Roman" w:hAnsi="Times New Roman" w:cs="Times New Roman"/>
          <w:sz w:val="24"/>
          <w:szCs w:val="24"/>
        </w:rPr>
        <w:t>dziewcz</w:t>
      </w:r>
      <w:r w:rsidR="0001415E">
        <w:rPr>
          <w:rFonts w:ascii="Times New Roman" w:hAnsi="Times New Roman" w:cs="Times New Roman"/>
          <w:sz w:val="24"/>
          <w:szCs w:val="24"/>
        </w:rPr>
        <w:t xml:space="preserve">ęta </w:t>
      </w:r>
      <w:r w:rsidR="003135A0">
        <w:rPr>
          <w:rFonts w:ascii="Times New Roman" w:hAnsi="Times New Roman" w:cs="Times New Roman"/>
          <w:sz w:val="24"/>
          <w:szCs w:val="24"/>
        </w:rPr>
        <w:t>i 56 chłopców</w:t>
      </w:r>
      <w:r w:rsidR="003C59F7" w:rsidRPr="003C59F7">
        <w:rPr>
          <w:rFonts w:ascii="Times New Roman" w:hAnsi="Times New Roman" w:cs="Times New Roman"/>
          <w:sz w:val="24"/>
          <w:szCs w:val="24"/>
        </w:rPr>
        <w:t>, z</w:t>
      </w:r>
      <w:r w:rsidR="00DD04BB">
        <w:rPr>
          <w:rFonts w:ascii="Times New Roman" w:hAnsi="Times New Roman" w:cs="Times New Roman"/>
          <w:sz w:val="24"/>
          <w:szCs w:val="24"/>
        </w:rPr>
        <w:t xml:space="preserve"> których</w:t>
      </w:r>
      <w:r w:rsidR="003C59F7" w:rsidRPr="003C59F7">
        <w:rPr>
          <w:rFonts w:ascii="Times New Roman" w:hAnsi="Times New Roman" w:cs="Times New Roman"/>
          <w:sz w:val="24"/>
          <w:szCs w:val="24"/>
        </w:rPr>
        <w:t>:</w:t>
      </w:r>
    </w:p>
    <w:p w:rsidR="003C59F7" w:rsidRPr="00DD04BB" w:rsidRDefault="00DD04BB" w:rsidP="00B76EB8">
      <w:pPr>
        <w:pStyle w:val="Akapitzlist"/>
        <w:widowControl w:val="0"/>
        <w:numPr>
          <w:ilvl w:val="0"/>
          <w:numId w:val="22"/>
        </w:numPr>
        <w:suppressAutoHyphens/>
        <w:spacing w:after="0" w:line="360" w:lineRule="auto"/>
        <w:ind w:left="567"/>
        <w:jc w:val="both"/>
        <w:rPr>
          <w:rFonts w:ascii="Times New Roman" w:hAnsi="Times New Roman" w:cs="Times New Roman"/>
          <w:sz w:val="24"/>
          <w:szCs w:val="24"/>
        </w:rPr>
      </w:pPr>
      <w:r w:rsidRPr="00DD04BB">
        <w:rPr>
          <w:rFonts w:ascii="Times New Roman" w:hAnsi="Times New Roman" w:cs="Times New Roman"/>
          <w:sz w:val="24"/>
          <w:szCs w:val="24"/>
        </w:rPr>
        <w:t xml:space="preserve">w Placówce w Pogrzebieniu </w:t>
      </w:r>
      <w:r>
        <w:rPr>
          <w:rFonts w:ascii="Times New Roman" w:hAnsi="Times New Roman" w:cs="Times New Roman"/>
          <w:sz w:val="24"/>
          <w:szCs w:val="24"/>
        </w:rPr>
        <w:t xml:space="preserve">przebywało </w:t>
      </w:r>
      <w:r w:rsidRPr="00DD04BB">
        <w:rPr>
          <w:rFonts w:ascii="Times New Roman" w:hAnsi="Times New Roman" w:cs="Times New Roman"/>
          <w:sz w:val="24"/>
          <w:szCs w:val="24"/>
        </w:rPr>
        <w:t xml:space="preserve">34 </w:t>
      </w:r>
      <w:r>
        <w:rPr>
          <w:rFonts w:ascii="Times New Roman" w:hAnsi="Times New Roman" w:cs="Times New Roman"/>
          <w:sz w:val="24"/>
          <w:szCs w:val="24"/>
        </w:rPr>
        <w:t xml:space="preserve">podopiecznych, w tym </w:t>
      </w:r>
      <w:r w:rsidR="003C59F7" w:rsidRPr="00DD04BB">
        <w:rPr>
          <w:rFonts w:ascii="Times New Roman" w:hAnsi="Times New Roman" w:cs="Times New Roman"/>
          <w:sz w:val="24"/>
          <w:szCs w:val="24"/>
        </w:rPr>
        <w:t>8 dziewcz</w:t>
      </w:r>
      <w:r w:rsidR="0001415E" w:rsidRPr="00DD04BB">
        <w:rPr>
          <w:rFonts w:ascii="Times New Roman" w:hAnsi="Times New Roman" w:cs="Times New Roman"/>
          <w:sz w:val="24"/>
          <w:szCs w:val="24"/>
        </w:rPr>
        <w:t>ąt</w:t>
      </w:r>
      <w:r>
        <w:rPr>
          <w:rFonts w:ascii="Times New Roman" w:hAnsi="Times New Roman" w:cs="Times New Roman"/>
          <w:sz w:val="24"/>
          <w:szCs w:val="24"/>
        </w:rPr>
        <w:t xml:space="preserve"> </w:t>
      </w:r>
      <w:r w:rsidR="00B76EB8">
        <w:rPr>
          <w:rFonts w:ascii="Times New Roman" w:hAnsi="Times New Roman" w:cs="Times New Roman"/>
          <w:sz w:val="24"/>
          <w:szCs w:val="24"/>
        </w:rPr>
        <w:br/>
      </w:r>
      <w:r>
        <w:rPr>
          <w:rFonts w:ascii="Times New Roman" w:hAnsi="Times New Roman" w:cs="Times New Roman"/>
          <w:sz w:val="24"/>
          <w:szCs w:val="24"/>
        </w:rPr>
        <w:t>i 26 chłopców</w:t>
      </w:r>
      <w:r w:rsidR="003C59F7" w:rsidRPr="00DD04BB">
        <w:rPr>
          <w:rFonts w:ascii="Times New Roman" w:hAnsi="Times New Roman" w:cs="Times New Roman"/>
          <w:sz w:val="24"/>
          <w:szCs w:val="24"/>
        </w:rPr>
        <w:t>,</w:t>
      </w:r>
    </w:p>
    <w:p w:rsidR="003C59F7" w:rsidRPr="00DD04BB" w:rsidRDefault="00DD04BB" w:rsidP="00B76EB8">
      <w:pPr>
        <w:pStyle w:val="Akapitzlist"/>
        <w:widowControl w:val="0"/>
        <w:numPr>
          <w:ilvl w:val="0"/>
          <w:numId w:val="22"/>
        </w:numPr>
        <w:suppressAutoHyphens/>
        <w:spacing w:after="0" w:line="360" w:lineRule="auto"/>
        <w:ind w:left="567"/>
        <w:jc w:val="both"/>
        <w:rPr>
          <w:rFonts w:ascii="Times New Roman" w:eastAsia="Times New Roman" w:hAnsi="Times New Roman" w:cs="Times New Roman"/>
          <w:sz w:val="24"/>
          <w:szCs w:val="24"/>
        </w:rPr>
      </w:pPr>
      <w:r w:rsidRPr="00DD04BB">
        <w:rPr>
          <w:rFonts w:ascii="Times New Roman" w:eastAsia="Times New Roman" w:hAnsi="Times New Roman" w:cs="Times New Roman"/>
          <w:sz w:val="24"/>
          <w:szCs w:val="24"/>
        </w:rPr>
        <w:t xml:space="preserve">w Placówce w Kuźni Raciborskiej </w:t>
      </w:r>
      <w:r>
        <w:rPr>
          <w:rFonts w:ascii="Times New Roman" w:eastAsia="Times New Roman" w:hAnsi="Times New Roman" w:cs="Times New Roman"/>
          <w:sz w:val="24"/>
          <w:szCs w:val="24"/>
        </w:rPr>
        <w:t xml:space="preserve">przebywało </w:t>
      </w:r>
      <w:r w:rsidR="003C59F7" w:rsidRPr="00DD04BB">
        <w:rPr>
          <w:rFonts w:ascii="Times New Roman" w:eastAsia="Times New Roman" w:hAnsi="Times New Roman" w:cs="Times New Roman"/>
          <w:sz w:val="24"/>
          <w:szCs w:val="24"/>
        </w:rPr>
        <w:t xml:space="preserve">54 </w:t>
      </w:r>
      <w:r>
        <w:rPr>
          <w:rFonts w:ascii="Times New Roman" w:eastAsia="Times New Roman" w:hAnsi="Times New Roman" w:cs="Times New Roman"/>
          <w:sz w:val="24"/>
          <w:szCs w:val="24"/>
        </w:rPr>
        <w:t xml:space="preserve">podopiecznych, w tym                                 </w:t>
      </w:r>
      <w:r w:rsidR="003C59F7" w:rsidRPr="00DD04BB">
        <w:rPr>
          <w:rFonts w:ascii="Times New Roman" w:eastAsia="Times New Roman" w:hAnsi="Times New Roman" w:cs="Times New Roman"/>
          <w:sz w:val="24"/>
          <w:szCs w:val="24"/>
        </w:rPr>
        <w:t>24 dziewcz</w:t>
      </w:r>
      <w:r w:rsidR="0001415E" w:rsidRPr="00DD04BB">
        <w:rPr>
          <w:rFonts w:ascii="Times New Roman" w:eastAsia="Times New Roman" w:hAnsi="Times New Roman" w:cs="Times New Roman"/>
          <w:sz w:val="24"/>
          <w:szCs w:val="24"/>
        </w:rPr>
        <w:t>ęta</w:t>
      </w:r>
      <w:r w:rsidR="003C59F7" w:rsidRPr="00DD04BB">
        <w:rPr>
          <w:rFonts w:ascii="Times New Roman" w:eastAsia="Times New Roman" w:hAnsi="Times New Roman" w:cs="Times New Roman"/>
          <w:sz w:val="24"/>
          <w:szCs w:val="24"/>
        </w:rPr>
        <w:t xml:space="preserve"> i</w:t>
      </w:r>
      <w:r w:rsidR="003C59F7" w:rsidRPr="00DD04BB">
        <w:rPr>
          <w:rFonts w:ascii="Times New Roman" w:eastAsia="Times New Roman" w:hAnsi="Times New Roman" w:cs="Times New Roman"/>
          <w:b/>
          <w:bCs/>
          <w:sz w:val="24"/>
          <w:szCs w:val="24"/>
        </w:rPr>
        <w:t xml:space="preserve"> </w:t>
      </w:r>
      <w:r w:rsidR="003C59F7" w:rsidRPr="00DD04BB">
        <w:rPr>
          <w:rFonts w:ascii="Times New Roman" w:eastAsia="Times New Roman" w:hAnsi="Times New Roman" w:cs="Times New Roman"/>
          <w:sz w:val="24"/>
          <w:szCs w:val="24"/>
        </w:rPr>
        <w:t>30 chłopców.</w:t>
      </w:r>
    </w:p>
    <w:p w:rsidR="00DD04BB" w:rsidRDefault="00DD04BB" w:rsidP="00B76EB8">
      <w:pPr>
        <w:suppressAutoHyphens/>
        <w:spacing w:after="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 placówkach opiekuńczo – </w:t>
      </w:r>
      <w:r w:rsidR="003C59F7" w:rsidRPr="009A1684">
        <w:rPr>
          <w:rFonts w:ascii="Times New Roman" w:eastAsia="Times New Roman" w:hAnsi="Times New Roman" w:cs="Times New Roman"/>
          <w:sz w:val="24"/>
          <w:szCs w:val="24"/>
        </w:rPr>
        <w:t xml:space="preserve">wychowawczych </w:t>
      </w:r>
      <w:r>
        <w:rPr>
          <w:rFonts w:ascii="Times New Roman" w:eastAsia="Times New Roman" w:hAnsi="Times New Roman" w:cs="Times New Roman"/>
          <w:sz w:val="24"/>
          <w:szCs w:val="24"/>
        </w:rPr>
        <w:t>funkcjonujących na terenie powiatu przebywało 28 wychowanków pochodzących z terenu innych powiatów, w tym</w:t>
      </w:r>
      <w:r w:rsidR="003C59F7" w:rsidRPr="009A1684">
        <w:rPr>
          <w:rFonts w:ascii="Times New Roman" w:eastAsia="Times New Roman" w:hAnsi="Times New Roman" w:cs="Times New Roman"/>
          <w:sz w:val="24"/>
          <w:szCs w:val="24"/>
        </w:rPr>
        <w:t xml:space="preserve">: </w:t>
      </w:r>
    </w:p>
    <w:p w:rsidR="00DD04BB" w:rsidRPr="00DD04BB" w:rsidRDefault="003C59F7" w:rsidP="00B76EB8">
      <w:pPr>
        <w:pStyle w:val="Akapitzlist"/>
        <w:numPr>
          <w:ilvl w:val="0"/>
          <w:numId w:val="23"/>
        </w:numPr>
        <w:suppressAutoHyphens/>
        <w:spacing w:after="0" w:line="360" w:lineRule="auto"/>
        <w:ind w:left="567"/>
        <w:jc w:val="both"/>
        <w:rPr>
          <w:rFonts w:ascii="Times New Roman" w:eastAsia="Times New Roman" w:hAnsi="Times New Roman" w:cs="Times New Roman"/>
          <w:sz w:val="24"/>
          <w:szCs w:val="24"/>
        </w:rPr>
      </w:pPr>
      <w:r w:rsidRPr="00DD04BB">
        <w:rPr>
          <w:rFonts w:ascii="Times New Roman" w:eastAsia="Times New Roman" w:hAnsi="Times New Roman" w:cs="Times New Roman"/>
          <w:sz w:val="24"/>
          <w:szCs w:val="24"/>
        </w:rPr>
        <w:t xml:space="preserve">27 osób </w:t>
      </w:r>
      <w:r w:rsidR="00DD04BB" w:rsidRPr="00DD04BB">
        <w:rPr>
          <w:rFonts w:ascii="Times New Roman" w:eastAsia="Times New Roman" w:hAnsi="Times New Roman" w:cs="Times New Roman"/>
          <w:sz w:val="24"/>
          <w:szCs w:val="24"/>
        </w:rPr>
        <w:t xml:space="preserve">przebywało w Placówce </w:t>
      </w:r>
      <w:r w:rsidRPr="00DD04BB">
        <w:rPr>
          <w:rFonts w:ascii="Times New Roman" w:eastAsia="Times New Roman" w:hAnsi="Times New Roman" w:cs="Times New Roman"/>
          <w:sz w:val="24"/>
          <w:szCs w:val="24"/>
        </w:rPr>
        <w:t>w Kuźni Raciborskiej</w:t>
      </w:r>
      <w:r w:rsidR="00DD04BB" w:rsidRPr="00DD04BB">
        <w:rPr>
          <w:rFonts w:ascii="Times New Roman" w:eastAsia="Times New Roman" w:hAnsi="Times New Roman" w:cs="Times New Roman"/>
          <w:sz w:val="24"/>
          <w:szCs w:val="24"/>
        </w:rPr>
        <w:t>,</w:t>
      </w:r>
    </w:p>
    <w:p w:rsidR="00AA661D" w:rsidRPr="00DD04BB" w:rsidRDefault="003C59F7" w:rsidP="00B76EB8">
      <w:pPr>
        <w:pStyle w:val="Akapitzlist"/>
        <w:numPr>
          <w:ilvl w:val="0"/>
          <w:numId w:val="23"/>
        </w:numPr>
        <w:suppressAutoHyphens/>
        <w:spacing w:after="0" w:line="360" w:lineRule="auto"/>
        <w:ind w:left="567"/>
        <w:jc w:val="both"/>
        <w:rPr>
          <w:rFonts w:ascii="Times New Roman" w:eastAsia="Times New Roman" w:hAnsi="Times New Roman" w:cs="Times New Roman"/>
          <w:sz w:val="24"/>
          <w:szCs w:val="24"/>
        </w:rPr>
      </w:pPr>
      <w:r w:rsidRPr="00DD04BB">
        <w:rPr>
          <w:rFonts w:ascii="Times New Roman" w:eastAsia="Times New Roman" w:hAnsi="Times New Roman" w:cs="Times New Roman"/>
          <w:sz w:val="24"/>
          <w:szCs w:val="24"/>
        </w:rPr>
        <w:lastRenderedPageBreak/>
        <w:t xml:space="preserve">1 osoba </w:t>
      </w:r>
      <w:r w:rsidR="00DD04BB" w:rsidRPr="00DD04BB">
        <w:rPr>
          <w:rFonts w:ascii="Times New Roman" w:eastAsia="Times New Roman" w:hAnsi="Times New Roman" w:cs="Times New Roman"/>
          <w:sz w:val="24"/>
          <w:szCs w:val="24"/>
        </w:rPr>
        <w:t xml:space="preserve">przebywała </w:t>
      </w:r>
      <w:r w:rsidRPr="00DD04BB">
        <w:rPr>
          <w:rFonts w:ascii="Times New Roman" w:eastAsia="Times New Roman" w:hAnsi="Times New Roman" w:cs="Times New Roman"/>
          <w:sz w:val="24"/>
          <w:szCs w:val="24"/>
        </w:rPr>
        <w:t>w</w:t>
      </w:r>
      <w:r w:rsidR="00DD04BB" w:rsidRPr="00DD04BB">
        <w:rPr>
          <w:rFonts w:ascii="Times New Roman" w:eastAsia="Times New Roman" w:hAnsi="Times New Roman" w:cs="Times New Roman"/>
          <w:sz w:val="24"/>
          <w:szCs w:val="24"/>
        </w:rPr>
        <w:t xml:space="preserve"> </w:t>
      </w:r>
      <w:r w:rsidRPr="00DD04BB">
        <w:rPr>
          <w:rFonts w:ascii="Times New Roman" w:eastAsia="Times New Roman" w:hAnsi="Times New Roman" w:cs="Times New Roman"/>
          <w:sz w:val="24"/>
          <w:szCs w:val="24"/>
        </w:rPr>
        <w:t>Placówce w Pogrzebieniu.</w:t>
      </w:r>
    </w:p>
    <w:p w:rsidR="00DD04BB" w:rsidRDefault="00C81C0A" w:rsidP="006E174F">
      <w:pPr>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W ubiegłym roku PCPR w Raciborzu umieściło w placówkach opiekuńczo</w:t>
      </w:r>
      <w:r w:rsidR="00DD04BB">
        <w:rPr>
          <w:rFonts w:ascii="Times New Roman" w:eastAsia="Times New Roman" w:hAnsi="Times New Roman" w:cs="Times New Roman"/>
          <w:sz w:val="24"/>
        </w:rPr>
        <w:t> </w:t>
      </w:r>
      <w:r w:rsidR="009A1684">
        <w:rPr>
          <w:rFonts w:ascii="Times New Roman" w:eastAsia="Times New Roman" w:hAnsi="Times New Roman" w:cs="Times New Roman"/>
          <w:sz w:val="24"/>
        </w:rPr>
        <w:t xml:space="preserve">– wychowawczych 19 </w:t>
      </w:r>
      <w:r>
        <w:rPr>
          <w:rFonts w:ascii="Times New Roman" w:eastAsia="Times New Roman" w:hAnsi="Times New Roman" w:cs="Times New Roman"/>
          <w:sz w:val="24"/>
        </w:rPr>
        <w:t xml:space="preserve">dzieci z </w:t>
      </w:r>
      <w:r w:rsidR="00DD04BB">
        <w:rPr>
          <w:rFonts w:ascii="Times New Roman" w:eastAsia="Times New Roman" w:hAnsi="Times New Roman" w:cs="Times New Roman"/>
          <w:sz w:val="24"/>
        </w:rPr>
        <w:t xml:space="preserve">terenu </w:t>
      </w:r>
      <w:r>
        <w:rPr>
          <w:rFonts w:ascii="Times New Roman" w:eastAsia="Times New Roman" w:hAnsi="Times New Roman" w:cs="Times New Roman"/>
          <w:sz w:val="24"/>
        </w:rPr>
        <w:t>powiatu raciborskiego</w:t>
      </w:r>
      <w:r w:rsidR="0001415E">
        <w:rPr>
          <w:rFonts w:ascii="Times New Roman" w:eastAsia="Times New Roman" w:hAnsi="Times New Roman" w:cs="Times New Roman"/>
          <w:sz w:val="24"/>
        </w:rPr>
        <w:t>,</w:t>
      </w:r>
      <w:r>
        <w:rPr>
          <w:rFonts w:ascii="Times New Roman" w:eastAsia="Times New Roman" w:hAnsi="Times New Roman" w:cs="Times New Roman"/>
          <w:sz w:val="24"/>
        </w:rPr>
        <w:t xml:space="preserve"> </w:t>
      </w:r>
      <w:r w:rsidR="00DD04BB">
        <w:rPr>
          <w:rFonts w:ascii="Times New Roman" w:eastAsia="Times New Roman" w:hAnsi="Times New Roman" w:cs="Times New Roman"/>
          <w:sz w:val="24"/>
        </w:rPr>
        <w:t>w tym:</w:t>
      </w:r>
    </w:p>
    <w:p w:rsidR="00DD04BB" w:rsidRPr="00DD04BB" w:rsidRDefault="009A1684" w:rsidP="00B76EB8">
      <w:pPr>
        <w:pStyle w:val="Akapitzlist"/>
        <w:numPr>
          <w:ilvl w:val="0"/>
          <w:numId w:val="24"/>
        </w:numPr>
        <w:suppressAutoHyphens/>
        <w:spacing w:after="0" w:line="360" w:lineRule="auto"/>
        <w:ind w:left="567"/>
        <w:jc w:val="both"/>
        <w:rPr>
          <w:rFonts w:ascii="Times New Roman" w:eastAsia="Times New Roman" w:hAnsi="Times New Roman" w:cs="Times New Roman"/>
          <w:sz w:val="24"/>
        </w:rPr>
      </w:pPr>
      <w:r w:rsidRPr="00DD04BB">
        <w:rPr>
          <w:rFonts w:ascii="Times New Roman" w:eastAsia="Times New Roman" w:hAnsi="Times New Roman" w:cs="Times New Roman"/>
          <w:sz w:val="24"/>
        </w:rPr>
        <w:t>8</w:t>
      </w:r>
      <w:r w:rsidR="00DD04BB" w:rsidRPr="00DD04BB">
        <w:rPr>
          <w:rFonts w:ascii="Times New Roman" w:eastAsia="Times New Roman" w:hAnsi="Times New Roman" w:cs="Times New Roman"/>
          <w:sz w:val="24"/>
        </w:rPr>
        <w:t xml:space="preserve"> dzieci umieszczono w P</w:t>
      </w:r>
      <w:r w:rsidR="00DD04BB">
        <w:rPr>
          <w:rFonts w:ascii="Times New Roman" w:eastAsia="Times New Roman" w:hAnsi="Times New Roman" w:cs="Times New Roman"/>
          <w:sz w:val="24"/>
        </w:rPr>
        <w:t>l</w:t>
      </w:r>
      <w:r w:rsidR="00DD04BB" w:rsidRPr="00DD04BB">
        <w:rPr>
          <w:rFonts w:ascii="Times New Roman" w:eastAsia="Times New Roman" w:hAnsi="Times New Roman" w:cs="Times New Roman"/>
          <w:sz w:val="24"/>
        </w:rPr>
        <w:t>acówce w Pogrzebieniu,</w:t>
      </w:r>
    </w:p>
    <w:p w:rsidR="00DD04BB" w:rsidRDefault="00DD04BB" w:rsidP="00B76EB8">
      <w:pPr>
        <w:pStyle w:val="Akapitzlist"/>
        <w:numPr>
          <w:ilvl w:val="0"/>
          <w:numId w:val="24"/>
        </w:numPr>
        <w:suppressAutoHyphens/>
        <w:spacing w:after="0" w:line="360" w:lineRule="auto"/>
        <w:ind w:left="567"/>
        <w:jc w:val="both"/>
        <w:rPr>
          <w:rFonts w:ascii="Times New Roman" w:eastAsia="Times New Roman" w:hAnsi="Times New Roman" w:cs="Times New Roman"/>
          <w:sz w:val="24"/>
        </w:rPr>
      </w:pPr>
      <w:r w:rsidRPr="00DD04BB">
        <w:rPr>
          <w:rFonts w:ascii="Times New Roman" w:eastAsia="Times New Roman" w:hAnsi="Times New Roman" w:cs="Times New Roman"/>
          <w:sz w:val="24"/>
        </w:rPr>
        <w:t xml:space="preserve">11 dzieci </w:t>
      </w:r>
      <w:r w:rsidR="00DA0382">
        <w:rPr>
          <w:rFonts w:ascii="Times New Roman" w:eastAsia="Times New Roman" w:hAnsi="Times New Roman" w:cs="Times New Roman"/>
          <w:sz w:val="24"/>
        </w:rPr>
        <w:t>umieszczono</w:t>
      </w:r>
      <w:r w:rsidR="00DA0382" w:rsidRPr="00DD04BB">
        <w:rPr>
          <w:rFonts w:ascii="Times New Roman" w:eastAsia="Times New Roman" w:hAnsi="Times New Roman" w:cs="Times New Roman"/>
          <w:sz w:val="24"/>
        </w:rPr>
        <w:t xml:space="preserve"> </w:t>
      </w:r>
      <w:r w:rsidRPr="00DD04BB">
        <w:rPr>
          <w:rFonts w:ascii="Times New Roman" w:eastAsia="Times New Roman" w:hAnsi="Times New Roman" w:cs="Times New Roman"/>
          <w:sz w:val="24"/>
        </w:rPr>
        <w:t xml:space="preserve">w Placówce w </w:t>
      </w:r>
      <w:r w:rsidR="00C81C0A" w:rsidRPr="00DD04BB">
        <w:rPr>
          <w:rFonts w:ascii="Times New Roman" w:eastAsia="Times New Roman" w:hAnsi="Times New Roman" w:cs="Times New Roman"/>
          <w:sz w:val="24"/>
        </w:rPr>
        <w:t>Kuźni Raciborsk</w:t>
      </w:r>
      <w:r w:rsidRPr="00DD04BB">
        <w:rPr>
          <w:rFonts w:ascii="Times New Roman" w:eastAsia="Times New Roman" w:hAnsi="Times New Roman" w:cs="Times New Roman"/>
          <w:sz w:val="24"/>
        </w:rPr>
        <w:t>iej</w:t>
      </w:r>
      <w:r w:rsidR="00C81C0A" w:rsidRPr="00DD04BB">
        <w:rPr>
          <w:rFonts w:ascii="Times New Roman" w:eastAsia="Times New Roman" w:hAnsi="Times New Roman" w:cs="Times New Roman"/>
          <w:sz w:val="24"/>
        </w:rPr>
        <w:t xml:space="preserve">. </w:t>
      </w:r>
    </w:p>
    <w:p w:rsidR="00931CF2" w:rsidRDefault="00DD04BB" w:rsidP="006E174F">
      <w:pPr>
        <w:suppressAutoHyphens/>
        <w:spacing w:after="0" w:line="360" w:lineRule="auto"/>
        <w:jc w:val="both"/>
        <w:rPr>
          <w:rFonts w:ascii="Times New Roman" w:eastAsia="Times New Roman" w:hAnsi="Times New Roman" w:cs="Times New Roman"/>
          <w:color w:val="000000"/>
          <w:sz w:val="24"/>
        </w:rPr>
      </w:pPr>
      <w:r>
        <w:rPr>
          <w:rFonts w:ascii="Times New Roman" w:eastAsia="Times New Roman" w:hAnsi="Times New Roman" w:cs="Times New Roman"/>
          <w:sz w:val="24"/>
        </w:rPr>
        <w:t>W okresie sprawozdawczym dzieci pochodzące z terenu powiatu raciborskiego nie były umieszczane w placówkach</w:t>
      </w:r>
      <w:r w:rsidR="006E174F">
        <w:rPr>
          <w:rFonts w:ascii="Times New Roman" w:eastAsia="Times New Roman" w:hAnsi="Times New Roman" w:cs="Times New Roman"/>
          <w:sz w:val="24"/>
        </w:rPr>
        <w:t xml:space="preserve"> opiekuńczo – wychowawczych funkcjonujących poza terenem powiatu. </w:t>
      </w:r>
      <w:r w:rsidR="00C81C0A">
        <w:rPr>
          <w:rFonts w:ascii="Times New Roman" w:eastAsia="Times New Roman" w:hAnsi="Times New Roman" w:cs="Times New Roman"/>
          <w:sz w:val="24"/>
        </w:rPr>
        <w:t>W placów</w:t>
      </w:r>
      <w:r w:rsidR="00BF27C0">
        <w:rPr>
          <w:rFonts w:ascii="Times New Roman" w:eastAsia="Times New Roman" w:hAnsi="Times New Roman" w:cs="Times New Roman"/>
          <w:sz w:val="24"/>
        </w:rPr>
        <w:t>kach opiekuńczo – </w:t>
      </w:r>
      <w:r>
        <w:rPr>
          <w:rFonts w:ascii="Times New Roman" w:eastAsia="Times New Roman" w:hAnsi="Times New Roman" w:cs="Times New Roman"/>
          <w:sz w:val="24"/>
        </w:rPr>
        <w:t xml:space="preserve">wychowawczych </w:t>
      </w:r>
      <w:r w:rsidR="006E174F">
        <w:rPr>
          <w:rFonts w:ascii="Times New Roman" w:eastAsia="Times New Roman" w:hAnsi="Times New Roman" w:cs="Times New Roman"/>
          <w:sz w:val="24"/>
        </w:rPr>
        <w:t>funkcjonujących na terenie powiatu</w:t>
      </w:r>
      <w:r w:rsidR="00C81C0A">
        <w:rPr>
          <w:rFonts w:ascii="Times New Roman" w:eastAsia="Times New Roman" w:hAnsi="Times New Roman" w:cs="Times New Roman"/>
          <w:sz w:val="24"/>
        </w:rPr>
        <w:t xml:space="preserve"> racibors</w:t>
      </w:r>
      <w:r w:rsidR="006E174F">
        <w:rPr>
          <w:rFonts w:ascii="Times New Roman" w:eastAsia="Times New Roman" w:hAnsi="Times New Roman" w:cs="Times New Roman"/>
          <w:sz w:val="24"/>
        </w:rPr>
        <w:t>kiego</w:t>
      </w:r>
      <w:r w:rsidR="00C81C0A">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przebywało również </w:t>
      </w:r>
      <w:r w:rsidR="009A1684">
        <w:rPr>
          <w:rFonts w:ascii="Times New Roman" w:eastAsia="Times New Roman" w:hAnsi="Times New Roman" w:cs="Times New Roman"/>
          <w:sz w:val="24"/>
        </w:rPr>
        <w:t xml:space="preserve">12 </w:t>
      </w:r>
      <w:r w:rsidR="00C81C0A">
        <w:rPr>
          <w:rFonts w:ascii="Times New Roman" w:eastAsia="Times New Roman" w:hAnsi="Times New Roman" w:cs="Times New Roman"/>
          <w:sz w:val="24"/>
        </w:rPr>
        <w:t xml:space="preserve">dzieci z </w:t>
      </w:r>
      <w:r>
        <w:rPr>
          <w:rFonts w:ascii="Times New Roman" w:eastAsia="Times New Roman" w:hAnsi="Times New Roman" w:cs="Times New Roman"/>
          <w:sz w:val="24"/>
        </w:rPr>
        <w:t xml:space="preserve">terenu innych </w:t>
      </w:r>
      <w:r w:rsidR="00C81C0A">
        <w:rPr>
          <w:rFonts w:ascii="Times New Roman" w:eastAsia="Times New Roman" w:hAnsi="Times New Roman" w:cs="Times New Roman"/>
          <w:sz w:val="24"/>
        </w:rPr>
        <w:t>powiatów. Wszystkie dzieci zostały umieszczone w Placówce</w:t>
      </w:r>
      <w:r w:rsidR="0001415E">
        <w:rPr>
          <w:rFonts w:ascii="Times New Roman" w:eastAsia="Times New Roman" w:hAnsi="Times New Roman" w:cs="Times New Roman"/>
          <w:sz w:val="24"/>
        </w:rPr>
        <w:t xml:space="preserve"> </w:t>
      </w:r>
      <w:r w:rsidR="006E174F">
        <w:rPr>
          <w:rFonts w:ascii="Times New Roman" w:eastAsia="Times New Roman" w:hAnsi="Times New Roman" w:cs="Times New Roman"/>
          <w:sz w:val="24"/>
        </w:rPr>
        <w:t>Opiekuńczo – </w:t>
      </w:r>
      <w:r w:rsidR="00C81C0A">
        <w:rPr>
          <w:rFonts w:ascii="Times New Roman" w:eastAsia="Times New Roman" w:hAnsi="Times New Roman" w:cs="Times New Roman"/>
          <w:sz w:val="24"/>
        </w:rPr>
        <w:t xml:space="preserve">Wychowawczej w Kuźni Raciborskiej. </w:t>
      </w:r>
    </w:p>
    <w:p w:rsidR="00D57FB4" w:rsidRPr="00A767F3" w:rsidRDefault="00D57FB4" w:rsidP="00A767F3">
      <w:pPr>
        <w:suppressAutoHyphens/>
        <w:spacing w:after="0" w:line="360" w:lineRule="auto"/>
        <w:ind w:firstLine="708"/>
        <w:jc w:val="both"/>
        <w:rPr>
          <w:rFonts w:ascii="Times New Roman" w:eastAsia="Times New Roman" w:hAnsi="Times New Roman" w:cs="Times New Roman"/>
          <w:color w:val="000000"/>
          <w:sz w:val="24"/>
        </w:rPr>
      </w:pPr>
    </w:p>
    <w:p w:rsidR="00C81C0A" w:rsidRDefault="00C81C0A" w:rsidP="00C81C0A">
      <w:pPr>
        <w:suppressAutoHyphens/>
        <w:spacing w:after="0" w:line="240" w:lineRule="auto"/>
        <w:jc w:val="both"/>
        <w:rPr>
          <w:rFonts w:ascii="Times New Roman" w:eastAsia="Times New Roman" w:hAnsi="Times New Roman" w:cs="Times New Roman"/>
          <w:i/>
          <w:color w:val="000000"/>
          <w:sz w:val="24"/>
        </w:rPr>
      </w:pPr>
      <w:r>
        <w:rPr>
          <w:rFonts w:ascii="Times New Roman" w:eastAsia="Times New Roman" w:hAnsi="Times New Roman" w:cs="Times New Roman"/>
          <w:b/>
          <w:i/>
          <w:color w:val="000000"/>
          <w:sz w:val="24"/>
        </w:rPr>
        <w:t xml:space="preserve">Tabela nr </w:t>
      </w:r>
      <w:r w:rsidR="004E3E15">
        <w:rPr>
          <w:rFonts w:ascii="Times New Roman" w:eastAsia="Times New Roman" w:hAnsi="Times New Roman" w:cs="Times New Roman"/>
          <w:b/>
          <w:i/>
          <w:color w:val="000000"/>
          <w:sz w:val="24"/>
        </w:rPr>
        <w:t>12</w:t>
      </w:r>
      <w:r>
        <w:rPr>
          <w:rFonts w:ascii="Times New Roman" w:eastAsia="Times New Roman" w:hAnsi="Times New Roman" w:cs="Times New Roman"/>
          <w:i/>
          <w:color w:val="000000"/>
          <w:sz w:val="24"/>
        </w:rPr>
        <w:t xml:space="preserve">. Liczba dzieci przebywających w placówkach opiekuńczo – wychowawczych                </w:t>
      </w:r>
      <w:r w:rsidR="006E174F">
        <w:rPr>
          <w:rFonts w:ascii="Times New Roman" w:eastAsia="Times New Roman" w:hAnsi="Times New Roman" w:cs="Times New Roman"/>
          <w:i/>
          <w:color w:val="000000"/>
          <w:sz w:val="24"/>
        </w:rPr>
        <w:t>według stanu na 31.12.</w:t>
      </w:r>
      <w:r>
        <w:rPr>
          <w:rFonts w:ascii="Times New Roman" w:eastAsia="Times New Roman" w:hAnsi="Times New Roman" w:cs="Times New Roman"/>
          <w:i/>
          <w:color w:val="000000"/>
          <w:sz w:val="24"/>
        </w:rPr>
        <w:t>201</w:t>
      </w:r>
      <w:r w:rsidR="0001415E">
        <w:rPr>
          <w:rFonts w:ascii="Times New Roman" w:eastAsia="Times New Roman" w:hAnsi="Times New Roman" w:cs="Times New Roman"/>
          <w:i/>
          <w:color w:val="000000"/>
          <w:sz w:val="24"/>
        </w:rPr>
        <w:t>3</w:t>
      </w:r>
      <w:r w:rsidR="006E174F">
        <w:rPr>
          <w:rFonts w:ascii="Times New Roman" w:eastAsia="Times New Roman" w:hAnsi="Times New Roman" w:cs="Times New Roman"/>
          <w:i/>
          <w:color w:val="000000"/>
          <w:sz w:val="24"/>
        </w:rPr>
        <w:t xml:space="preserve">  roku oraz miesięczny koszt utrzymania w </w:t>
      </w:r>
      <w:r w:rsidR="00DA0382">
        <w:rPr>
          <w:rFonts w:ascii="Times New Roman" w:eastAsia="Times New Roman" w:hAnsi="Times New Roman" w:cs="Times New Roman"/>
          <w:i/>
          <w:color w:val="000000"/>
          <w:sz w:val="24"/>
        </w:rPr>
        <w:t>placówkach</w:t>
      </w:r>
      <w:r w:rsidR="006E174F">
        <w:rPr>
          <w:rFonts w:ascii="Times New Roman" w:eastAsia="Times New Roman" w:hAnsi="Times New Roman" w:cs="Times New Roman"/>
          <w:i/>
          <w:color w:val="000000"/>
          <w:sz w:val="24"/>
        </w:rPr>
        <w:t>.</w:t>
      </w:r>
    </w:p>
    <w:tbl>
      <w:tblPr>
        <w:tblW w:w="0" w:type="auto"/>
        <w:tblInd w:w="55" w:type="dxa"/>
        <w:tblCellMar>
          <w:left w:w="10" w:type="dxa"/>
          <w:right w:w="10" w:type="dxa"/>
        </w:tblCellMar>
        <w:tblLook w:val="0000" w:firstRow="0" w:lastRow="0" w:firstColumn="0" w:lastColumn="0" w:noHBand="0" w:noVBand="0"/>
      </w:tblPr>
      <w:tblGrid>
        <w:gridCol w:w="2973"/>
        <w:gridCol w:w="2736"/>
        <w:gridCol w:w="3415"/>
      </w:tblGrid>
      <w:tr w:rsidR="00C81C0A" w:rsidRPr="00B76EB8" w:rsidTr="00BF0EEF">
        <w:trPr>
          <w:cantSplit/>
          <w:trHeight w:val="658"/>
        </w:trPr>
        <w:tc>
          <w:tcPr>
            <w:tcW w:w="2974" w:type="dxa"/>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C81C0A" w:rsidRPr="00B76EB8" w:rsidRDefault="00C81C0A" w:rsidP="002F4718">
            <w:pPr>
              <w:suppressLineNumbers/>
              <w:suppressAutoHyphens/>
              <w:spacing w:after="0"/>
              <w:jc w:val="center"/>
              <w:rPr>
                <w:sz w:val="20"/>
                <w:szCs w:val="20"/>
              </w:rPr>
            </w:pPr>
            <w:r w:rsidRPr="00B76EB8">
              <w:rPr>
                <w:rFonts w:ascii="Times New Roman" w:eastAsia="Times New Roman" w:hAnsi="Times New Roman" w:cs="Times New Roman"/>
                <w:b/>
                <w:color w:val="000000"/>
                <w:sz w:val="20"/>
                <w:szCs w:val="20"/>
              </w:rPr>
              <w:t>POWIAT</w:t>
            </w:r>
          </w:p>
        </w:tc>
        <w:tc>
          <w:tcPr>
            <w:tcW w:w="2736" w:type="dxa"/>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C81C0A" w:rsidRPr="00B76EB8" w:rsidRDefault="00C81C0A" w:rsidP="002F4718">
            <w:pPr>
              <w:suppressLineNumbers/>
              <w:suppressAutoHyphens/>
              <w:spacing w:after="0"/>
              <w:jc w:val="center"/>
              <w:rPr>
                <w:sz w:val="20"/>
                <w:szCs w:val="20"/>
              </w:rPr>
            </w:pPr>
            <w:r w:rsidRPr="00B76EB8">
              <w:rPr>
                <w:rFonts w:ascii="Times New Roman" w:eastAsia="Times New Roman" w:hAnsi="Times New Roman" w:cs="Times New Roman"/>
                <w:b/>
                <w:color w:val="000000"/>
                <w:sz w:val="20"/>
                <w:szCs w:val="20"/>
              </w:rPr>
              <w:t>LICZBA DZIECI</w:t>
            </w:r>
          </w:p>
        </w:tc>
        <w:tc>
          <w:tcPr>
            <w:tcW w:w="3415" w:type="dxa"/>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C81C0A" w:rsidRPr="00B76EB8" w:rsidRDefault="00C81C0A" w:rsidP="002F4718">
            <w:pPr>
              <w:suppressLineNumbers/>
              <w:suppressAutoHyphens/>
              <w:spacing w:after="0"/>
              <w:jc w:val="center"/>
              <w:rPr>
                <w:sz w:val="20"/>
                <w:szCs w:val="20"/>
              </w:rPr>
            </w:pPr>
            <w:r w:rsidRPr="00B76EB8">
              <w:rPr>
                <w:rFonts w:ascii="Times New Roman" w:eastAsia="Times New Roman" w:hAnsi="Times New Roman" w:cs="Times New Roman"/>
                <w:b/>
                <w:color w:val="000000"/>
                <w:sz w:val="20"/>
                <w:szCs w:val="20"/>
              </w:rPr>
              <w:t xml:space="preserve">MIESIĘCZNY KOSZT UTRZYMANIA 1 DZIECKA </w:t>
            </w:r>
          </w:p>
        </w:tc>
      </w:tr>
      <w:tr w:rsidR="00C81C0A" w:rsidRPr="00B76EB8" w:rsidTr="002F4718">
        <w:trPr>
          <w:trHeight w:val="1"/>
        </w:trPr>
        <w:tc>
          <w:tcPr>
            <w:tcW w:w="2974"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sz w:val="20"/>
                <w:szCs w:val="20"/>
              </w:rPr>
            </w:pPr>
            <w:r w:rsidRPr="00B76EB8">
              <w:rPr>
                <w:rFonts w:ascii="Times New Roman" w:eastAsia="Times New Roman" w:hAnsi="Times New Roman" w:cs="Times New Roman"/>
                <w:color w:val="000000"/>
                <w:sz w:val="20"/>
                <w:szCs w:val="20"/>
              </w:rPr>
              <w:t xml:space="preserve">WPOW w Pogrzebieniu </w:t>
            </w:r>
          </w:p>
        </w:tc>
        <w:tc>
          <w:tcPr>
            <w:tcW w:w="2736"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jc w:val="center"/>
              <w:rPr>
                <w:sz w:val="20"/>
                <w:szCs w:val="20"/>
              </w:rPr>
            </w:pPr>
            <w:r w:rsidRPr="00B76EB8">
              <w:rPr>
                <w:rFonts w:ascii="Times New Roman" w:eastAsia="Times New Roman" w:hAnsi="Times New Roman" w:cs="Times New Roman"/>
                <w:color w:val="000000"/>
                <w:sz w:val="20"/>
                <w:szCs w:val="20"/>
              </w:rPr>
              <w:t>3</w:t>
            </w:r>
            <w:r w:rsidR="003C59F7" w:rsidRPr="00B76EB8">
              <w:rPr>
                <w:rFonts w:ascii="Times New Roman" w:eastAsia="Times New Roman" w:hAnsi="Times New Roman" w:cs="Times New Roman"/>
                <w:color w:val="000000"/>
                <w:sz w:val="20"/>
                <w:szCs w:val="20"/>
              </w:rPr>
              <w:t>4</w:t>
            </w:r>
          </w:p>
        </w:tc>
        <w:tc>
          <w:tcPr>
            <w:tcW w:w="3415"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6E174F" w:rsidP="00B76EB8">
            <w:pPr>
              <w:suppressLineNumbers/>
              <w:suppressAutoHyphens/>
              <w:spacing w:after="0"/>
              <w:ind w:right="282"/>
              <w:jc w:val="right"/>
              <w:rPr>
                <w:rFonts w:ascii="Times New Roman" w:eastAsia="Times New Roman" w:hAnsi="Times New Roman" w:cs="Times New Roman"/>
                <w:color w:val="000000"/>
                <w:sz w:val="20"/>
                <w:szCs w:val="20"/>
              </w:rPr>
            </w:pPr>
            <w:r w:rsidRPr="00B76EB8">
              <w:rPr>
                <w:rFonts w:ascii="Times New Roman" w:eastAsia="Times New Roman" w:hAnsi="Times New Roman" w:cs="Times New Roman"/>
                <w:color w:val="000000"/>
                <w:sz w:val="20"/>
                <w:szCs w:val="20"/>
              </w:rPr>
              <w:t xml:space="preserve">w miesiącach I – III – </w:t>
            </w:r>
            <w:r w:rsidR="00C81C0A" w:rsidRPr="00B76EB8">
              <w:rPr>
                <w:rFonts w:ascii="Times New Roman" w:eastAsia="Times New Roman" w:hAnsi="Times New Roman" w:cs="Times New Roman"/>
                <w:color w:val="000000"/>
                <w:sz w:val="20"/>
                <w:szCs w:val="20"/>
              </w:rPr>
              <w:t>2 5</w:t>
            </w:r>
            <w:r w:rsidR="009A1684" w:rsidRPr="00B76EB8">
              <w:rPr>
                <w:rFonts w:ascii="Times New Roman" w:eastAsia="Times New Roman" w:hAnsi="Times New Roman" w:cs="Times New Roman"/>
                <w:color w:val="000000"/>
                <w:sz w:val="20"/>
                <w:szCs w:val="20"/>
              </w:rPr>
              <w:t>70</w:t>
            </w:r>
            <w:r w:rsidR="00C81C0A" w:rsidRPr="00B76EB8">
              <w:rPr>
                <w:rFonts w:ascii="Times New Roman" w:eastAsia="Times New Roman" w:hAnsi="Times New Roman" w:cs="Times New Roman"/>
                <w:color w:val="000000"/>
                <w:sz w:val="20"/>
                <w:szCs w:val="20"/>
              </w:rPr>
              <w:t>,00 zł</w:t>
            </w:r>
          </w:p>
          <w:p w:rsidR="00C81C0A" w:rsidRPr="00B76EB8" w:rsidRDefault="00C81C0A" w:rsidP="00B76EB8">
            <w:pPr>
              <w:suppressLineNumbers/>
              <w:suppressAutoHyphens/>
              <w:spacing w:after="0"/>
              <w:ind w:right="282"/>
              <w:jc w:val="right"/>
              <w:rPr>
                <w:rFonts w:ascii="Times New Roman" w:eastAsia="Times New Roman" w:hAnsi="Times New Roman" w:cs="Times New Roman"/>
                <w:color w:val="000000"/>
                <w:sz w:val="20"/>
                <w:szCs w:val="20"/>
              </w:rPr>
            </w:pPr>
            <w:r w:rsidRPr="00B76EB8">
              <w:rPr>
                <w:rFonts w:ascii="Times New Roman" w:eastAsia="Times New Roman" w:hAnsi="Times New Roman" w:cs="Times New Roman"/>
                <w:color w:val="000000"/>
                <w:sz w:val="20"/>
                <w:szCs w:val="20"/>
              </w:rPr>
              <w:t xml:space="preserve"> </w:t>
            </w:r>
            <w:r w:rsidR="00BF27C0">
              <w:rPr>
                <w:rFonts w:ascii="Times New Roman" w:eastAsia="Times New Roman" w:hAnsi="Times New Roman" w:cs="Times New Roman"/>
                <w:color w:val="000000"/>
                <w:sz w:val="20"/>
                <w:szCs w:val="20"/>
              </w:rPr>
              <w:t xml:space="preserve">w miesiącach </w:t>
            </w:r>
            <w:r w:rsidR="006E174F" w:rsidRPr="00B76EB8">
              <w:rPr>
                <w:rFonts w:ascii="Times New Roman" w:eastAsia="Times New Roman" w:hAnsi="Times New Roman" w:cs="Times New Roman"/>
                <w:color w:val="000000"/>
                <w:sz w:val="20"/>
                <w:szCs w:val="20"/>
              </w:rPr>
              <w:t>IV – XII – </w:t>
            </w:r>
            <w:r w:rsidRPr="00B76EB8">
              <w:rPr>
                <w:rFonts w:ascii="Times New Roman" w:eastAsia="Times New Roman" w:hAnsi="Times New Roman" w:cs="Times New Roman"/>
                <w:color w:val="000000"/>
                <w:sz w:val="20"/>
                <w:szCs w:val="20"/>
              </w:rPr>
              <w:t>2 </w:t>
            </w:r>
            <w:r w:rsidR="009A1684" w:rsidRPr="00B76EB8">
              <w:rPr>
                <w:rFonts w:ascii="Times New Roman" w:eastAsia="Times New Roman" w:hAnsi="Times New Roman" w:cs="Times New Roman"/>
                <w:color w:val="000000"/>
                <w:sz w:val="20"/>
                <w:szCs w:val="20"/>
              </w:rPr>
              <w:t>639</w:t>
            </w:r>
            <w:r w:rsidRPr="00B76EB8">
              <w:rPr>
                <w:rFonts w:ascii="Times New Roman" w:eastAsia="Times New Roman" w:hAnsi="Times New Roman" w:cs="Times New Roman"/>
                <w:color w:val="000000"/>
                <w:sz w:val="20"/>
                <w:szCs w:val="20"/>
              </w:rPr>
              <w:t>,00 zł</w:t>
            </w:r>
          </w:p>
        </w:tc>
      </w:tr>
      <w:tr w:rsidR="00C81C0A" w:rsidRPr="00B76EB8" w:rsidTr="002F4718">
        <w:trPr>
          <w:trHeight w:val="1"/>
        </w:trPr>
        <w:tc>
          <w:tcPr>
            <w:tcW w:w="2974"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C81C0A" w:rsidP="002F4718">
            <w:pPr>
              <w:suppressLineNumbers/>
              <w:suppressAutoHyphens/>
              <w:spacing w:after="0"/>
              <w:rPr>
                <w:sz w:val="20"/>
                <w:szCs w:val="20"/>
              </w:rPr>
            </w:pPr>
            <w:r w:rsidRPr="00B76EB8">
              <w:rPr>
                <w:rFonts w:ascii="Times New Roman" w:eastAsia="Times New Roman" w:hAnsi="Times New Roman" w:cs="Times New Roman"/>
                <w:color w:val="000000"/>
                <w:sz w:val="20"/>
                <w:szCs w:val="20"/>
              </w:rPr>
              <w:t>POW Kuźnia Raciborska</w:t>
            </w:r>
          </w:p>
        </w:tc>
        <w:tc>
          <w:tcPr>
            <w:tcW w:w="2736"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3C59F7" w:rsidP="002F4718">
            <w:pPr>
              <w:suppressLineNumbers/>
              <w:suppressAutoHyphens/>
              <w:spacing w:after="0"/>
              <w:jc w:val="center"/>
              <w:rPr>
                <w:sz w:val="20"/>
                <w:szCs w:val="20"/>
              </w:rPr>
            </w:pPr>
            <w:r w:rsidRPr="00B76EB8">
              <w:rPr>
                <w:rFonts w:ascii="Times New Roman" w:eastAsia="Times New Roman" w:hAnsi="Times New Roman" w:cs="Times New Roman"/>
                <w:color w:val="000000"/>
                <w:sz w:val="20"/>
                <w:szCs w:val="20"/>
              </w:rPr>
              <w:t>54</w:t>
            </w:r>
          </w:p>
        </w:tc>
        <w:tc>
          <w:tcPr>
            <w:tcW w:w="3415"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81C0A" w:rsidRPr="00B76EB8" w:rsidRDefault="00DA0382" w:rsidP="00B76EB8">
            <w:pPr>
              <w:suppressLineNumbers/>
              <w:suppressAutoHyphens/>
              <w:spacing w:after="0"/>
              <w:ind w:right="282"/>
              <w:jc w:val="right"/>
              <w:rPr>
                <w:rFonts w:ascii="Times New Roman" w:eastAsia="Times New Roman" w:hAnsi="Times New Roman" w:cs="Times New Roman"/>
                <w:color w:val="000000"/>
                <w:sz w:val="20"/>
                <w:szCs w:val="20"/>
              </w:rPr>
            </w:pPr>
            <w:r w:rsidRPr="00B76EB8">
              <w:rPr>
                <w:rFonts w:ascii="Times New Roman" w:eastAsia="Times New Roman" w:hAnsi="Times New Roman" w:cs="Times New Roman"/>
                <w:color w:val="000000"/>
                <w:sz w:val="20"/>
                <w:szCs w:val="20"/>
              </w:rPr>
              <w:t>w</w:t>
            </w:r>
            <w:r w:rsidR="006E174F" w:rsidRPr="00B76EB8">
              <w:rPr>
                <w:rFonts w:ascii="Times New Roman" w:eastAsia="Times New Roman" w:hAnsi="Times New Roman" w:cs="Times New Roman"/>
                <w:color w:val="000000"/>
                <w:sz w:val="20"/>
                <w:szCs w:val="20"/>
              </w:rPr>
              <w:t xml:space="preserve"> miesiącach </w:t>
            </w:r>
            <w:r w:rsidR="00C81C0A" w:rsidRPr="00B76EB8">
              <w:rPr>
                <w:rFonts w:ascii="Times New Roman" w:eastAsia="Times New Roman" w:hAnsi="Times New Roman" w:cs="Times New Roman"/>
                <w:color w:val="000000"/>
                <w:sz w:val="20"/>
                <w:szCs w:val="20"/>
              </w:rPr>
              <w:t>I</w:t>
            </w:r>
            <w:r w:rsidR="006E174F" w:rsidRPr="00B76EB8">
              <w:rPr>
                <w:rFonts w:ascii="Times New Roman" w:eastAsia="Times New Roman" w:hAnsi="Times New Roman" w:cs="Times New Roman"/>
                <w:color w:val="000000"/>
                <w:sz w:val="20"/>
                <w:szCs w:val="20"/>
              </w:rPr>
              <w:t> – III –</w:t>
            </w:r>
            <w:r w:rsidRPr="00B76EB8">
              <w:rPr>
                <w:rFonts w:ascii="Times New Roman" w:eastAsia="Times New Roman" w:hAnsi="Times New Roman" w:cs="Times New Roman"/>
                <w:color w:val="000000"/>
                <w:sz w:val="20"/>
                <w:szCs w:val="20"/>
              </w:rPr>
              <w:t> </w:t>
            </w:r>
            <w:r w:rsidR="00C81C0A" w:rsidRPr="00B76EB8">
              <w:rPr>
                <w:rFonts w:ascii="Times New Roman" w:eastAsia="Times New Roman" w:hAnsi="Times New Roman" w:cs="Times New Roman"/>
                <w:color w:val="000000"/>
                <w:sz w:val="20"/>
                <w:szCs w:val="20"/>
              </w:rPr>
              <w:t>2 </w:t>
            </w:r>
            <w:r w:rsidR="009A1684" w:rsidRPr="00B76EB8">
              <w:rPr>
                <w:rFonts w:ascii="Times New Roman" w:eastAsia="Times New Roman" w:hAnsi="Times New Roman" w:cs="Times New Roman"/>
                <w:color w:val="000000"/>
                <w:sz w:val="20"/>
                <w:szCs w:val="20"/>
              </w:rPr>
              <w:t>865</w:t>
            </w:r>
            <w:r w:rsidR="00C81C0A" w:rsidRPr="00B76EB8">
              <w:rPr>
                <w:rFonts w:ascii="Times New Roman" w:eastAsia="Times New Roman" w:hAnsi="Times New Roman" w:cs="Times New Roman"/>
                <w:color w:val="000000"/>
                <w:sz w:val="20"/>
                <w:szCs w:val="20"/>
              </w:rPr>
              <w:t>,00 zł</w:t>
            </w:r>
          </w:p>
          <w:p w:rsidR="00C81C0A" w:rsidRPr="00B76EB8" w:rsidRDefault="00DA0382" w:rsidP="00B76EB8">
            <w:pPr>
              <w:suppressLineNumbers/>
              <w:suppressAutoHyphens/>
              <w:spacing w:after="0"/>
              <w:ind w:right="282"/>
              <w:jc w:val="right"/>
              <w:rPr>
                <w:sz w:val="20"/>
                <w:szCs w:val="20"/>
              </w:rPr>
            </w:pPr>
            <w:r w:rsidRPr="00B76EB8">
              <w:rPr>
                <w:rFonts w:ascii="Times New Roman" w:eastAsia="Times New Roman" w:hAnsi="Times New Roman" w:cs="Times New Roman"/>
                <w:color w:val="000000"/>
                <w:sz w:val="20"/>
                <w:szCs w:val="20"/>
              </w:rPr>
              <w:t>w miesiącach IV – XII – </w:t>
            </w:r>
            <w:r w:rsidR="00C81C0A" w:rsidRPr="00B76EB8">
              <w:rPr>
                <w:rFonts w:ascii="Times New Roman" w:eastAsia="Times New Roman" w:hAnsi="Times New Roman" w:cs="Times New Roman"/>
                <w:color w:val="000000"/>
                <w:sz w:val="20"/>
                <w:szCs w:val="20"/>
              </w:rPr>
              <w:t>2 </w:t>
            </w:r>
            <w:r w:rsidR="009A1684" w:rsidRPr="00B76EB8">
              <w:rPr>
                <w:rFonts w:ascii="Times New Roman" w:eastAsia="Times New Roman" w:hAnsi="Times New Roman" w:cs="Times New Roman"/>
                <w:color w:val="000000"/>
                <w:sz w:val="20"/>
                <w:szCs w:val="20"/>
              </w:rPr>
              <w:t>942</w:t>
            </w:r>
            <w:r w:rsidR="00C81C0A" w:rsidRPr="00B76EB8">
              <w:rPr>
                <w:rFonts w:ascii="Times New Roman" w:eastAsia="Times New Roman" w:hAnsi="Times New Roman" w:cs="Times New Roman"/>
                <w:color w:val="000000"/>
                <w:sz w:val="20"/>
                <w:szCs w:val="20"/>
              </w:rPr>
              <w:t>,00 zł</w:t>
            </w:r>
          </w:p>
        </w:tc>
      </w:tr>
    </w:tbl>
    <w:p w:rsidR="00C81C0A" w:rsidRDefault="00C81C0A" w:rsidP="00C81C0A">
      <w:pPr>
        <w:suppressAutoHyphens/>
        <w:spacing w:after="0" w:line="360" w:lineRule="auto"/>
        <w:jc w:val="both"/>
        <w:rPr>
          <w:rFonts w:ascii="Times New Roman" w:eastAsia="Times New Roman" w:hAnsi="Times New Roman" w:cs="Times New Roman"/>
          <w:i/>
          <w:color w:val="000000"/>
        </w:rPr>
      </w:pPr>
      <w:r>
        <w:rPr>
          <w:rFonts w:ascii="Times New Roman" w:eastAsia="Times New Roman" w:hAnsi="Times New Roman" w:cs="Times New Roman"/>
          <w:i/>
          <w:color w:val="000000"/>
        </w:rPr>
        <w:t>Źródło: Dane własne PCPR w Raciborzu.</w:t>
      </w:r>
    </w:p>
    <w:p w:rsidR="009A1684" w:rsidRDefault="009A1684" w:rsidP="00C81C0A">
      <w:pPr>
        <w:suppressAutoHyphens/>
        <w:spacing w:after="0" w:line="360" w:lineRule="auto"/>
        <w:jc w:val="both"/>
        <w:rPr>
          <w:rFonts w:ascii="Times New Roman" w:eastAsia="Times New Roman" w:hAnsi="Times New Roman" w:cs="Times New Roman"/>
          <w:i/>
          <w:color w:val="000000"/>
        </w:rPr>
      </w:pPr>
    </w:p>
    <w:p w:rsidR="00FC5BA0" w:rsidRDefault="009A1684" w:rsidP="00DA0382">
      <w:pPr>
        <w:suppressAutoHyphens/>
        <w:spacing w:after="0" w:line="360" w:lineRule="auto"/>
        <w:ind w:firstLine="708"/>
        <w:jc w:val="both"/>
        <w:rPr>
          <w:rFonts w:ascii="Times New Roman" w:eastAsia="Times New Roman" w:hAnsi="Times New Roman" w:cs="Times New Roman"/>
          <w:sz w:val="24"/>
          <w:szCs w:val="24"/>
        </w:rPr>
      </w:pPr>
      <w:r w:rsidRPr="009A1684">
        <w:rPr>
          <w:rFonts w:ascii="Times New Roman" w:eastAsia="Times New Roman" w:hAnsi="Times New Roman" w:cs="Times New Roman"/>
          <w:sz w:val="24"/>
          <w:szCs w:val="24"/>
        </w:rPr>
        <w:t>Referat Spraw Społecznych Starostwa Powiatowego w Raciborzu w</w:t>
      </w:r>
      <w:r w:rsidR="0001415E">
        <w:rPr>
          <w:rFonts w:ascii="Times New Roman" w:eastAsia="Times New Roman" w:hAnsi="Times New Roman" w:cs="Times New Roman"/>
          <w:sz w:val="24"/>
          <w:szCs w:val="24"/>
        </w:rPr>
        <w:t>e</w:t>
      </w:r>
      <w:r w:rsidRPr="009A1684">
        <w:rPr>
          <w:rFonts w:ascii="Times New Roman" w:eastAsia="Times New Roman" w:hAnsi="Times New Roman" w:cs="Times New Roman"/>
          <w:sz w:val="24"/>
          <w:szCs w:val="24"/>
        </w:rPr>
        <w:t xml:space="preserve"> współpracy                z P</w:t>
      </w:r>
      <w:r w:rsidR="00FD57B9">
        <w:rPr>
          <w:rFonts w:ascii="Times New Roman" w:eastAsia="Times New Roman" w:hAnsi="Times New Roman" w:cs="Times New Roman"/>
          <w:sz w:val="24"/>
          <w:szCs w:val="24"/>
        </w:rPr>
        <w:t xml:space="preserve">owiatowym </w:t>
      </w:r>
      <w:r w:rsidRPr="009A1684">
        <w:rPr>
          <w:rFonts w:ascii="Times New Roman" w:eastAsia="Times New Roman" w:hAnsi="Times New Roman" w:cs="Times New Roman"/>
          <w:sz w:val="24"/>
          <w:szCs w:val="24"/>
        </w:rPr>
        <w:t>C</w:t>
      </w:r>
      <w:r w:rsidR="00FD57B9">
        <w:rPr>
          <w:rFonts w:ascii="Times New Roman" w:eastAsia="Times New Roman" w:hAnsi="Times New Roman" w:cs="Times New Roman"/>
          <w:sz w:val="24"/>
          <w:szCs w:val="24"/>
        </w:rPr>
        <w:t xml:space="preserve">entrum </w:t>
      </w:r>
      <w:r w:rsidRPr="009A1684">
        <w:rPr>
          <w:rFonts w:ascii="Times New Roman" w:eastAsia="Times New Roman" w:hAnsi="Times New Roman" w:cs="Times New Roman"/>
          <w:sz w:val="24"/>
          <w:szCs w:val="24"/>
        </w:rPr>
        <w:t>P</w:t>
      </w:r>
      <w:r w:rsidR="00FD57B9">
        <w:rPr>
          <w:rFonts w:ascii="Times New Roman" w:eastAsia="Times New Roman" w:hAnsi="Times New Roman" w:cs="Times New Roman"/>
          <w:sz w:val="24"/>
          <w:szCs w:val="24"/>
        </w:rPr>
        <w:t xml:space="preserve">omocy </w:t>
      </w:r>
      <w:r w:rsidRPr="009A1684">
        <w:rPr>
          <w:rFonts w:ascii="Times New Roman" w:eastAsia="Times New Roman" w:hAnsi="Times New Roman" w:cs="Times New Roman"/>
          <w:sz w:val="24"/>
          <w:szCs w:val="24"/>
        </w:rPr>
        <w:t>R</w:t>
      </w:r>
      <w:r w:rsidR="00FD57B9">
        <w:rPr>
          <w:rFonts w:ascii="Times New Roman" w:eastAsia="Times New Roman" w:hAnsi="Times New Roman" w:cs="Times New Roman"/>
          <w:sz w:val="24"/>
          <w:szCs w:val="24"/>
        </w:rPr>
        <w:t xml:space="preserve">odzinie w Raciborzu </w:t>
      </w:r>
      <w:r w:rsidRPr="009A1684">
        <w:rPr>
          <w:rFonts w:ascii="Times New Roman" w:eastAsia="Times New Roman" w:hAnsi="Times New Roman" w:cs="Times New Roman"/>
          <w:sz w:val="24"/>
          <w:szCs w:val="24"/>
        </w:rPr>
        <w:t>i Skarbnikiem Powiatu zajmuje</w:t>
      </w:r>
      <w:r w:rsidR="005519AA">
        <w:rPr>
          <w:rFonts w:ascii="Times New Roman" w:eastAsia="Times New Roman" w:hAnsi="Times New Roman" w:cs="Times New Roman"/>
          <w:sz w:val="24"/>
          <w:szCs w:val="24"/>
        </w:rPr>
        <w:t xml:space="preserve">             </w:t>
      </w:r>
      <w:r w:rsidRPr="009A1684">
        <w:rPr>
          <w:rFonts w:ascii="Times New Roman" w:eastAsia="Times New Roman" w:hAnsi="Times New Roman" w:cs="Times New Roman"/>
          <w:sz w:val="24"/>
          <w:szCs w:val="24"/>
        </w:rPr>
        <w:t xml:space="preserve"> się przygotowywaniem porozumień dotyczących</w:t>
      </w:r>
      <w:r w:rsidR="00FD57B9">
        <w:rPr>
          <w:rFonts w:ascii="Times New Roman" w:eastAsia="Times New Roman" w:hAnsi="Times New Roman" w:cs="Times New Roman"/>
          <w:sz w:val="24"/>
          <w:szCs w:val="24"/>
        </w:rPr>
        <w:t xml:space="preserve"> u</w:t>
      </w:r>
      <w:r w:rsidRPr="009A1684">
        <w:rPr>
          <w:rFonts w:ascii="Times New Roman" w:eastAsia="Times New Roman" w:hAnsi="Times New Roman" w:cs="Times New Roman"/>
          <w:sz w:val="24"/>
          <w:szCs w:val="24"/>
        </w:rPr>
        <w:t>mieszczania</w:t>
      </w:r>
      <w:r w:rsidR="00FD57B9">
        <w:rPr>
          <w:rFonts w:ascii="Times New Roman" w:eastAsia="Times New Roman" w:hAnsi="Times New Roman" w:cs="Times New Roman"/>
          <w:sz w:val="24"/>
          <w:szCs w:val="24"/>
        </w:rPr>
        <w:t xml:space="preserve"> dzieci pochodzących z obcych p</w:t>
      </w:r>
      <w:r w:rsidR="00DA0382">
        <w:rPr>
          <w:rFonts w:ascii="Times New Roman" w:eastAsia="Times New Roman" w:hAnsi="Times New Roman" w:cs="Times New Roman"/>
          <w:sz w:val="24"/>
          <w:szCs w:val="24"/>
        </w:rPr>
        <w:t>owiatów w placówkach opiekuńczo – </w:t>
      </w:r>
      <w:r w:rsidR="00FD57B9">
        <w:rPr>
          <w:rFonts w:ascii="Times New Roman" w:eastAsia="Times New Roman" w:hAnsi="Times New Roman" w:cs="Times New Roman"/>
          <w:sz w:val="24"/>
          <w:szCs w:val="24"/>
        </w:rPr>
        <w:t xml:space="preserve">wychowawczych funkcjonujących na terenie powiatu raciborskiego. </w:t>
      </w:r>
      <w:r w:rsidRPr="009A1684">
        <w:rPr>
          <w:rFonts w:ascii="Times New Roman" w:eastAsia="Times New Roman" w:hAnsi="Times New Roman" w:cs="Times New Roman"/>
          <w:sz w:val="24"/>
          <w:szCs w:val="24"/>
        </w:rPr>
        <w:t>Na dzień 31 grudnia 201</w:t>
      </w:r>
      <w:r w:rsidR="00DA0382">
        <w:rPr>
          <w:rFonts w:ascii="Times New Roman" w:eastAsia="Times New Roman" w:hAnsi="Times New Roman" w:cs="Times New Roman"/>
          <w:sz w:val="24"/>
          <w:szCs w:val="24"/>
        </w:rPr>
        <w:t>3 roku obie placówki opiekuńczo – </w:t>
      </w:r>
      <w:r w:rsidRPr="009A1684">
        <w:rPr>
          <w:rFonts w:ascii="Times New Roman" w:eastAsia="Times New Roman" w:hAnsi="Times New Roman" w:cs="Times New Roman"/>
          <w:sz w:val="24"/>
          <w:szCs w:val="24"/>
        </w:rPr>
        <w:t>wychowawcze m</w:t>
      </w:r>
      <w:r w:rsidR="00E85AC4">
        <w:rPr>
          <w:rFonts w:ascii="Times New Roman" w:eastAsia="Times New Roman" w:hAnsi="Times New Roman" w:cs="Times New Roman"/>
          <w:sz w:val="24"/>
          <w:szCs w:val="24"/>
        </w:rPr>
        <w:t xml:space="preserve">iały </w:t>
      </w:r>
      <w:r w:rsidR="0001415E">
        <w:rPr>
          <w:rFonts w:ascii="Times New Roman" w:eastAsia="Times New Roman" w:hAnsi="Times New Roman" w:cs="Times New Roman"/>
          <w:sz w:val="24"/>
          <w:szCs w:val="24"/>
        </w:rPr>
        <w:t>pełny</w:t>
      </w:r>
      <w:r w:rsidR="00E85AC4">
        <w:rPr>
          <w:rFonts w:ascii="Times New Roman" w:eastAsia="Times New Roman" w:hAnsi="Times New Roman" w:cs="Times New Roman"/>
          <w:sz w:val="24"/>
          <w:szCs w:val="24"/>
        </w:rPr>
        <w:t xml:space="preserve"> </w:t>
      </w:r>
      <w:r w:rsidR="0001415E">
        <w:rPr>
          <w:rFonts w:ascii="Times New Roman" w:eastAsia="Times New Roman" w:hAnsi="Times New Roman" w:cs="Times New Roman"/>
          <w:sz w:val="24"/>
          <w:szCs w:val="24"/>
        </w:rPr>
        <w:t>stan</w:t>
      </w:r>
      <w:r w:rsidR="00E85AC4">
        <w:rPr>
          <w:rFonts w:ascii="Times New Roman" w:eastAsia="Times New Roman" w:hAnsi="Times New Roman" w:cs="Times New Roman"/>
          <w:sz w:val="24"/>
          <w:szCs w:val="24"/>
        </w:rPr>
        <w:t xml:space="preserve"> wychowanków.</w:t>
      </w:r>
      <w:r w:rsidR="0001415E">
        <w:rPr>
          <w:rFonts w:ascii="Times New Roman" w:eastAsia="Times New Roman" w:hAnsi="Times New Roman" w:cs="Times New Roman"/>
          <w:sz w:val="24"/>
          <w:szCs w:val="24"/>
        </w:rPr>
        <w:t xml:space="preserve"> N</w:t>
      </w:r>
      <w:r w:rsidRPr="009A1684">
        <w:rPr>
          <w:rFonts w:ascii="Times New Roman" w:eastAsia="Times New Roman" w:hAnsi="Times New Roman" w:cs="Times New Roman"/>
          <w:sz w:val="24"/>
          <w:szCs w:val="24"/>
        </w:rPr>
        <w:t>iestety z roku na rok wzrasta liczba dzieci wymagających objęcia</w:t>
      </w:r>
      <w:r w:rsidR="00665C6D">
        <w:rPr>
          <w:rFonts w:ascii="Times New Roman" w:eastAsia="Times New Roman" w:hAnsi="Times New Roman" w:cs="Times New Roman"/>
          <w:sz w:val="24"/>
          <w:szCs w:val="24"/>
        </w:rPr>
        <w:t xml:space="preserve"> instytucjonalną formą opieki. </w:t>
      </w:r>
      <w:r w:rsidR="005519AA">
        <w:rPr>
          <w:rFonts w:ascii="Times New Roman" w:eastAsia="Times New Roman" w:hAnsi="Times New Roman" w:cs="Times New Roman"/>
          <w:sz w:val="24"/>
          <w:szCs w:val="24"/>
        </w:rPr>
        <w:t>T</w:t>
      </w:r>
      <w:r w:rsidRPr="009A1684">
        <w:rPr>
          <w:rFonts w:ascii="Times New Roman" w:eastAsia="Times New Roman" w:hAnsi="Times New Roman" w:cs="Times New Roman"/>
          <w:sz w:val="24"/>
          <w:szCs w:val="24"/>
        </w:rPr>
        <w:t>endencja</w:t>
      </w:r>
      <w:r w:rsidR="005519AA">
        <w:rPr>
          <w:rFonts w:ascii="Times New Roman" w:eastAsia="Times New Roman" w:hAnsi="Times New Roman" w:cs="Times New Roman"/>
          <w:sz w:val="24"/>
          <w:szCs w:val="24"/>
        </w:rPr>
        <w:t xml:space="preserve"> wzrostowa </w:t>
      </w:r>
      <w:r w:rsidRPr="009A1684">
        <w:rPr>
          <w:rFonts w:ascii="Times New Roman" w:eastAsia="Times New Roman" w:hAnsi="Times New Roman" w:cs="Times New Roman"/>
          <w:sz w:val="24"/>
          <w:szCs w:val="24"/>
        </w:rPr>
        <w:t>może utrzymywać</w:t>
      </w:r>
      <w:r w:rsidR="005519AA">
        <w:rPr>
          <w:rFonts w:ascii="Times New Roman" w:eastAsia="Times New Roman" w:hAnsi="Times New Roman" w:cs="Times New Roman"/>
          <w:sz w:val="24"/>
          <w:szCs w:val="24"/>
        </w:rPr>
        <w:t xml:space="preserve"> </w:t>
      </w:r>
      <w:r w:rsidR="00E85AC4">
        <w:rPr>
          <w:rFonts w:ascii="Times New Roman" w:eastAsia="Times New Roman" w:hAnsi="Times New Roman" w:cs="Times New Roman"/>
          <w:sz w:val="24"/>
          <w:szCs w:val="24"/>
        </w:rPr>
        <w:t>się przez najbliższe kilka lat w związku z pogarszającą się kondycją polskiej rodziny i trudną sytuacją na rynku pracy</w:t>
      </w:r>
      <w:r w:rsidR="005519AA">
        <w:rPr>
          <w:rFonts w:ascii="Times New Roman" w:eastAsia="Times New Roman" w:hAnsi="Times New Roman" w:cs="Times New Roman"/>
          <w:sz w:val="24"/>
          <w:szCs w:val="24"/>
        </w:rPr>
        <w:t xml:space="preserve">. </w:t>
      </w:r>
      <w:r w:rsidR="0001415E">
        <w:rPr>
          <w:rFonts w:ascii="Times New Roman" w:eastAsia="Times New Roman" w:hAnsi="Times New Roman" w:cs="Times New Roman"/>
          <w:sz w:val="24"/>
          <w:szCs w:val="24"/>
        </w:rPr>
        <w:t xml:space="preserve">Również </w:t>
      </w:r>
      <w:r w:rsidRPr="009A1684">
        <w:rPr>
          <w:rFonts w:ascii="Times New Roman" w:eastAsia="Times New Roman" w:hAnsi="Times New Roman" w:cs="Times New Roman"/>
          <w:sz w:val="24"/>
          <w:szCs w:val="24"/>
        </w:rPr>
        <w:t xml:space="preserve">okres przebywania wychowanków w </w:t>
      </w:r>
      <w:r w:rsidR="005519AA">
        <w:rPr>
          <w:rFonts w:ascii="Times New Roman" w:eastAsia="Times New Roman" w:hAnsi="Times New Roman" w:cs="Times New Roman"/>
          <w:sz w:val="24"/>
          <w:szCs w:val="24"/>
        </w:rPr>
        <w:t xml:space="preserve">pieczy instytucjonalnej przedłuża </w:t>
      </w:r>
      <w:r w:rsidRPr="009A1684">
        <w:rPr>
          <w:rFonts w:ascii="Times New Roman" w:eastAsia="Times New Roman" w:hAnsi="Times New Roman" w:cs="Times New Roman"/>
          <w:sz w:val="24"/>
          <w:szCs w:val="24"/>
        </w:rPr>
        <w:t>się.</w:t>
      </w:r>
      <w:r w:rsidR="005519AA">
        <w:rPr>
          <w:rFonts w:ascii="Times New Roman" w:eastAsia="Times New Roman" w:hAnsi="Times New Roman" w:cs="Times New Roman"/>
          <w:sz w:val="24"/>
          <w:szCs w:val="24"/>
        </w:rPr>
        <w:t xml:space="preserve"> </w:t>
      </w:r>
      <w:r w:rsidR="00E85AC4">
        <w:rPr>
          <w:rFonts w:ascii="Times New Roman" w:eastAsia="Times New Roman" w:hAnsi="Times New Roman" w:cs="Times New Roman"/>
          <w:sz w:val="24"/>
          <w:szCs w:val="24"/>
        </w:rPr>
        <w:t>Największym pro</w:t>
      </w:r>
      <w:r w:rsidR="005519AA">
        <w:rPr>
          <w:rFonts w:ascii="Times New Roman" w:eastAsia="Times New Roman" w:hAnsi="Times New Roman" w:cs="Times New Roman"/>
          <w:sz w:val="24"/>
          <w:szCs w:val="24"/>
        </w:rPr>
        <w:t>blem</w:t>
      </w:r>
      <w:r w:rsidR="00D90C6F">
        <w:rPr>
          <w:rFonts w:ascii="Times New Roman" w:eastAsia="Times New Roman" w:hAnsi="Times New Roman" w:cs="Times New Roman"/>
          <w:sz w:val="24"/>
          <w:szCs w:val="24"/>
        </w:rPr>
        <w:t>em</w:t>
      </w:r>
      <w:r w:rsidR="005519AA">
        <w:rPr>
          <w:rFonts w:ascii="Times New Roman" w:eastAsia="Times New Roman" w:hAnsi="Times New Roman" w:cs="Times New Roman"/>
          <w:sz w:val="24"/>
          <w:szCs w:val="24"/>
        </w:rPr>
        <w:t xml:space="preserve"> wychowanków opuszczających </w:t>
      </w:r>
      <w:r w:rsidR="00E85AC4">
        <w:rPr>
          <w:rFonts w:ascii="Times New Roman" w:eastAsia="Times New Roman" w:hAnsi="Times New Roman" w:cs="Times New Roman"/>
          <w:sz w:val="24"/>
          <w:szCs w:val="24"/>
        </w:rPr>
        <w:t>placówki</w:t>
      </w:r>
      <w:r w:rsidR="005519AA">
        <w:rPr>
          <w:rFonts w:ascii="Times New Roman" w:eastAsia="Times New Roman" w:hAnsi="Times New Roman" w:cs="Times New Roman"/>
          <w:sz w:val="24"/>
          <w:szCs w:val="24"/>
        </w:rPr>
        <w:t xml:space="preserve"> </w:t>
      </w:r>
      <w:r w:rsidR="00E85AC4">
        <w:rPr>
          <w:rFonts w:ascii="Times New Roman" w:eastAsia="Times New Roman" w:hAnsi="Times New Roman" w:cs="Times New Roman"/>
          <w:sz w:val="24"/>
          <w:szCs w:val="24"/>
        </w:rPr>
        <w:t>opiekuńczo</w:t>
      </w:r>
      <w:r w:rsidR="004E736D">
        <w:rPr>
          <w:rFonts w:ascii="Times New Roman" w:eastAsia="Times New Roman" w:hAnsi="Times New Roman" w:cs="Times New Roman"/>
          <w:sz w:val="24"/>
          <w:szCs w:val="24"/>
        </w:rPr>
        <w:t> – </w:t>
      </w:r>
      <w:r w:rsidR="00E85AC4">
        <w:rPr>
          <w:rFonts w:ascii="Times New Roman" w:eastAsia="Times New Roman" w:hAnsi="Times New Roman" w:cs="Times New Roman"/>
          <w:sz w:val="24"/>
          <w:szCs w:val="24"/>
        </w:rPr>
        <w:t>wychowawcze jest brak perspektyw na</w:t>
      </w:r>
      <w:r w:rsidR="004E736D">
        <w:rPr>
          <w:rFonts w:ascii="Times New Roman" w:eastAsia="Times New Roman" w:hAnsi="Times New Roman" w:cs="Times New Roman"/>
          <w:sz w:val="24"/>
          <w:szCs w:val="24"/>
        </w:rPr>
        <w:t xml:space="preserve"> szybkie otrzymanie mieszkania, szczególnie iż wielu wychowanków </w:t>
      </w:r>
      <w:r w:rsidR="00E85AC4">
        <w:rPr>
          <w:rFonts w:ascii="Times New Roman" w:eastAsia="Times New Roman" w:hAnsi="Times New Roman" w:cs="Times New Roman"/>
          <w:sz w:val="24"/>
          <w:szCs w:val="24"/>
        </w:rPr>
        <w:t>nie ma możliwości powrotu do rodzin biologiczn</w:t>
      </w:r>
      <w:r w:rsidR="0001415E">
        <w:rPr>
          <w:rFonts w:ascii="Times New Roman" w:eastAsia="Times New Roman" w:hAnsi="Times New Roman" w:cs="Times New Roman"/>
          <w:sz w:val="24"/>
          <w:szCs w:val="24"/>
        </w:rPr>
        <w:t xml:space="preserve">ych </w:t>
      </w:r>
      <w:r w:rsidR="00BF0EEF">
        <w:rPr>
          <w:rFonts w:ascii="Times New Roman" w:eastAsia="Times New Roman" w:hAnsi="Times New Roman" w:cs="Times New Roman"/>
          <w:sz w:val="24"/>
          <w:szCs w:val="24"/>
        </w:rPr>
        <w:br/>
      </w:r>
      <w:r w:rsidR="0001415E">
        <w:rPr>
          <w:rFonts w:ascii="Times New Roman" w:eastAsia="Times New Roman" w:hAnsi="Times New Roman" w:cs="Times New Roman"/>
          <w:sz w:val="24"/>
          <w:szCs w:val="24"/>
        </w:rPr>
        <w:t>z powodu ich dysfunkcji</w:t>
      </w:r>
      <w:r w:rsidR="00B87D55">
        <w:rPr>
          <w:rFonts w:ascii="Times New Roman" w:eastAsia="Times New Roman" w:hAnsi="Times New Roman" w:cs="Times New Roman"/>
          <w:sz w:val="24"/>
          <w:szCs w:val="24"/>
        </w:rPr>
        <w:t>.</w:t>
      </w:r>
    </w:p>
    <w:p w:rsidR="00D57FB4" w:rsidRDefault="00D57FB4" w:rsidP="00C95CDC">
      <w:pPr>
        <w:tabs>
          <w:tab w:val="left" w:pos="5103"/>
        </w:tabs>
        <w:suppressAutoHyphens/>
        <w:spacing w:after="0" w:line="360" w:lineRule="auto"/>
        <w:ind w:left="567" w:hanging="567"/>
        <w:jc w:val="both"/>
        <w:rPr>
          <w:rFonts w:ascii="Times New Roman" w:eastAsia="Times New Roman" w:hAnsi="Times New Roman" w:cs="Times New Roman"/>
          <w:b/>
          <w:sz w:val="24"/>
          <w:szCs w:val="24"/>
        </w:rPr>
      </w:pPr>
    </w:p>
    <w:p w:rsidR="000E365C" w:rsidRPr="000E365C" w:rsidRDefault="000E365C" w:rsidP="00207ACD">
      <w:pPr>
        <w:spacing w:before="28" w:after="0" w:line="360" w:lineRule="auto"/>
        <w:ind w:left="709" w:hanging="709"/>
        <w:jc w:val="both"/>
        <w:rPr>
          <w:rFonts w:ascii="Times New Roman" w:eastAsia="Times New Roman" w:hAnsi="Times New Roman" w:cs="Times New Roman"/>
          <w:b/>
          <w:sz w:val="24"/>
          <w:szCs w:val="24"/>
        </w:rPr>
      </w:pPr>
      <w:r w:rsidRPr="000E365C">
        <w:rPr>
          <w:rFonts w:ascii="Times New Roman" w:eastAsia="Times New Roman" w:hAnsi="Times New Roman" w:cs="Times New Roman"/>
          <w:b/>
          <w:sz w:val="24"/>
          <w:szCs w:val="24"/>
        </w:rPr>
        <w:lastRenderedPageBreak/>
        <w:t>1.2.3.</w:t>
      </w:r>
      <w:r>
        <w:rPr>
          <w:rFonts w:ascii="Times New Roman" w:eastAsia="Times New Roman" w:hAnsi="Times New Roman" w:cs="Times New Roman"/>
          <w:sz w:val="24"/>
          <w:szCs w:val="24"/>
        </w:rPr>
        <w:t xml:space="preserve"> </w:t>
      </w:r>
      <w:r w:rsidRPr="000E365C">
        <w:rPr>
          <w:rFonts w:ascii="Times New Roman" w:eastAsia="Times New Roman" w:hAnsi="Times New Roman" w:cs="Times New Roman"/>
          <w:b/>
          <w:sz w:val="24"/>
          <w:szCs w:val="24"/>
        </w:rPr>
        <w:t>Przyznawanie pomocy pieniężnej na usamodzielnienie oraz na kontynuowanie nauki osobom opuszczającym rodziny zastępcze, rodzinne domy dziecka</w:t>
      </w:r>
      <w:r w:rsidR="00D80E5C">
        <w:rPr>
          <w:rFonts w:ascii="Times New Roman" w:eastAsia="Times New Roman" w:hAnsi="Times New Roman" w:cs="Times New Roman"/>
          <w:b/>
          <w:sz w:val="24"/>
          <w:szCs w:val="24"/>
        </w:rPr>
        <w:t xml:space="preserve">, </w:t>
      </w:r>
      <w:r w:rsidR="009D4DD7">
        <w:rPr>
          <w:rFonts w:ascii="Times New Roman" w:eastAsia="Times New Roman" w:hAnsi="Times New Roman" w:cs="Times New Roman"/>
          <w:b/>
          <w:sz w:val="24"/>
          <w:szCs w:val="24"/>
        </w:rPr>
        <w:t>placówki opiekuńczo – </w:t>
      </w:r>
      <w:r w:rsidR="00D80E5C">
        <w:rPr>
          <w:rFonts w:ascii="Times New Roman" w:eastAsia="Times New Roman" w:hAnsi="Times New Roman" w:cs="Times New Roman"/>
          <w:b/>
          <w:sz w:val="24"/>
          <w:szCs w:val="24"/>
        </w:rPr>
        <w:t xml:space="preserve">wychowawcze </w:t>
      </w:r>
      <w:r w:rsidRPr="000E365C">
        <w:rPr>
          <w:rFonts w:ascii="Times New Roman" w:eastAsia="Times New Roman" w:hAnsi="Times New Roman" w:cs="Times New Roman"/>
          <w:b/>
          <w:sz w:val="24"/>
          <w:szCs w:val="24"/>
        </w:rPr>
        <w:t>lub regionalne placówki opiekuńczo</w:t>
      </w:r>
      <w:r w:rsidR="009D4DD7">
        <w:rPr>
          <w:rFonts w:ascii="Times New Roman" w:eastAsia="Times New Roman" w:hAnsi="Times New Roman" w:cs="Times New Roman"/>
          <w:b/>
          <w:sz w:val="24"/>
          <w:szCs w:val="24"/>
        </w:rPr>
        <w:t> –</w:t>
      </w:r>
      <w:r w:rsidRPr="000E365C">
        <w:rPr>
          <w:rFonts w:ascii="Times New Roman" w:eastAsia="Times New Roman" w:hAnsi="Times New Roman" w:cs="Times New Roman"/>
          <w:b/>
          <w:sz w:val="24"/>
          <w:szCs w:val="24"/>
        </w:rPr>
        <w:t>terapeutyczne.</w:t>
      </w:r>
    </w:p>
    <w:p w:rsidR="000E365C" w:rsidRPr="000E365C" w:rsidRDefault="000E365C" w:rsidP="000E365C">
      <w:pPr>
        <w:spacing w:before="28" w:after="0" w:line="360" w:lineRule="auto"/>
        <w:ind w:left="567" w:hanging="567"/>
        <w:rPr>
          <w:rFonts w:ascii="Times New Roman" w:eastAsia="Times New Roman" w:hAnsi="Times New Roman" w:cs="Times New Roman"/>
          <w:sz w:val="24"/>
          <w:szCs w:val="24"/>
        </w:rPr>
      </w:pPr>
    </w:p>
    <w:p w:rsidR="000E365C" w:rsidRPr="000E365C" w:rsidRDefault="0080686B" w:rsidP="00BF0EEF">
      <w:pPr>
        <w:spacing w:after="120"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Realizując </w:t>
      </w:r>
      <w:r w:rsidR="009D4DD7">
        <w:rPr>
          <w:rFonts w:ascii="Times New Roman" w:eastAsia="Times New Roman" w:hAnsi="Times New Roman" w:cs="Times New Roman"/>
          <w:sz w:val="24"/>
          <w:szCs w:val="24"/>
        </w:rPr>
        <w:t xml:space="preserve">powyższe </w:t>
      </w:r>
      <w:r>
        <w:rPr>
          <w:rFonts w:ascii="Times New Roman" w:eastAsia="Times New Roman" w:hAnsi="Times New Roman" w:cs="Times New Roman"/>
          <w:sz w:val="24"/>
          <w:szCs w:val="24"/>
        </w:rPr>
        <w:t xml:space="preserve">zadanie w 2013 roku PCPR </w:t>
      </w:r>
      <w:r w:rsidR="009D4DD7">
        <w:rPr>
          <w:rFonts w:ascii="Times New Roman" w:eastAsia="Times New Roman" w:hAnsi="Times New Roman" w:cs="Times New Roman"/>
          <w:sz w:val="24"/>
          <w:szCs w:val="24"/>
        </w:rPr>
        <w:t xml:space="preserve">w Raciborzu </w:t>
      </w:r>
      <w:r w:rsidR="00D90C6F">
        <w:rPr>
          <w:rFonts w:ascii="Times New Roman" w:eastAsia="Times New Roman" w:hAnsi="Times New Roman" w:cs="Times New Roman"/>
          <w:sz w:val="24"/>
          <w:szCs w:val="24"/>
        </w:rPr>
        <w:t>przyznał</w:t>
      </w:r>
      <w:r>
        <w:rPr>
          <w:rFonts w:ascii="Times New Roman" w:eastAsia="Times New Roman" w:hAnsi="Times New Roman" w:cs="Times New Roman"/>
          <w:sz w:val="24"/>
          <w:szCs w:val="24"/>
        </w:rPr>
        <w:t xml:space="preserve"> 415 świadczeń dla 49</w:t>
      </w:r>
      <w:r w:rsidR="000E365C" w:rsidRPr="000E365C">
        <w:rPr>
          <w:rFonts w:ascii="Times New Roman" w:eastAsia="Times New Roman" w:hAnsi="Times New Roman" w:cs="Times New Roman"/>
          <w:sz w:val="24"/>
          <w:szCs w:val="24"/>
        </w:rPr>
        <w:t xml:space="preserve"> osób, które usamodzielniały się po opuszczeniu placówek opiekuńczo</w:t>
      </w:r>
      <w:r w:rsidR="009D4DD7">
        <w:rPr>
          <w:rFonts w:ascii="Times New Roman" w:eastAsia="Times New Roman" w:hAnsi="Times New Roman" w:cs="Times New Roman"/>
          <w:sz w:val="24"/>
          <w:szCs w:val="24"/>
        </w:rPr>
        <w:t> – </w:t>
      </w:r>
      <w:r w:rsidR="000E365C" w:rsidRPr="000E365C">
        <w:rPr>
          <w:rFonts w:ascii="Times New Roman" w:eastAsia="Times New Roman" w:hAnsi="Times New Roman" w:cs="Times New Roman"/>
          <w:sz w:val="24"/>
          <w:szCs w:val="24"/>
        </w:rPr>
        <w:t xml:space="preserve">wychowawczych lub rodzin zastępczych albo kontynuowały naukę. Wspomnianą </w:t>
      </w:r>
      <w:r w:rsidR="009D4DD7">
        <w:rPr>
          <w:rFonts w:ascii="Times New Roman" w:eastAsia="Times New Roman" w:hAnsi="Times New Roman" w:cs="Times New Roman"/>
          <w:sz w:val="24"/>
          <w:szCs w:val="24"/>
        </w:rPr>
        <w:t xml:space="preserve">pomoc przyznano na łączną kwotę </w:t>
      </w:r>
      <w:r w:rsidR="000E365C" w:rsidRPr="000E365C">
        <w:rPr>
          <w:rFonts w:ascii="Times New Roman" w:eastAsia="Times New Roman" w:hAnsi="Times New Roman" w:cs="Times New Roman"/>
          <w:sz w:val="24"/>
          <w:szCs w:val="24"/>
        </w:rPr>
        <w:t>2</w:t>
      </w:r>
      <w:r>
        <w:rPr>
          <w:rFonts w:ascii="Times New Roman" w:eastAsia="Times New Roman" w:hAnsi="Times New Roman" w:cs="Times New Roman"/>
          <w:sz w:val="24"/>
          <w:szCs w:val="24"/>
        </w:rPr>
        <w:t>64 745,01</w:t>
      </w:r>
      <w:r w:rsidR="00D80E5C">
        <w:rPr>
          <w:rFonts w:ascii="Times New Roman" w:eastAsia="Times New Roman" w:hAnsi="Times New Roman" w:cs="Times New Roman"/>
          <w:sz w:val="24"/>
          <w:szCs w:val="24"/>
        </w:rPr>
        <w:t xml:space="preserve"> </w:t>
      </w:r>
      <w:r w:rsidR="000E365C" w:rsidRPr="000E365C">
        <w:rPr>
          <w:rFonts w:ascii="Times New Roman" w:eastAsia="Times New Roman" w:hAnsi="Times New Roman" w:cs="Times New Roman"/>
          <w:sz w:val="24"/>
          <w:szCs w:val="24"/>
        </w:rPr>
        <w:t xml:space="preserve">zł. </w:t>
      </w:r>
    </w:p>
    <w:p w:rsidR="00BF0EEF" w:rsidRDefault="00BF0EEF" w:rsidP="000E365C">
      <w:pPr>
        <w:spacing w:before="28" w:after="0" w:line="240" w:lineRule="auto"/>
        <w:rPr>
          <w:rFonts w:ascii="Times New Roman" w:eastAsia="Times New Roman" w:hAnsi="Times New Roman" w:cs="Times New Roman"/>
          <w:b/>
          <w:bCs/>
          <w:i/>
          <w:iCs/>
          <w:color w:val="000000"/>
          <w:sz w:val="24"/>
          <w:szCs w:val="24"/>
        </w:rPr>
      </w:pPr>
    </w:p>
    <w:p w:rsidR="000E365C" w:rsidRPr="000E365C" w:rsidRDefault="000E365C" w:rsidP="000E365C">
      <w:pPr>
        <w:spacing w:before="28" w:after="0" w:line="240" w:lineRule="auto"/>
        <w:rPr>
          <w:rFonts w:ascii="Times New Roman" w:eastAsia="Times New Roman" w:hAnsi="Times New Roman" w:cs="Times New Roman"/>
          <w:i/>
          <w:sz w:val="24"/>
          <w:szCs w:val="24"/>
        </w:rPr>
      </w:pPr>
      <w:r w:rsidRPr="000E365C">
        <w:rPr>
          <w:rFonts w:ascii="Times New Roman" w:eastAsia="Times New Roman" w:hAnsi="Times New Roman" w:cs="Times New Roman"/>
          <w:b/>
          <w:bCs/>
          <w:i/>
          <w:iCs/>
          <w:color w:val="000000"/>
          <w:sz w:val="24"/>
          <w:szCs w:val="24"/>
        </w:rPr>
        <w:t xml:space="preserve">Tabela nr </w:t>
      </w:r>
      <w:r w:rsidR="00D043B7">
        <w:rPr>
          <w:rFonts w:ascii="Times New Roman" w:eastAsia="Times New Roman" w:hAnsi="Times New Roman" w:cs="Times New Roman"/>
          <w:b/>
          <w:bCs/>
          <w:i/>
          <w:iCs/>
          <w:color w:val="000000"/>
          <w:sz w:val="24"/>
          <w:szCs w:val="24"/>
        </w:rPr>
        <w:t>1</w:t>
      </w:r>
      <w:r w:rsidR="00D80E5C">
        <w:rPr>
          <w:rFonts w:ascii="Times New Roman" w:eastAsia="Times New Roman" w:hAnsi="Times New Roman" w:cs="Times New Roman"/>
          <w:b/>
          <w:bCs/>
          <w:i/>
          <w:iCs/>
          <w:color w:val="000000"/>
          <w:sz w:val="24"/>
          <w:szCs w:val="24"/>
        </w:rPr>
        <w:t>3</w:t>
      </w:r>
      <w:r w:rsidRPr="000E365C">
        <w:rPr>
          <w:rFonts w:ascii="Times New Roman" w:eastAsia="Times New Roman" w:hAnsi="Times New Roman" w:cs="Times New Roman"/>
          <w:i/>
          <w:iCs/>
          <w:color w:val="000000"/>
          <w:sz w:val="24"/>
          <w:szCs w:val="24"/>
        </w:rPr>
        <w:t xml:space="preserve">. Świadczenia przyznane osobom opuszczającym placówki </w:t>
      </w:r>
      <w:r w:rsidR="009D4DD7">
        <w:rPr>
          <w:rFonts w:ascii="Times New Roman" w:eastAsia="Times New Roman" w:hAnsi="Times New Roman" w:cs="Times New Roman"/>
          <w:i/>
          <w:sz w:val="24"/>
          <w:szCs w:val="24"/>
        </w:rPr>
        <w:t>opiekuńczo – </w:t>
      </w:r>
      <w:r w:rsidRPr="000E365C">
        <w:rPr>
          <w:rFonts w:ascii="Times New Roman" w:eastAsia="Times New Roman" w:hAnsi="Times New Roman" w:cs="Times New Roman"/>
          <w:i/>
          <w:sz w:val="24"/>
          <w:szCs w:val="24"/>
        </w:rPr>
        <w:t xml:space="preserve">wychowawcze </w:t>
      </w:r>
      <w:r w:rsidR="0080686B">
        <w:rPr>
          <w:rFonts w:ascii="Times New Roman" w:eastAsia="Times New Roman" w:hAnsi="Times New Roman" w:cs="Times New Roman"/>
          <w:i/>
          <w:iCs/>
          <w:color w:val="000000"/>
          <w:sz w:val="24"/>
          <w:szCs w:val="24"/>
        </w:rPr>
        <w:t>w 2013</w:t>
      </w:r>
      <w:r w:rsidRPr="000E365C">
        <w:rPr>
          <w:rFonts w:ascii="Times New Roman" w:eastAsia="Times New Roman" w:hAnsi="Times New Roman" w:cs="Times New Roman"/>
          <w:i/>
          <w:iCs/>
          <w:color w:val="000000"/>
          <w:sz w:val="24"/>
          <w:szCs w:val="24"/>
        </w:rPr>
        <w:t xml:space="preserve"> r.</w:t>
      </w:r>
    </w:p>
    <w:tbl>
      <w:tblPr>
        <w:tblStyle w:val="Tabela-Siatka"/>
        <w:tblW w:w="0" w:type="auto"/>
        <w:tblLook w:val="04A0" w:firstRow="1" w:lastRow="0" w:firstColumn="1" w:lastColumn="0" w:noHBand="0" w:noVBand="1"/>
      </w:tblPr>
      <w:tblGrid>
        <w:gridCol w:w="2303"/>
        <w:gridCol w:w="2303"/>
        <w:gridCol w:w="2306"/>
        <w:gridCol w:w="2300"/>
      </w:tblGrid>
      <w:tr w:rsidR="000E365C" w:rsidRPr="00BF0EEF" w:rsidTr="00BF0EEF">
        <w:trPr>
          <w:trHeight w:val="671"/>
        </w:trPr>
        <w:tc>
          <w:tcPr>
            <w:tcW w:w="2303" w:type="dxa"/>
            <w:shd w:val="clear" w:color="auto" w:fill="E5DFEC" w:themeFill="accent4" w:themeFillTint="33"/>
          </w:tcPr>
          <w:p w:rsidR="000E365C" w:rsidRPr="00BF0EEF" w:rsidRDefault="000E365C" w:rsidP="00BF0EEF">
            <w:pPr>
              <w:spacing w:line="360" w:lineRule="auto"/>
              <w:rPr>
                <w:rFonts w:ascii="Times New Roman" w:eastAsia="Times New Roman" w:hAnsi="Times New Roman" w:cs="Times New Roman"/>
                <w:sz w:val="20"/>
                <w:szCs w:val="20"/>
              </w:rPr>
            </w:pPr>
          </w:p>
        </w:tc>
        <w:tc>
          <w:tcPr>
            <w:tcW w:w="2303" w:type="dxa"/>
            <w:shd w:val="clear" w:color="auto" w:fill="E5DFEC" w:themeFill="accent4" w:themeFillTint="33"/>
            <w:vAlign w:val="center"/>
          </w:tcPr>
          <w:p w:rsidR="000E365C" w:rsidRPr="00BF0EEF" w:rsidRDefault="000E365C" w:rsidP="00BF0EEF">
            <w:pPr>
              <w:spacing w:line="16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b/>
                <w:bCs/>
                <w:color w:val="000000"/>
                <w:sz w:val="20"/>
                <w:szCs w:val="20"/>
              </w:rPr>
              <w:t>USAMODZIELNIENIE</w:t>
            </w:r>
          </w:p>
        </w:tc>
        <w:tc>
          <w:tcPr>
            <w:tcW w:w="2306" w:type="dxa"/>
            <w:shd w:val="clear" w:color="auto" w:fill="E5DFEC" w:themeFill="accent4" w:themeFillTint="33"/>
            <w:vAlign w:val="center"/>
          </w:tcPr>
          <w:p w:rsidR="000E365C" w:rsidRPr="00BF0EEF" w:rsidRDefault="000E365C" w:rsidP="00BF0EEF">
            <w:pPr>
              <w:spacing w:line="16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b/>
                <w:bCs/>
                <w:color w:val="000000"/>
                <w:sz w:val="20"/>
                <w:szCs w:val="20"/>
              </w:rPr>
              <w:t>KONTYNUACJA NAUKI</w:t>
            </w:r>
          </w:p>
        </w:tc>
        <w:tc>
          <w:tcPr>
            <w:tcW w:w="2300" w:type="dxa"/>
            <w:shd w:val="clear" w:color="auto" w:fill="E5DFEC" w:themeFill="accent4" w:themeFillTint="33"/>
            <w:vAlign w:val="center"/>
          </w:tcPr>
          <w:p w:rsidR="000E365C" w:rsidRPr="00C72996" w:rsidRDefault="000E365C" w:rsidP="00BF0EEF">
            <w:pPr>
              <w:spacing w:line="165" w:lineRule="atLeast"/>
              <w:jc w:val="center"/>
              <w:rPr>
                <w:rFonts w:ascii="Times New Roman" w:eastAsia="Times New Roman" w:hAnsi="Times New Roman" w:cs="Times New Roman"/>
                <w:sz w:val="20"/>
                <w:szCs w:val="20"/>
              </w:rPr>
            </w:pPr>
            <w:r w:rsidRPr="00C72996">
              <w:rPr>
                <w:rFonts w:ascii="Times New Roman" w:eastAsia="Times New Roman" w:hAnsi="Times New Roman" w:cs="Times New Roman"/>
                <w:b/>
                <w:bCs/>
                <w:color w:val="000000"/>
                <w:sz w:val="20"/>
                <w:szCs w:val="20"/>
              </w:rPr>
              <w:t>POMOC RZECZOWA</w:t>
            </w:r>
          </w:p>
        </w:tc>
      </w:tr>
      <w:tr w:rsidR="000E365C" w:rsidRPr="00BF0EEF" w:rsidTr="00BF0EEF">
        <w:trPr>
          <w:trHeight w:val="412"/>
        </w:trPr>
        <w:tc>
          <w:tcPr>
            <w:tcW w:w="2303" w:type="dxa"/>
            <w:vAlign w:val="center"/>
          </w:tcPr>
          <w:p w:rsidR="000E365C" w:rsidRPr="00BF0EEF" w:rsidRDefault="000E365C" w:rsidP="00BF0EEF">
            <w:pPr>
              <w:spacing w:line="19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b/>
                <w:bCs/>
                <w:color w:val="000000"/>
                <w:sz w:val="20"/>
                <w:szCs w:val="20"/>
              </w:rPr>
              <w:t>LICZBA ŚWIADCZEŃ</w:t>
            </w:r>
          </w:p>
        </w:tc>
        <w:tc>
          <w:tcPr>
            <w:tcW w:w="2303" w:type="dxa"/>
            <w:vAlign w:val="center"/>
          </w:tcPr>
          <w:p w:rsidR="000E365C" w:rsidRPr="00BF0EEF" w:rsidRDefault="0080686B" w:rsidP="00BF0EEF">
            <w:pPr>
              <w:spacing w:line="19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color w:val="000000"/>
                <w:sz w:val="20"/>
                <w:szCs w:val="20"/>
              </w:rPr>
              <w:t>1</w:t>
            </w:r>
          </w:p>
        </w:tc>
        <w:tc>
          <w:tcPr>
            <w:tcW w:w="2306" w:type="dxa"/>
            <w:vAlign w:val="center"/>
          </w:tcPr>
          <w:p w:rsidR="000E365C" w:rsidRPr="00BF0EEF" w:rsidRDefault="0080686B" w:rsidP="00BF0EEF">
            <w:pPr>
              <w:spacing w:line="19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color w:val="000000"/>
                <w:sz w:val="20"/>
                <w:szCs w:val="20"/>
              </w:rPr>
              <w:t>89</w:t>
            </w:r>
          </w:p>
        </w:tc>
        <w:tc>
          <w:tcPr>
            <w:tcW w:w="2300" w:type="dxa"/>
            <w:vAlign w:val="center"/>
          </w:tcPr>
          <w:p w:rsidR="000E365C" w:rsidRPr="00C72996" w:rsidRDefault="0080686B" w:rsidP="00BF0EEF">
            <w:pPr>
              <w:spacing w:line="195" w:lineRule="atLeast"/>
              <w:jc w:val="center"/>
              <w:rPr>
                <w:rFonts w:ascii="Times New Roman" w:eastAsia="Times New Roman" w:hAnsi="Times New Roman" w:cs="Times New Roman"/>
                <w:sz w:val="20"/>
                <w:szCs w:val="20"/>
              </w:rPr>
            </w:pPr>
            <w:r w:rsidRPr="00C72996">
              <w:rPr>
                <w:rFonts w:ascii="Times New Roman" w:eastAsia="Times New Roman" w:hAnsi="Times New Roman" w:cs="Times New Roman"/>
                <w:color w:val="000000"/>
                <w:sz w:val="20"/>
                <w:szCs w:val="20"/>
              </w:rPr>
              <w:t>4</w:t>
            </w:r>
          </w:p>
        </w:tc>
      </w:tr>
      <w:tr w:rsidR="000E365C" w:rsidRPr="00BF0EEF" w:rsidTr="00BF0EEF">
        <w:trPr>
          <w:trHeight w:val="418"/>
        </w:trPr>
        <w:tc>
          <w:tcPr>
            <w:tcW w:w="2303" w:type="dxa"/>
            <w:vAlign w:val="center"/>
          </w:tcPr>
          <w:p w:rsidR="000E365C" w:rsidRPr="00BF0EEF" w:rsidRDefault="000E365C" w:rsidP="00BF0EEF">
            <w:pPr>
              <w:spacing w:line="180"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b/>
                <w:bCs/>
                <w:color w:val="000000"/>
                <w:sz w:val="20"/>
                <w:szCs w:val="20"/>
              </w:rPr>
              <w:t>KWOTA ŚWIADCZEŃ</w:t>
            </w:r>
          </w:p>
        </w:tc>
        <w:tc>
          <w:tcPr>
            <w:tcW w:w="2303" w:type="dxa"/>
            <w:vAlign w:val="center"/>
          </w:tcPr>
          <w:p w:rsidR="000E365C" w:rsidRPr="00BF0EEF" w:rsidRDefault="0080686B" w:rsidP="00BF0EEF">
            <w:pPr>
              <w:spacing w:line="180"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color w:val="000000"/>
                <w:sz w:val="20"/>
                <w:szCs w:val="20"/>
              </w:rPr>
              <w:t>6 588,00</w:t>
            </w:r>
            <w:r w:rsidR="000E365C" w:rsidRPr="00BF0EEF">
              <w:rPr>
                <w:rFonts w:ascii="Times New Roman" w:eastAsia="Times New Roman" w:hAnsi="Times New Roman" w:cs="Times New Roman"/>
                <w:color w:val="000000"/>
                <w:sz w:val="20"/>
                <w:szCs w:val="20"/>
              </w:rPr>
              <w:t xml:space="preserve"> zł</w:t>
            </w:r>
          </w:p>
        </w:tc>
        <w:tc>
          <w:tcPr>
            <w:tcW w:w="2306" w:type="dxa"/>
            <w:vAlign w:val="center"/>
          </w:tcPr>
          <w:p w:rsidR="000E365C" w:rsidRPr="00BF0EEF" w:rsidRDefault="0080686B" w:rsidP="00BF0EEF">
            <w:pPr>
              <w:spacing w:line="180"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color w:val="000000"/>
                <w:sz w:val="20"/>
                <w:szCs w:val="20"/>
              </w:rPr>
              <w:t>44 323,00</w:t>
            </w:r>
            <w:r w:rsidR="000E365C" w:rsidRPr="00BF0EEF">
              <w:rPr>
                <w:rFonts w:ascii="Times New Roman" w:eastAsia="Times New Roman" w:hAnsi="Times New Roman" w:cs="Times New Roman"/>
                <w:color w:val="000000"/>
                <w:sz w:val="20"/>
                <w:szCs w:val="20"/>
              </w:rPr>
              <w:t xml:space="preserve"> zł</w:t>
            </w:r>
          </w:p>
        </w:tc>
        <w:tc>
          <w:tcPr>
            <w:tcW w:w="2300" w:type="dxa"/>
            <w:vAlign w:val="center"/>
          </w:tcPr>
          <w:p w:rsidR="000E365C" w:rsidRPr="00C72996" w:rsidRDefault="0080686B" w:rsidP="00BF0EEF">
            <w:pPr>
              <w:spacing w:line="180" w:lineRule="atLeast"/>
              <w:jc w:val="center"/>
              <w:rPr>
                <w:rFonts w:ascii="Times New Roman" w:eastAsia="Times New Roman" w:hAnsi="Times New Roman" w:cs="Times New Roman"/>
                <w:sz w:val="20"/>
                <w:szCs w:val="20"/>
              </w:rPr>
            </w:pPr>
            <w:r w:rsidRPr="00C72996">
              <w:rPr>
                <w:rFonts w:ascii="Times New Roman" w:eastAsia="Times New Roman" w:hAnsi="Times New Roman" w:cs="Times New Roman"/>
                <w:color w:val="000000"/>
                <w:sz w:val="20"/>
                <w:szCs w:val="20"/>
              </w:rPr>
              <w:t>11 472,40</w:t>
            </w:r>
            <w:r w:rsidR="000E365C" w:rsidRPr="00C72996">
              <w:rPr>
                <w:rFonts w:ascii="Times New Roman" w:eastAsia="Times New Roman" w:hAnsi="Times New Roman" w:cs="Times New Roman"/>
                <w:color w:val="000000"/>
                <w:sz w:val="20"/>
                <w:szCs w:val="20"/>
              </w:rPr>
              <w:t xml:space="preserve"> zł</w:t>
            </w:r>
          </w:p>
        </w:tc>
      </w:tr>
    </w:tbl>
    <w:p w:rsidR="009E4E51" w:rsidRPr="00D57FB4" w:rsidRDefault="000E365C" w:rsidP="000E365C">
      <w:pPr>
        <w:spacing w:before="28" w:after="0" w:line="360" w:lineRule="auto"/>
        <w:rPr>
          <w:rFonts w:ascii="Times New Roman" w:eastAsia="Times New Roman" w:hAnsi="Times New Roman" w:cs="Times New Roman"/>
          <w:i/>
          <w:iCs/>
          <w:color w:val="000000"/>
          <w:sz w:val="24"/>
          <w:szCs w:val="24"/>
        </w:rPr>
      </w:pPr>
      <w:r w:rsidRPr="000E365C">
        <w:rPr>
          <w:rFonts w:ascii="Times New Roman" w:eastAsia="Times New Roman" w:hAnsi="Times New Roman" w:cs="Times New Roman"/>
          <w:i/>
          <w:iCs/>
          <w:color w:val="000000"/>
          <w:sz w:val="24"/>
          <w:szCs w:val="24"/>
        </w:rPr>
        <w:t>Źródło: Dane własne PCPR w Raciborzu.</w:t>
      </w:r>
    </w:p>
    <w:p w:rsidR="00BF0EEF" w:rsidRDefault="00BF0EEF" w:rsidP="00C06B6C">
      <w:pPr>
        <w:spacing w:before="28" w:after="0"/>
        <w:rPr>
          <w:rFonts w:ascii="Times New Roman" w:eastAsia="Times New Roman" w:hAnsi="Times New Roman" w:cs="Times New Roman"/>
          <w:b/>
          <w:bCs/>
          <w:i/>
          <w:iCs/>
          <w:color w:val="000000"/>
          <w:sz w:val="24"/>
          <w:szCs w:val="24"/>
        </w:rPr>
      </w:pPr>
    </w:p>
    <w:p w:rsidR="000E365C" w:rsidRPr="000E365C" w:rsidRDefault="000E365C" w:rsidP="00C06B6C">
      <w:pPr>
        <w:spacing w:before="28" w:after="0"/>
        <w:rPr>
          <w:rFonts w:ascii="Times New Roman" w:eastAsia="Times New Roman" w:hAnsi="Times New Roman" w:cs="Times New Roman"/>
          <w:sz w:val="24"/>
          <w:szCs w:val="24"/>
        </w:rPr>
      </w:pPr>
      <w:r w:rsidRPr="000E365C">
        <w:rPr>
          <w:rFonts w:ascii="Times New Roman" w:eastAsia="Times New Roman" w:hAnsi="Times New Roman" w:cs="Times New Roman"/>
          <w:b/>
          <w:bCs/>
          <w:i/>
          <w:iCs/>
          <w:color w:val="000000"/>
          <w:sz w:val="24"/>
          <w:szCs w:val="24"/>
        </w:rPr>
        <w:t xml:space="preserve">Tabela nr </w:t>
      </w:r>
      <w:r w:rsidR="00D043B7">
        <w:rPr>
          <w:rFonts w:ascii="Times New Roman" w:eastAsia="Times New Roman" w:hAnsi="Times New Roman" w:cs="Times New Roman"/>
          <w:b/>
          <w:bCs/>
          <w:i/>
          <w:iCs/>
          <w:color w:val="000000"/>
          <w:sz w:val="24"/>
          <w:szCs w:val="24"/>
        </w:rPr>
        <w:t>1</w:t>
      </w:r>
      <w:r w:rsidR="00D80E5C">
        <w:rPr>
          <w:rFonts w:ascii="Times New Roman" w:eastAsia="Times New Roman" w:hAnsi="Times New Roman" w:cs="Times New Roman"/>
          <w:b/>
          <w:bCs/>
          <w:i/>
          <w:iCs/>
          <w:color w:val="000000"/>
          <w:sz w:val="24"/>
          <w:szCs w:val="24"/>
        </w:rPr>
        <w:t>4</w:t>
      </w:r>
      <w:r w:rsidRPr="000E365C">
        <w:rPr>
          <w:rFonts w:ascii="Times New Roman" w:eastAsia="Times New Roman" w:hAnsi="Times New Roman" w:cs="Times New Roman"/>
          <w:i/>
          <w:iCs/>
          <w:color w:val="000000"/>
          <w:sz w:val="24"/>
          <w:szCs w:val="24"/>
        </w:rPr>
        <w:t xml:space="preserve">. Świadczenia przyznane osobom opuszczającym </w:t>
      </w:r>
      <w:r w:rsidR="0080686B">
        <w:rPr>
          <w:rFonts w:ascii="Times New Roman" w:eastAsia="Times New Roman" w:hAnsi="Times New Roman" w:cs="Times New Roman"/>
          <w:i/>
          <w:iCs/>
          <w:color w:val="000000"/>
          <w:sz w:val="24"/>
          <w:szCs w:val="24"/>
        </w:rPr>
        <w:t>rodziny zastępcze w 2013</w:t>
      </w:r>
      <w:r w:rsidRPr="000E365C">
        <w:rPr>
          <w:rFonts w:ascii="Times New Roman" w:eastAsia="Times New Roman" w:hAnsi="Times New Roman" w:cs="Times New Roman"/>
          <w:i/>
          <w:iCs/>
          <w:color w:val="000000"/>
          <w:sz w:val="24"/>
          <w:szCs w:val="24"/>
        </w:rPr>
        <w:t xml:space="preserve"> r.</w:t>
      </w:r>
    </w:p>
    <w:tbl>
      <w:tblPr>
        <w:tblStyle w:val="Tabela-Siatka"/>
        <w:tblW w:w="0" w:type="auto"/>
        <w:tblLook w:val="04A0" w:firstRow="1" w:lastRow="0" w:firstColumn="1" w:lastColumn="0" w:noHBand="0" w:noVBand="1"/>
      </w:tblPr>
      <w:tblGrid>
        <w:gridCol w:w="2303"/>
        <w:gridCol w:w="2303"/>
        <w:gridCol w:w="2303"/>
        <w:gridCol w:w="2303"/>
      </w:tblGrid>
      <w:tr w:rsidR="000E365C" w:rsidRPr="00BF0EEF" w:rsidTr="00BF0EEF">
        <w:trPr>
          <w:trHeight w:val="623"/>
        </w:trPr>
        <w:tc>
          <w:tcPr>
            <w:tcW w:w="2303" w:type="dxa"/>
            <w:shd w:val="clear" w:color="auto" w:fill="E5DFEC" w:themeFill="accent4" w:themeFillTint="33"/>
          </w:tcPr>
          <w:p w:rsidR="000E365C" w:rsidRPr="00BF0EEF" w:rsidRDefault="000E365C" w:rsidP="00BF0EEF">
            <w:pPr>
              <w:rPr>
                <w:rFonts w:ascii="Times New Roman" w:eastAsia="Times New Roman" w:hAnsi="Times New Roman" w:cs="Times New Roman"/>
                <w:sz w:val="20"/>
                <w:szCs w:val="20"/>
              </w:rPr>
            </w:pPr>
          </w:p>
        </w:tc>
        <w:tc>
          <w:tcPr>
            <w:tcW w:w="2303" w:type="dxa"/>
            <w:shd w:val="clear" w:color="auto" w:fill="E5DFEC" w:themeFill="accent4" w:themeFillTint="33"/>
            <w:vAlign w:val="center"/>
          </w:tcPr>
          <w:p w:rsidR="000E365C" w:rsidRPr="00BF0EEF" w:rsidRDefault="000E365C" w:rsidP="00BF0EEF">
            <w:pPr>
              <w:spacing w:line="16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b/>
                <w:bCs/>
                <w:color w:val="000000"/>
                <w:sz w:val="20"/>
                <w:szCs w:val="20"/>
              </w:rPr>
              <w:t>USAMODZIELNIENIE</w:t>
            </w:r>
          </w:p>
        </w:tc>
        <w:tc>
          <w:tcPr>
            <w:tcW w:w="2303" w:type="dxa"/>
            <w:shd w:val="clear" w:color="auto" w:fill="E5DFEC" w:themeFill="accent4" w:themeFillTint="33"/>
            <w:vAlign w:val="center"/>
          </w:tcPr>
          <w:p w:rsidR="000E365C" w:rsidRPr="00BF0EEF" w:rsidRDefault="000E365C" w:rsidP="00BF0EEF">
            <w:pPr>
              <w:spacing w:line="16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b/>
                <w:bCs/>
                <w:color w:val="000000"/>
                <w:sz w:val="20"/>
                <w:szCs w:val="20"/>
              </w:rPr>
              <w:t>KONTYNUACJA NAUKI</w:t>
            </w:r>
          </w:p>
        </w:tc>
        <w:tc>
          <w:tcPr>
            <w:tcW w:w="2303" w:type="dxa"/>
            <w:shd w:val="clear" w:color="auto" w:fill="E5DFEC" w:themeFill="accent4" w:themeFillTint="33"/>
            <w:vAlign w:val="center"/>
          </w:tcPr>
          <w:p w:rsidR="000E365C" w:rsidRPr="00BF0EEF" w:rsidRDefault="000E365C" w:rsidP="00BF0EEF">
            <w:pPr>
              <w:spacing w:line="16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b/>
                <w:bCs/>
                <w:color w:val="000000"/>
                <w:sz w:val="20"/>
                <w:szCs w:val="20"/>
              </w:rPr>
              <w:t>POMOC RZECZOWA</w:t>
            </w:r>
          </w:p>
        </w:tc>
      </w:tr>
      <w:tr w:rsidR="000E365C" w:rsidRPr="00BF0EEF" w:rsidTr="00BF0EEF">
        <w:trPr>
          <w:trHeight w:val="419"/>
        </w:trPr>
        <w:tc>
          <w:tcPr>
            <w:tcW w:w="2303" w:type="dxa"/>
            <w:vAlign w:val="center"/>
          </w:tcPr>
          <w:p w:rsidR="000E365C" w:rsidRPr="00BF0EEF" w:rsidRDefault="000E365C" w:rsidP="00BF0EEF">
            <w:pPr>
              <w:spacing w:line="19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b/>
                <w:bCs/>
                <w:color w:val="000000"/>
                <w:sz w:val="20"/>
                <w:szCs w:val="20"/>
              </w:rPr>
              <w:t>LICZBA ŚWIADCZEŃ</w:t>
            </w:r>
          </w:p>
        </w:tc>
        <w:tc>
          <w:tcPr>
            <w:tcW w:w="2303" w:type="dxa"/>
            <w:vAlign w:val="center"/>
          </w:tcPr>
          <w:p w:rsidR="000E365C" w:rsidRPr="00BF0EEF" w:rsidRDefault="0080686B" w:rsidP="00BF0EEF">
            <w:pPr>
              <w:spacing w:line="19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color w:val="000000"/>
                <w:sz w:val="20"/>
                <w:szCs w:val="20"/>
              </w:rPr>
              <w:t>5</w:t>
            </w:r>
          </w:p>
        </w:tc>
        <w:tc>
          <w:tcPr>
            <w:tcW w:w="2303" w:type="dxa"/>
            <w:vAlign w:val="center"/>
          </w:tcPr>
          <w:p w:rsidR="000E365C" w:rsidRPr="00BF0EEF" w:rsidRDefault="0080686B" w:rsidP="00BF0EEF">
            <w:pPr>
              <w:spacing w:line="19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color w:val="000000"/>
                <w:sz w:val="20"/>
                <w:szCs w:val="20"/>
              </w:rPr>
              <w:t>305</w:t>
            </w:r>
          </w:p>
        </w:tc>
        <w:tc>
          <w:tcPr>
            <w:tcW w:w="2303" w:type="dxa"/>
            <w:vAlign w:val="center"/>
          </w:tcPr>
          <w:p w:rsidR="000E365C" w:rsidRPr="00BF0EEF" w:rsidRDefault="0080686B" w:rsidP="00BF0EEF">
            <w:pPr>
              <w:spacing w:line="195"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color w:val="000000"/>
                <w:sz w:val="20"/>
                <w:szCs w:val="20"/>
              </w:rPr>
              <w:t>11</w:t>
            </w:r>
          </w:p>
        </w:tc>
      </w:tr>
      <w:tr w:rsidR="000E365C" w:rsidRPr="00BF0EEF" w:rsidTr="00BF0EEF">
        <w:trPr>
          <w:trHeight w:val="412"/>
        </w:trPr>
        <w:tc>
          <w:tcPr>
            <w:tcW w:w="2303" w:type="dxa"/>
            <w:vAlign w:val="center"/>
          </w:tcPr>
          <w:p w:rsidR="000E365C" w:rsidRPr="00BF0EEF" w:rsidRDefault="000E365C" w:rsidP="00BF0EEF">
            <w:pPr>
              <w:spacing w:line="180"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b/>
                <w:bCs/>
                <w:color w:val="000000"/>
                <w:sz w:val="20"/>
                <w:szCs w:val="20"/>
              </w:rPr>
              <w:t>KWOTA ŚWIADCZEŃ</w:t>
            </w:r>
          </w:p>
        </w:tc>
        <w:tc>
          <w:tcPr>
            <w:tcW w:w="2303" w:type="dxa"/>
            <w:vAlign w:val="center"/>
          </w:tcPr>
          <w:p w:rsidR="000E365C" w:rsidRPr="00BF0EEF" w:rsidRDefault="0080686B" w:rsidP="00BF0EEF">
            <w:pPr>
              <w:spacing w:line="180"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color w:val="000000"/>
                <w:sz w:val="20"/>
                <w:szCs w:val="20"/>
              </w:rPr>
              <w:t>21 435</w:t>
            </w:r>
            <w:r w:rsidR="000E365C" w:rsidRPr="00BF0EEF">
              <w:rPr>
                <w:rFonts w:ascii="Times New Roman" w:eastAsia="Times New Roman" w:hAnsi="Times New Roman" w:cs="Times New Roman"/>
                <w:color w:val="000000"/>
                <w:sz w:val="20"/>
                <w:szCs w:val="20"/>
              </w:rPr>
              <w:t>,00 zł</w:t>
            </w:r>
          </w:p>
        </w:tc>
        <w:tc>
          <w:tcPr>
            <w:tcW w:w="2303" w:type="dxa"/>
            <w:vAlign w:val="center"/>
          </w:tcPr>
          <w:p w:rsidR="000E365C" w:rsidRPr="00BF0EEF" w:rsidRDefault="0080686B" w:rsidP="00BF0EEF">
            <w:pPr>
              <w:spacing w:line="180"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color w:val="000000"/>
                <w:sz w:val="20"/>
                <w:szCs w:val="20"/>
              </w:rPr>
              <w:t>149 538,85</w:t>
            </w:r>
            <w:r w:rsidR="000E365C" w:rsidRPr="00BF0EEF">
              <w:rPr>
                <w:rFonts w:ascii="Times New Roman" w:eastAsia="Times New Roman" w:hAnsi="Times New Roman" w:cs="Times New Roman"/>
                <w:color w:val="000000"/>
                <w:sz w:val="20"/>
                <w:szCs w:val="20"/>
              </w:rPr>
              <w:t xml:space="preserve"> zł</w:t>
            </w:r>
          </w:p>
        </w:tc>
        <w:tc>
          <w:tcPr>
            <w:tcW w:w="2303" w:type="dxa"/>
            <w:vAlign w:val="center"/>
          </w:tcPr>
          <w:p w:rsidR="000E365C" w:rsidRPr="00BF0EEF" w:rsidRDefault="0080686B" w:rsidP="00BF0EEF">
            <w:pPr>
              <w:spacing w:line="180" w:lineRule="atLeast"/>
              <w:jc w:val="center"/>
              <w:rPr>
                <w:rFonts w:ascii="Times New Roman" w:eastAsia="Times New Roman" w:hAnsi="Times New Roman" w:cs="Times New Roman"/>
                <w:sz w:val="20"/>
                <w:szCs w:val="20"/>
              </w:rPr>
            </w:pPr>
            <w:r w:rsidRPr="00BF0EEF">
              <w:rPr>
                <w:rFonts w:ascii="Times New Roman" w:eastAsia="Times New Roman" w:hAnsi="Times New Roman" w:cs="Times New Roman"/>
                <w:color w:val="000000"/>
                <w:sz w:val="20"/>
                <w:szCs w:val="20"/>
              </w:rPr>
              <w:t>31 387,76</w:t>
            </w:r>
            <w:r w:rsidR="000E365C" w:rsidRPr="00BF0EEF">
              <w:rPr>
                <w:rFonts w:ascii="Times New Roman" w:eastAsia="Times New Roman" w:hAnsi="Times New Roman" w:cs="Times New Roman"/>
                <w:color w:val="000000"/>
                <w:sz w:val="20"/>
                <w:szCs w:val="20"/>
              </w:rPr>
              <w:t xml:space="preserve"> zł</w:t>
            </w:r>
          </w:p>
        </w:tc>
      </w:tr>
    </w:tbl>
    <w:p w:rsidR="000E365C" w:rsidRPr="000E365C" w:rsidRDefault="000E365C" w:rsidP="000E365C">
      <w:pPr>
        <w:spacing w:before="28" w:after="0" w:line="240" w:lineRule="auto"/>
        <w:rPr>
          <w:rFonts w:ascii="Times New Roman" w:eastAsia="Times New Roman" w:hAnsi="Times New Roman" w:cs="Times New Roman"/>
          <w:sz w:val="24"/>
          <w:szCs w:val="24"/>
        </w:rPr>
      </w:pPr>
      <w:r w:rsidRPr="000E365C">
        <w:rPr>
          <w:rFonts w:ascii="Times New Roman" w:eastAsia="Times New Roman" w:hAnsi="Times New Roman" w:cs="Times New Roman"/>
          <w:i/>
          <w:iCs/>
          <w:color w:val="000000"/>
          <w:sz w:val="24"/>
          <w:szCs w:val="24"/>
        </w:rPr>
        <w:t>Źródło: Dane własne PCPR w Raciborzu.</w:t>
      </w:r>
    </w:p>
    <w:p w:rsidR="000E365C" w:rsidRDefault="000E365C" w:rsidP="000E365C">
      <w:pPr>
        <w:spacing w:before="28" w:after="0" w:line="360" w:lineRule="auto"/>
        <w:rPr>
          <w:rFonts w:ascii="Times New Roman" w:eastAsia="Times New Roman" w:hAnsi="Times New Roman" w:cs="Times New Roman"/>
          <w:sz w:val="24"/>
          <w:szCs w:val="24"/>
        </w:rPr>
      </w:pPr>
    </w:p>
    <w:p w:rsidR="00B033F3" w:rsidRPr="00AA661D" w:rsidRDefault="000E365C" w:rsidP="00AA661D">
      <w:pPr>
        <w:spacing w:before="28" w:after="0" w:line="360" w:lineRule="auto"/>
        <w:ind w:firstLine="567"/>
        <w:jc w:val="both"/>
        <w:rPr>
          <w:rFonts w:ascii="Times New Roman" w:eastAsia="Times New Roman" w:hAnsi="Times New Roman" w:cs="Times New Roman"/>
          <w:sz w:val="24"/>
          <w:szCs w:val="24"/>
        </w:rPr>
      </w:pPr>
      <w:r w:rsidRPr="000E365C">
        <w:rPr>
          <w:rFonts w:ascii="Times New Roman" w:eastAsia="Times New Roman" w:hAnsi="Times New Roman" w:cs="Times New Roman"/>
          <w:sz w:val="24"/>
          <w:szCs w:val="24"/>
        </w:rPr>
        <w:t xml:space="preserve">Z osobami usamodzielnianymi prowadzona była praca socjalna, której celem było między innymi opracowanie programu usamodzielnienia, szczegółowa kontrola </w:t>
      </w:r>
      <w:r w:rsidR="009D4DD7">
        <w:rPr>
          <w:rFonts w:ascii="Times New Roman" w:eastAsia="Times New Roman" w:hAnsi="Times New Roman" w:cs="Times New Roman"/>
          <w:sz w:val="24"/>
          <w:szCs w:val="24"/>
        </w:rPr>
        <w:t xml:space="preserve">wydatkowania </w:t>
      </w:r>
      <w:r w:rsidRPr="000E365C">
        <w:rPr>
          <w:rFonts w:ascii="Times New Roman" w:eastAsia="Times New Roman" w:hAnsi="Times New Roman" w:cs="Times New Roman"/>
          <w:sz w:val="24"/>
          <w:szCs w:val="24"/>
        </w:rPr>
        <w:t xml:space="preserve">udzielanej pomocy, </w:t>
      </w:r>
      <w:r w:rsidR="009D4DD7">
        <w:rPr>
          <w:rFonts w:ascii="Times New Roman" w:eastAsia="Times New Roman" w:hAnsi="Times New Roman" w:cs="Times New Roman"/>
          <w:sz w:val="24"/>
          <w:szCs w:val="24"/>
        </w:rPr>
        <w:t xml:space="preserve">kontrola </w:t>
      </w:r>
      <w:r w:rsidRPr="000E365C">
        <w:rPr>
          <w:rFonts w:ascii="Times New Roman" w:eastAsia="Times New Roman" w:hAnsi="Times New Roman" w:cs="Times New Roman"/>
          <w:sz w:val="24"/>
          <w:szCs w:val="24"/>
        </w:rPr>
        <w:t xml:space="preserve">postępów w nauce oraz pomoc w uzyskaniu mieszkania. </w:t>
      </w:r>
    </w:p>
    <w:p w:rsidR="00A20DF6" w:rsidRDefault="00A20DF6" w:rsidP="00C95CDC">
      <w:pPr>
        <w:tabs>
          <w:tab w:val="left" w:pos="5103"/>
        </w:tabs>
        <w:suppressAutoHyphens/>
        <w:spacing w:after="0" w:line="360" w:lineRule="auto"/>
        <w:ind w:left="567" w:hanging="567"/>
        <w:jc w:val="both"/>
        <w:rPr>
          <w:rFonts w:ascii="Times New Roman" w:eastAsia="Times New Roman" w:hAnsi="Times New Roman" w:cs="Times New Roman"/>
          <w:b/>
          <w:sz w:val="26"/>
        </w:rPr>
      </w:pPr>
    </w:p>
    <w:p w:rsidR="000771FD" w:rsidRPr="00931CF2" w:rsidRDefault="00B033F3" w:rsidP="00931CF2">
      <w:pPr>
        <w:tabs>
          <w:tab w:val="left" w:pos="5103"/>
        </w:tabs>
        <w:suppressAutoHyphens/>
        <w:spacing w:after="0" w:line="360" w:lineRule="auto"/>
        <w:ind w:left="567" w:hanging="567"/>
        <w:jc w:val="both"/>
        <w:rPr>
          <w:rFonts w:ascii="Times New Roman" w:eastAsia="Times New Roman" w:hAnsi="Times New Roman" w:cs="Times New Roman"/>
          <w:b/>
          <w:sz w:val="26"/>
        </w:rPr>
      </w:pPr>
      <w:r>
        <w:rPr>
          <w:rFonts w:ascii="Times New Roman" w:eastAsia="Times New Roman" w:hAnsi="Times New Roman" w:cs="Times New Roman"/>
          <w:b/>
          <w:sz w:val="26"/>
        </w:rPr>
        <w:t>1.3</w:t>
      </w:r>
      <w:r w:rsidR="0072667F">
        <w:rPr>
          <w:rFonts w:ascii="Times New Roman" w:eastAsia="Times New Roman" w:hAnsi="Times New Roman" w:cs="Times New Roman"/>
          <w:b/>
          <w:sz w:val="26"/>
        </w:rPr>
        <w:t>.</w:t>
      </w:r>
      <w:r w:rsidR="0072667F">
        <w:rPr>
          <w:rFonts w:ascii="Times New Roman" w:eastAsia="Times New Roman" w:hAnsi="Times New Roman" w:cs="Times New Roman"/>
          <w:b/>
          <w:sz w:val="26"/>
        </w:rPr>
        <w:tab/>
        <w:t>ZADANIA PCPR REALIZOWANE ZGODNIE Z USTAWĄ                                    O REPATRIACJI</w:t>
      </w:r>
      <w:r w:rsidR="00BF0EEF">
        <w:rPr>
          <w:rFonts w:ascii="Times New Roman" w:eastAsia="Times New Roman" w:hAnsi="Times New Roman" w:cs="Times New Roman"/>
          <w:b/>
          <w:sz w:val="26"/>
        </w:rPr>
        <w:t>.</w:t>
      </w:r>
    </w:p>
    <w:p w:rsidR="00D63417" w:rsidRDefault="0072667F" w:rsidP="00931CF2">
      <w:pPr>
        <w:pStyle w:val="NormalnyWeb"/>
        <w:spacing w:after="0" w:line="360" w:lineRule="auto"/>
        <w:jc w:val="both"/>
        <w:rPr>
          <w:bCs/>
        </w:rPr>
      </w:pPr>
      <w:r>
        <w:tab/>
      </w:r>
      <w:r w:rsidR="00D043B7">
        <w:rPr>
          <w:bCs/>
        </w:rPr>
        <w:t>W 201</w:t>
      </w:r>
      <w:r w:rsidR="00160D63">
        <w:rPr>
          <w:bCs/>
        </w:rPr>
        <w:t>3</w:t>
      </w:r>
      <w:r w:rsidR="0004261D" w:rsidRPr="000E365C">
        <w:rPr>
          <w:bCs/>
        </w:rPr>
        <w:t xml:space="preserve"> roku Powiatowe Centrum Pomocy Rodzinie w Raciborzu wykonując zadania wynikające z ustawy z d</w:t>
      </w:r>
      <w:r w:rsidR="00E07AC2">
        <w:rPr>
          <w:bCs/>
        </w:rPr>
        <w:t>nia 9 listopada 2000 r.</w:t>
      </w:r>
      <w:r w:rsidR="0004261D" w:rsidRPr="000E365C">
        <w:rPr>
          <w:bCs/>
        </w:rPr>
        <w:t xml:space="preserve"> o repatriacji zrealizowało </w:t>
      </w:r>
      <w:r w:rsidR="00160D63">
        <w:rPr>
          <w:bCs/>
        </w:rPr>
        <w:t>1</w:t>
      </w:r>
      <w:r w:rsidR="0004261D" w:rsidRPr="000E365C">
        <w:rPr>
          <w:bCs/>
        </w:rPr>
        <w:t xml:space="preserve"> wnios</w:t>
      </w:r>
      <w:r w:rsidR="00160D63">
        <w:rPr>
          <w:bCs/>
        </w:rPr>
        <w:t>ek</w:t>
      </w:r>
      <w:r w:rsidR="0004261D" w:rsidRPr="000E365C">
        <w:rPr>
          <w:bCs/>
        </w:rPr>
        <w:t xml:space="preserve"> na łączną </w:t>
      </w:r>
      <w:r w:rsidR="0004261D" w:rsidRPr="000E365C">
        <w:rPr>
          <w:bCs/>
        </w:rPr>
        <w:lastRenderedPageBreak/>
        <w:t xml:space="preserve">kwotę </w:t>
      </w:r>
      <w:r w:rsidR="00E92C4E">
        <w:t>8 </w:t>
      </w:r>
      <w:r w:rsidR="00160D63" w:rsidRPr="00160D63">
        <w:t>491,82</w:t>
      </w:r>
      <w:r w:rsidR="00E92C4E">
        <w:t xml:space="preserve"> </w:t>
      </w:r>
      <w:r w:rsidR="0004261D" w:rsidRPr="000E365C">
        <w:rPr>
          <w:bCs/>
        </w:rPr>
        <w:t>zł. Środki te przeznaczone zostały na pokrycie kosztów przyjazdu, zagospodarowania i bi</w:t>
      </w:r>
      <w:r w:rsidR="000E365C" w:rsidRPr="000E365C">
        <w:rPr>
          <w:bCs/>
        </w:rPr>
        <w:t>eżącego utrzymania repatriantów</w:t>
      </w:r>
      <w:r w:rsidR="00931CF2">
        <w:rPr>
          <w:bCs/>
        </w:rPr>
        <w:t>.</w:t>
      </w:r>
    </w:p>
    <w:p w:rsidR="00482674" w:rsidRPr="00D57FB4" w:rsidRDefault="00482674" w:rsidP="00931CF2">
      <w:pPr>
        <w:pStyle w:val="NormalnyWeb"/>
        <w:spacing w:after="0" w:line="360" w:lineRule="auto"/>
        <w:jc w:val="both"/>
        <w:rPr>
          <w:bCs/>
        </w:rPr>
      </w:pPr>
    </w:p>
    <w:p w:rsidR="00804551" w:rsidRPr="009E4E51" w:rsidRDefault="00D043B7" w:rsidP="009E4E51">
      <w:pPr>
        <w:pStyle w:val="Tekstpodstawowy21"/>
        <w:tabs>
          <w:tab w:val="left" w:pos="0"/>
        </w:tabs>
        <w:ind w:left="408" w:hanging="408"/>
        <w:rPr>
          <w:b w:val="0"/>
          <w:bCs w:val="0"/>
          <w:sz w:val="24"/>
          <w:szCs w:val="24"/>
        </w:rPr>
      </w:pPr>
      <w:r>
        <w:rPr>
          <w:sz w:val="26"/>
        </w:rPr>
        <w:t>1.4</w:t>
      </w:r>
      <w:r w:rsidR="0072667F">
        <w:rPr>
          <w:sz w:val="26"/>
        </w:rPr>
        <w:t>.</w:t>
      </w:r>
      <w:r w:rsidR="0072667F">
        <w:rPr>
          <w:sz w:val="26"/>
        </w:rPr>
        <w:tab/>
        <w:t xml:space="preserve"> ZADANIA PCPR REALIZOWANE ZGODNIE Z USTAWĄ </w:t>
      </w:r>
      <w:r w:rsidR="00BF0EEF">
        <w:rPr>
          <w:sz w:val="26"/>
        </w:rPr>
        <w:br/>
      </w:r>
      <w:r w:rsidR="0072667F">
        <w:rPr>
          <w:sz w:val="26"/>
        </w:rPr>
        <w:t xml:space="preserve">O </w:t>
      </w:r>
      <w:r w:rsidR="00D90C6F">
        <w:rPr>
          <w:sz w:val="26"/>
        </w:rPr>
        <w:t>REHABILI</w:t>
      </w:r>
      <w:r w:rsidR="0072667F">
        <w:rPr>
          <w:sz w:val="26"/>
        </w:rPr>
        <w:t>TACJI ZAWODOWEJ I SPOŁECZNEJ ORAZ ZATRUDNIANIU OSÓB NIEPEŁNOSPRAWNYCH</w:t>
      </w:r>
      <w:r w:rsidR="00BF0EEF">
        <w:rPr>
          <w:sz w:val="26"/>
        </w:rPr>
        <w:t>.</w:t>
      </w: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sz w:val="24"/>
        </w:rPr>
      </w:pPr>
      <w:r w:rsidRPr="00804551">
        <w:rPr>
          <w:rFonts w:ascii="Times New Roman" w:eastAsia="Times New Roman" w:hAnsi="Times New Roman" w:cs="Times New Roman"/>
          <w:sz w:val="24"/>
        </w:rPr>
        <w:tab/>
      </w:r>
      <w:r w:rsidRPr="00804551">
        <w:rPr>
          <w:rFonts w:ascii="Times New Roman" w:eastAsia="Times New Roman" w:hAnsi="Times New Roman" w:cs="Times New Roman"/>
          <w:sz w:val="24"/>
        </w:rPr>
        <w:tab/>
      </w:r>
      <w:r w:rsidRPr="00804551">
        <w:rPr>
          <w:rFonts w:ascii="Times New Roman" w:eastAsia="Times New Roman" w:hAnsi="Times New Roman" w:cs="Times New Roman"/>
          <w:sz w:val="24"/>
        </w:rPr>
        <w:tab/>
        <w:t xml:space="preserve">Powiatowe Centrum Pomocy Rodzinie </w:t>
      </w:r>
      <w:r w:rsidR="00036712">
        <w:rPr>
          <w:rFonts w:ascii="Times New Roman" w:eastAsia="Times New Roman" w:hAnsi="Times New Roman" w:cs="Times New Roman"/>
          <w:sz w:val="24"/>
        </w:rPr>
        <w:t xml:space="preserve">w Raciborzu </w:t>
      </w:r>
      <w:r w:rsidRPr="00804551">
        <w:rPr>
          <w:rFonts w:ascii="Times New Roman" w:eastAsia="Times New Roman" w:hAnsi="Times New Roman" w:cs="Times New Roman"/>
          <w:sz w:val="24"/>
        </w:rPr>
        <w:t>realizowało zadania z zakresu rehabilitacji społecznej dofinansowując następujące zadania:</w:t>
      </w:r>
    </w:p>
    <w:p w:rsidR="00804551" w:rsidRPr="00036712" w:rsidRDefault="00804551" w:rsidP="00C979A7">
      <w:pPr>
        <w:pStyle w:val="Akapitzlist"/>
        <w:numPr>
          <w:ilvl w:val="0"/>
          <w:numId w:val="25"/>
        </w:numPr>
        <w:suppressAutoHyphens/>
        <w:spacing w:after="0" w:line="360" w:lineRule="auto"/>
        <w:ind w:left="426"/>
        <w:jc w:val="both"/>
        <w:rPr>
          <w:rFonts w:ascii="Times New Roman" w:eastAsia="Times New Roman" w:hAnsi="Times New Roman" w:cs="Times New Roman"/>
          <w:sz w:val="24"/>
        </w:rPr>
      </w:pPr>
      <w:r w:rsidRPr="00036712">
        <w:rPr>
          <w:rFonts w:ascii="Times New Roman" w:eastAsia="Times New Roman" w:hAnsi="Times New Roman" w:cs="Times New Roman"/>
          <w:sz w:val="24"/>
        </w:rPr>
        <w:t xml:space="preserve">uczestnictwo osób niepełnosprawnych i ich opiekunów w turnusach rehabilitacyjnych, </w:t>
      </w:r>
    </w:p>
    <w:p w:rsidR="00BF0EEF" w:rsidRDefault="00804551" w:rsidP="00C979A7">
      <w:pPr>
        <w:pStyle w:val="Akapitzlist"/>
        <w:numPr>
          <w:ilvl w:val="0"/>
          <w:numId w:val="25"/>
        </w:numPr>
        <w:suppressAutoHyphens/>
        <w:spacing w:after="0" w:line="360" w:lineRule="auto"/>
        <w:ind w:left="426"/>
        <w:jc w:val="both"/>
        <w:rPr>
          <w:rFonts w:ascii="Times New Roman" w:eastAsia="Times New Roman" w:hAnsi="Times New Roman" w:cs="Times New Roman"/>
          <w:sz w:val="24"/>
        </w:rPr>
      </w:pPr>
      <w:r w:rsidRPr="00036712">
        <w:rPr>
          <w:rFonts w:ascii="Times New Roman" w:eastAsia="Times New Roman" w:hAnsi="Times New Roman" w:cs="Times New Roman"/>
          <w:sz w:val="24"/>
        </w:rPr>
        <w:t>sport, kulturę, rekreację i turystykę osób niepełnosprawnych,</w:t>
      </w:r>
    </w:p>
    <w:p w:rsidR="00804551" w:rsidRPr="00BF0EEF" w:rsidRDefault="00804551" w:rsidP="00C979A7">
      <w:pPr>
        <w:pStyle w:val="Akapitzlist"/>
        <w:numPr>
          <w:ilvl w:val="0"/>
          <w:numId w:val="25"/>
        </w:numPr>
        <w:suppressAutoHyphens/>
        <w:spacing w:after="0" w:line="360" w:lineRule="auto"/>
        <w:ind w:left="426"/>
        <w:jc w:val="both"/>
        <w:rPr>
          <w:rFonts w:ascii="Times New Roman" w:eastAsia="Times New Roman" w:hAnsi="Times New Roman" w:cs="Times New Roman"/>
          <w:sz w:val="24"/>
        </w:rPr>
      </w:pPr>
      <w:r w:rsidRPr="00BF0EEF">
        <w:rPr>
          <w:rFonts w:ascii="Times New Roman" w:eastAsia="Times New Roman" w:hAnsi="Times New Roman" w:cs="Times New Roman"/>
          <w:sz w:val="24"/>
        </w:rPr>
        <w:t>zaopatrzenie w sprzęt rehabilitacyjny, przedmioty o</w:t>
      </w:r>
      <w:r w:rsidR="00BF0EEF" w:rsidRPr="00BF0EEF">
        <w:rPr>
          <w:rFonts w:ascii="Times New Roman" w:eastAsia="Times New Roman" w:hAnsi="Times New Roman" w:cs="Times New Roman"/>
          <w:sz w:val="24"/>
        </w:rPr>
        <w:t xml:space="preserve">rtopedyczne i środki pomocnicze </w:t>
      </w:r>
      <w:r w:rsidRPr="00BF0EEF">
        <w:rPr>
          <w:rFonts w:ascii="Times New Roman" w:eastAsia="Times New Roman" w:hAnsi="Times New Roman" w:cs="Times New Roman"/>
          <w:sz w:val="24"/>
        </w:rPr>
        <w:t>przyznawane osobom niepełnosprawnym na podstawie odrębnych przepisów,</w:t>
      </w:r>
    </w:p>
    <w:p w:rsidR="00BF0EEF" w:rsidRDefault="00804551" w:rsidP="00C979A7">
      <w:pPr>
        <w:pStyle w:val="Akapitzlist"/>
        <w:numPr>
          <w:ilvl w:val="0"/>
          <w:numId w:val="25"/>
        </w:numPr>
        <w:suppressAutoHyphens/>
        <w:spacing w:after="0" w:line="360" w:lineRule="auto"/>
        <w:ind w:left="426"/>
        <w:jc w:val="both"/>
        <w:rPr>
          <w:rFonts w:ascii="Times New Roman" w:eastAsia="Times New Roman" w:hAnsi="Times New Roman" w:cs="Times New Roman"/>
          <w:sz w:val="24"/>
        </w:rPr>
      </w:pPr>
      <w:r w:rsidRPr="00036712">
        <w:rPr>
          <w:rFonts w:ascii="Times New Roman" w:eastAsia="Times New Roman" w:hAnsi="Times New Roman" w:cs="Times New Roman"/>
          <w:sz w:val="24"/>
        </w:rPr>
        <w:t xml:space="preserve">likwidację barier architektonicznych, w komunikowaniu się i technicznych,   </w:t>
      </w:r>
      <w:r w:rsidR="00036712">
        <w:rPr>
          <w:rFonts w:ascii="Times New Roman" w:eastAsia="Times New Roman" w:hAnsi="Times New Roman" w:cs="Times New Roman"/>
          <w:sz w:val="24"/>
        </w:rPr>
        <w:t xml:space="preserve">                              </w:t>
      </w:r>
      <w:r w:rsidRPr="00036712">
        <w:rPr>
          <w:rFonts w:ascii="Times New Roman" w:eastAsia="Times New Roman" w:hAnsi="Times New Roman" w:cs="Times New Roman"/>
          <w:sz w:val="24"/>
        </w:rPr>
        <w:t>w związku</w:t>
      </w:r>
      <w:r w:rsidR="00036712">
        <w:rPr>
          <w:rFonts w:ascii="Times New Roman" w:eastAsia="Times New Roman" w:hAnsi="Times New Roman" w:cs="Times New Roman"/>
          <w:sz w:val="24"/>
        </w:rPr>
        <w:t xml:space="preserve"> </w:t>
      </w:r>
      <w:r w:rsidRPr="00036712">
        <w:rPr>
          <w:rFonts w:ascii="Times New Roman" w:eastAsia="Times New Roman" w:hAnsi="Times New Roman" w:cs="Times New Roman"/>
          <w:sz w:val="24"/>
        </w:rPr>
        <w:t>z indywidualnymi potrzebami osób niepełnosprawnych,</w:t>
      </w:r>
    </w:p>
    <w:p w:rsidR="00804551" w:rsidRPr="00BF0EEF" w:rsidRDefault="00804551" w:rsidP="00C979A7">
      <w:pPr>
        <w:pStyle w:val="Akapitzlist"/>
        <w:numPr>
          <w:ilvl w:val="0"/>
          <w:numId w:val="25"/>
        </w:numPr>
        <w:suppressAutoHyphens/>
        <w:spacing w:after="0" w:line="360" w:lineRule="auto"/>
        <w:ind w:left="426"/>
        <w:jc w:val="both"/>
        <w:rPr>
          <w:rFonts w:ascii="Times New Roman" w:eastAsia="Times New Roman" w:hAnsi="Times New Roman" w:cs="Times New Roman"/>
          <w:sz w:val="24"/>
        </w:rPr>
      </w:pPr>
      <w:r w:rsidRPr="00BF0EEF">
        <w:rPr>
          <w:rFonts w:ascii="Times New Roman" w:eastAsia="Times New Roman" w:hAnsi="Times New Roman" w:cs="Times New Roman"/>
          <w:sz w:val="24"/>
        </w:rPr>
        <w:t>tworzenie i prowadzenie warsztatów terapii zajęciowej.</w:t>
      </w: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sz w:val="24"/>
        </w:rPr>
      </w:pPr>
      <w:r w:rsidRPr="00804551">
        <w:rPr>
          <w:rFonts w:ascii="Times New Roman" w:eastAsia="Times New Roman" w:hAnsi="Times New Roman" w:cs="Times New Roman"/>
          <w:sz w:val="24"/>
        </w:rPr>
        <w:tab/>
        <w:t xml:space="preserve">Na realizację zadań na rzecz osób niepełnosprawnych </w:t>
      </w:r>
      <w:r w:rsidR="00036712">
        <w:rPr>
          <w:rFonts w:ascii="Times New Roman" w:eastAsia="Times New Roman" w:hAnsi="Times New Roman" w:cs="Times New Roman"/>
          <w:sz w:val="24"/>
        </w:rPr>
        <w:t xml:space="preserve">Centrum </w:t>
      </w:r>
      <w:r w:rsidRPr="00804551">
        <w:rPr>
          <w:rFonts w:ascii="Times New Roman" w:eastAsia="Times New Roman" w:hAnsi="Times New Roman" w:cs="Times New Roman"/>
          <w:sz w:val="24"/>
        </w:rPr>
        <w:t xml:space="preserve">otrzymało środki finansowe pochodzące z Państwowego Funduszu Rehabilitacji Osób Niepełnosprawnych zgodnie </w:t>
      </w:r>
      <w:r w:rsidR="00036712">
        <w:rPr>
          <w:rFonts w:ascii="Times New Roman" w:eastAsia="Times New Roman" w:hAnsi="Times New Roman" w:cs="Times New Roman"/>
          <w:sz w:val="24"/>
        </w:rPr>
        <w:t xml:space="preserve">                                 </w:t>
      </w:r>
      <w:r w:rsidRPr="00804551">
        <w:rPr>
          <w:rFonts w:ascii="Times New Roman" w:eastAsia="Times New Roman" w:hAnsi="Times New Roman" w:cs="Times New Roman"/>
          <w:sz w:val="24"/>
        </w:rPr>
        <w:t xml:space="preserve">z uchwałą </w:t>
      </w:r>
      <w:r w:rsidR="00036712">
        <w:rPr>
          <w:rFonts w:ascii="Times New Roman" w:eastAsia="Times New Roman" w:hAnsi="Times New Roman" w:cs="Times New Roman"/>
          <w:sz w:val="24"/>
        </w:rPr>
        <w:t xml:space="preserve">nr XXVIII/286/2013 </w:t>
      </w:r>
      <w:r w:rsidRPr="00804551">
        <w:rPr>
          <w:rFonts w:ascii="Times New Roman" w:eastAsia="Times New Roman" w:hAnsi="Times New Roman" w:cs="Times New Roman"/>
          <w:sz w:val="24"/>
        </w:rPr>
        <w:t xml:space="preserve">Rady Powiatu Raciborskiego </w:t>
      </w:r>
      <w:r w:rsidR="00036712">
        <w:rPr>
          <w:rFonts w:ascii="Times New Roman" w:eastAsia="Times New Roman" w:hAnsi="Times New Roman" w:cs="Times New Roman"/>
          <w:sz w:val="24"/>
        </w:rPr>
        <w:t xml:space="preserve">z dnia 26 marca 2013 r.                        </w:t>
      </w:r>
      <w:r w:rsidRPr="00804551">
        <w:rPr>
          <w:rFonts w:ascii="Times New Roman" w:eastAsia="Times New Roman" w:hAnsi="Times New Roman" w:cs="Times New Roman"/>
          <w:sz w:val="24"/>
        </w:rPr>
        <w:t xml:space="preserve">w sprawie określenia zadań z zakresu rehabilitacji osób niepełnosprawnych oraz wielkości środków Państwowego Funduszu Rehabilitacji Osób Niepełnosprawnych przeznaczonych </w:t>
      </w:r>
      <w:r w:rsidR="00E07AC2">
        <w:rPr>
          <w:rFonts w:ascii="Times New Roman" w:eastAsia="Times New Roman" w:hAnsi="Times New Roman" w:cs="Times New Roman"/>
          <w:sz w:val="24"/>
        </w:rPr>
        <w:t xml:space="preserve">                </w:t>
      </w:r>
      <w:r w:rsidRPr="00804551">
        <w:rPr>
          <w:rFonts w:ascii="Times New Roman" w:eastAsia="Times New Roman" w:hAnsi="Times New Roman" w:cs="Times New Roman"/>
          <w:sz w:val="24"/>
        </w:rPr>
        <w:t>na realizację tych zadań</w:t>
      </w:r>
      <w:r w:rsidR="00036712">
        <w:rPr>
          <w:rFonts w:ascii="Times New Roman" w:eastAsia="Times New Roman" w:hAnsi="Times New Roman" w:cs="Times New Roman"/>
          <w:sz w:val="24"/>
        </w:rPr>
        <w:t xml:space="preserve"> w roku 2013</w:t>
      </w:r>
      <w:r w:rsidRPr="00804551">
        <w:rPr>
          <w:rFonts w:ascii="Times New Roman" w:eastAsia="Times New Roman" w:hAnsi="Times New Roman" w:cs="Times New Roman"/>
          <w:sz w:val="24"/>
        </w:rPr>
        <w:t>.</w:t>
      </w:r>
    </w:p>
    <w:p w:rsidR="009E4E51" w:rsidRPr="00804551" w:rsidRDefault="009E4E51"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b/>
          <w:sz w:val="24"/>
        </w:rPr>
      </w:pPr>
      <w:r w:rsidRPr="00804551">
        <w:rPr>
          <w:rFonts w:ascii="Times New Roman" w:eastAsia="Times New Roman" w:hAnsi="Times New Roman" w:cs="Times New Roman"/>
          <w:b/>
          <w:sz w:val="24"/>
        </w:rPr>
        <w:t>1.</w:t>
      </w:r>
      <w:r>
        <w:rPr>
          <w:rFonts w:ascii="Times New Roman" w:eastAsia="Times New Roman" w:hAnsi="Times New Roman" w:cs="Times New Roman"/>
          <w:b/>
          <w:sz w:val="24"/>
        </w:rPr>
        <w:t>4</w:t>
      </w:r>
      <w:r w:rsidRPr="00804551">
        <w:rPr>
          <w:rFonts w:ascii="Times New Roman" w:eastAsia="Times New Roman" w:hAnsi="Times New Roman" w:cs="Times New Roman"/>
          <w:b/>
          <w:sz w:val="24"/>
        </w:rPr>
        <w:t>.1.  Dofinansowanie do turnusów rehabilitacyjnych.</w:t>
      </w: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sz w:val="24"/>
        </w:rPr>
      </w:pPr>
      <w:r w:rsidRPr="00804551">
        <w:rPr>
          <w:rFonts w:ascii="Times New Roman" w:eastAsia="Times New Roman" w:hAnsi="Times New Roman" w:cs="Times New Roman"/>
          <w:sz w:val="24"/>
        </w:rPr>
        <w:t xml:space="preserve"> </w:t>
      </w:r>
    </w:p>
    <w:p w:rsidR="00804551" w:rsidRDefault="00804551" w:rsidP="00C979A7">
      <w:pPr>
        <w:tabs>
          <w:tab w:val="right" w:pos="284"/>
          <w:tab w:val="left" w:pos="408"/>
        </w:tabs>
        <w:suppressAutoHyphens/>
        <w:spacing w:after="0" w:line="360" w:lineRule="auto"/>
        <w:ind w:firstLine="709"/>
        <w:jc w:val="both"/>
        <w:rPr>
          <w:rFonts w:ascii="Times New Roman" w:eastAsia="Times New Roman" w:hAnsi="Times New Roman" w:cs="Times New Roman"/>
          <w:sz w:val="24"/>
        </w:rPr>
      </w:pPr>
      <w:r w:rsidRPr="00804551">
        <w:rPr>
          <w:rFonts w:ascii="Times New Roman" w:eastAsia="Times New Roman" w:hAnsi="Times New Roman" w:cs="Times New Roman"/>
          <w:sz w:val="24"/>
        </w:rPr>
        <w:t xml:space="preserve">W 2013 roku Centrum otrzymało na ten cel środki PFRON w wysokości                          120 000,00 zł. O dofinansowanie ubiegało się 490 osób, w tym 328 osób niepełnosprawnych </w:t>
      </w:r>
      <w:r w:rsidR="00E07AC2">
        <w:rPr>
          <w:rFonts w:ascii="Times New Roman" w:eastAsia="Times New Roman" w:hAnsi="Times New Roman" w:cs="Times New Roman"/>
          <w:sz w:val="24"/>
        </w:rPr>
        <w:t xml:space="preserve">oraz 162 opiekunów tych osób. Z </w:t>
      </w:r>
      <w:r w:rsidRPr="00804551">
        <w:rPr>
          <w:rFonts w:ascii="Times New Roman" w:eastAsia="Times New Roman" w:hAnsi="Times New Roman" w:cs="Times New Roman"/>
          <w:sz w:val="24"/>
        </w:rPr>
        <w:t xml:space="preserve">dofinansowania skorzystało 141 osób, w tym 98 osób niepełnosprawnych i 43 opiekunów, pozostałe osoby niepełnosprawne zrezygnowały                        z otrzymanego dofinansowania lub otrzymały decyzje negatywne. Łącznie na ten cel </w:t>
      </w:r>
      <w:r w:rsidR="00BF0EEF" w:rsidRPr="00804551">
        <w:rPr>
          <w:rFonts w:ascii="Times New Roman" w:eastAsia="Times New Roman" w:hAnsi="Times New Roman" w:cs="Times New Roman"/>
          <w:sz w:val="24"/>
        </w:rPr>
        <w:t xml:space="preserve">wydano </w:t>
      </w:r>
      <w:r w:rsidR="00036712">
        <w:rPr>
          <w:rFonts w:ascii="Times New Roman" w:eastAsia="Times New Roman" w:hAnsi="Times New Roman" w:cs="Times New Roman"/>
          <w:sz w:val="24"/>
        </w:rPr>
        <w:t xml:space="preserve">kwotę </w:t>
      </w:r>
      <w:r w:rsidRPr="00804551">
        <w:rPr>
          <w:rFonts w:ascii="Times New Roman" w:eastAsia="Times New Roman" w:hAnsi="Times New Roman" w:cs="Times New Roman"/>
          <w:sz w:val="24"/>
        </w:rPr>
        <w:t xml:space="preserve">117 948,63 zł. </w:t>
      </w:r>
    </w:p>
    <w:p w:rsidR="00C1079B" w:rsidRDefault="00C1079B"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C72996" w:rsidRPr="00804551" w:rsidRDefault="00C72996"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804551" w:rsidRPr="00804551" w:rsidRDefault="00804551" w:rsidP="00BF0EEF">
      <w:pPr>
        <w:tabs>
          <w:tab w:val="right" w:pos="284"/>
          <w:tab w:val="left" w:pos="408"/>
        </w:tabs>
        <w:suppressAutoHyphens/>
        <w:spacing w:after="0" w:line="360" w:lineRule="auto"/>
        <w:jc w:val="both"/>
        <w:rPr>
          <w:rFonts w:ascii="Times New Roman" w:eastAsia="Times New Roman" w:hAnsi="Times New Roman" w:cs="Times New Roman"/>
          <w:i/>
          <w:sz w:val="24"/>
        </w:rPr>
      </w:pPr>
      <w:r w:rsidRPr="00804551">
        <w:rPr>
          <w:rFonts w:ascii="Times New Roman" w:eastAsia="Times New Roman" w:hAnsi="Times New Roman" w:cs="Times New Roman"/>
          <w:b/>
          <w:i/>
          <w:sz w:val="24"/>
        </w:rPr>
        <w:lastRenderedPageBreak/>
        <w:t>Tabela nr 14</w:t>
      </w:r>
      <w:r w:rsidRPr="00804551">
        <w:rPr>
          <w:rFonts w:ascii="Times New Roman" w:eastAsia="Times New Roman" w:hAnsi="Times New Roman" w:cs="Times New Roman"/>
          <w:i/>
          <w:sz w:val="24"/>
        </w:rPr>
        <w:t>. Osoby niepełnosprawne, k</w:t>
      </w:r>
      <w:r w:rsidR="00036712">
        <w:rPr>
          <w:rFonts w:ascii="Times New Roman" w:eastAsia="Times New Roman" w:hAnsi="Times New Roman" w:cs="Times New Roman"/>
          <w:i/>
          <w:sz w:val="24"/>
        </w:rPr>
        <w:t>tóre skorzystały z turnusów rehabilitacyjne</w:t>
      </w:r>
      <w:r w:rsidRPr="00804551">
        <w:rPr>
          <w:rFonts w:ascii="Times New Roman" w:eastAsia="Times New Roman" w:hAnsi="Times New Roman" w:cs="Times New Roman"/>
          <w:i/>
          <w:sz w:val="24"/>
        </w:rPr>
        <w:t xml:space="preserve"> w 2013 r.</w:t>
      </w:r>
    </w:p>
    <w:tbl>
      <w:tblPr>
        <w:tblW w:w="0" w:type="auto"/>
        <w:tblInd w:w="55" w:type="dxa"/>
        <w:tblCellMar>
          <w:left w:w="10" w:type="dxa"/>
          <w:right w:w="10" w:type="dxa"/>
        </w:tblCellMar>
        <w:tblLook w:val="0000" w:firstRow="0" w:lastRow="0" w:firstColumn="0" w:lastColumn="0" w:noHBand="0" w:noVBand="0"/>
      </w:tblPr>
      <w:tblGrid>
        <w:gridCol w:w="2833"/>
        <w:gridCol w:w="2397"/>
        <w:gridCol w:w="1843"/>
        <w:gridCol w:w="2051"/>
      </w:tblGrid>
      <w:tr w:rsidR="00804551" w:rsidRPr="00BF0EEF" w:rsidTr="00BF0EEF">
        <w:trPr>
          <w:cantSplit/>
          <w:trHeight w:val="335"/>
        </w:trPr>
        <w:tc>
          <w:tcPr>
            <w:tcW w:w="2835" w:type="dxa"/>
            <w:vMerge w:val="restart"/>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b/>
                <w:sz w:val="20"/>
                <w:szCs w:val="20"/>
              </w:rPr>
              <w:t>GMINA</w:t>
            </w:r>
          </w:p>
        </w:tc>
        <w:tc>
          <w:tcPr>
            <w:tcW w:w="4241" w:type="dxa"/>
            <w:gridSpan w:val="2"/>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b/>
                <w:sz w:val="20"/>
                <w:szCs w:val="20"/>
              </w:rPr>
              <w:t>LICZBA KORZYSTAJĄCYCH</w:t>
            </w:r>
          </w:p>
        </w:tc>
        <w:tc>
          <w:tcPr>
            <w:tcW w:w="2053" w:type="dxa"/>
            <w:vMerge w:val="restart"/>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BF0EEF">
              <w:rPr>
                <w:rFonts w:ascii="Times New Roman" w:eastAsia="Times New Roman" w:hAnsi="Times New Roman" w:cs="Times New Roman"/>
                <w:b/>
                <w:sz w:val="20"/>
                <w:szCs w:val="20"/>
              </w:rPr>
              <w:t>KWOTA</w:t>
            </w:r>
          </w:p>
          <w:p w:rsidR="00804551" w:rsidRPr="00BF0EEF" w:rsidRDefault="00036712"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b/>
                <w:sz w:val="20"/>
                <w:szCs w:val="20"/>
              </w:rPr>
              <w:t>(w zł</w:t>
            </w:r>
            <w:r w:rsidR="00804551" w:rsidRPr="00BF0EEF">
              <w:rPr>
                <w:rFonts w:ascii="Times New Roman" w:eastAsia="Times New Roman" w:hAnsi="Times New Roman" w:cs="Times New Roman"/>
                <w:b/>
                <w:sz w:val="20"/>
                <w:szCs w:val="20"/>
              </w:rPr>
              <w:t>)</w:t>
            </w:r>
          </w:p>
        </w:tc>
      </w:tr>
      <w:tr w:rsidR="00804551" w:rsidRPr="00BF0EEF" w:rsidTr="00BF0EEF">
        <w:trPr>
          <w:trHeight w:val="383"/>
        </w:trPr>
        <w:tc>
          <w:tcPr>
            <w:tcW w:w="2835" w:type="dxa"/>
            <w:vMerge/>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p>
        </w:tc>
        <w:tc>
          <w:tcPr>
            <w:tcW w:w="2398"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b/>
                <w:sz w:val="20"/>
                <w:szCs w:val="20"/>
              </w:rPr>
              <w:t>NIEPEŁNOSPRAWNI</w:t>
            </w:r>
          </w:p>
        </w:tc>
        <w:tc>
          <w:tcPr>
            <w:tcW w:w="1843"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b/>
                <w:sz w:val="20"/>
                <w:szCs w:val="20"/>
              </w:rPr>
              <w:t>OPIEKUNOWIE</w:t>
            </w:r>
          </w:p>
        </w:tc>
        <w:tc>
          <w:tcPr>
            <w:tcW w:w="2053" w:type="dxa"/>
            <w:vMerge/>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both"/>
              <w:rPr>
                <w:rFonts w:ascii="Times New Roman" w:eastAsia="Times New Roman" w:hAnsi="Times New Roman" w:cs="Times New Roman"/>
                <w:sz w:val="20"/>
                <w:szCs w:val="20"/>
              </w:rPr>
            </w:pPr>
          </w:p>
        </w:tc>
      </w:tr>
      <w:tr w:rsidR="00804551" w:rsidRPr="00BF0EEF" w:rsidTr="00BF0EEF">
        <w:trPr>
          <w:trHeight w:val="318"/>
        </w:trPr>
        <w:tc>
          <w:tcPr>
            <w:tcW w:w="283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RACIBÓRZ</w:t>
            </w:r>
          </w:p>
        </w:tc>
        <w:tc>
          <w:tcPr>
            <w:tcW w:w="239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65</w:t>
            </w:r>
          </w:p>
        </w:tc>
        <w:tc>
          <w:tcPr>
            <w:tcW w:w="184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30</w:t>
            </w:r>
          </w:p>
        </w:tc>
        <w:tc>
          <w:tcPr>
            <w:tcW w:w="2053"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BF0EEF" w:rsidRDefault="00804551" w:rsidP="00C91BC7">
            <w:pPr>
              <w:tabs>
                <w:tab w:val="right" w:pos="284"/>
                <w:tab w:val="left" w:pos="408"/>
              </w:tabs>
              <w:suppressAutoHyphens/>
              <w:spacing w:after="0" w:line="240" w:lineRule="auto"/>
              <w:ind w:right="424"/>
              <w:jc w:val="right"/>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79 394,00 zł</w:t>
            </w:r>
          </w:p>
        </w:tc>
      </w:tr>
      <w:tr w:rsidR="00804551" w:rsidRPr="00BF0EEF" w:rsidTr="00BF0EEF">
        <w:trPr>
          <w:trHeight w:val="279"/>
        </w:trPr>
        <w:tc>
          <w:tcPr>
            <w:tcW w:w="283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RUDNIK</w:t>
            </w:r>
          </w:p>
        </w:tc>
        <w:tc>
          <w:tcPr>
            <w:tcW w:w="239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2</w:t>
            </w:r>
          </w:p>
        </w:tc>
        <w:tc>
          <w:tcPr>
            <w:tcW w:w="184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0</w:t>
            </w:r>
          </w:p>
        </w:tc>
        <w:tc>
          <w:tcPr>
            <w:tcW w:w="2053"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BF0EEF" w:rsidRDefault="00804551" w:rsidP="00C91BC7">
            <w:pPr>
              <w:tabs>
                <w:tab w:val="right" w:pos="284"/>
                <w:tab w:val="left" w:pos="408"/>
              </w:tabs>
              <w:suppressAutoHyphens/>
              <w:spacing w:after="0" w:line="240" w:lineRule="auto"/>
              <w:ind w:right="424"/>
              <w:jc w:val="right"/>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1 410,50 zł</w:t>
            </w:r>
          </w:p>
        </w:tc>
      </w:tr>
      <w:tr w:rsidR="00804551" w:rsidRPr="00BF0EEF" w:rsidTr="00BF0EEF">
        <w:trPr>
          <w:trHeight w:val="307"/>
        </w:trPr>
        <w:tc>
          <w:tcPr>
            <w:tcW w:w="283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NĘDZA</w:t>
            </w:r>
          </w:p>
        </w:tc>
        <w:tc>
          <w:tcPr>
            <w:tcW w:w="239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5</w:t>
            </w:r>
          </w:p>
        </w:tc>
        <w:tc>
          <w:tcPr>
            <w:tcW w:w="184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1</w:t>
            </w:r>
          </w:p>
        </w:tc>
        <w:tc>
          <w:tcPr>
            <w:tcW w:w="2053"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BF0EEF" w:rsidRDefault="00804551" w:rsidP="00C91BC7">
            <w:pPr>
              <w:tabs>
                <w:tab w:val="right" w:pos="284"/>
                <w:tab w:val="left" w:pos="408"/>
              </w:tabs>
              <w:suppressAutoHyphens/>
              <w:spacing w:after="0" w:line="240" w:lineRule="auto"/>
              <w:ind w:right="424"/>
              <w:jc w:val="right"/>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5 551,00 zł</w:t>
            </w:r>
          </w:p>
        </w:tc>
      </w:tr>
      <w:tr w:rsidR="00804551" w:rsidRPr="00BF0EEF" w:rsidTr="00C979A7">
        <w:trPr>
          <w:trHeight w:val="345"/>
        </w:trPr>
        <w:tc>
          <w:tcPr>
            <w:tcW w:w="283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KRZANOWICE</w:t>
            </w:r>
          </w:p>
        </w:tc>
        <w:tc>
          <w:tcPr>
            <w:tcW w:w="239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4</w:t>
            </w:r>
          </w:p>
        </w:tc>
        <w:tc>
          <w:tcPr>
            <w:tcW w:w="184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2</w:t>
            </w:r>
          </w:p>
        </w:tc>
        <w:tc>
          <w:tcPr>
            <w:tcW w:w="2053"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BF0EEF" w:rsidRDefault="00804551" w:rsidP="00C91BC7">
            <w:pPr>
              <w:tabs>
                <w:tab w:val="right" w:pos="284"/>
                <w:tab w:val="left" w:pos="408"/>
              </w:tabs>
              <w:suppressAutoHyphens/>
              <w:spacing w:after="0" w:line="240" w:lineRule="auto"/>
              <w:ind w:right="424"/>
              <w:jc w:val="right"/>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4 094,00 zł</w:t>
            </w:r>
          </w:p>
        </w:tc>
      </w:tr>
      <w:tr w:rsidR="00804551" w:rsidRPr="00BF0EEF" w:rsidTr="00C979A7">
        <w:trPr>
          <w:trHeight w:val="279"/>
        </w:trPr>
        <w:tc>
          <w:tcPr>
            <w:tcW w:w="283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KUŹNIA RACIBORSKA</w:t>
            </w:r>
          </w:p>
        </w:tc>
        <w:tc>
          <w:tcPr>
            <w:tcW w:w="239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13</w:t>
            </w:r>
          </w:p>
        </w:tc>
        <w:tc>
          <w:tcPr>
            <w:tcW w:w="184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6</w:t>
            </w:r>
          </w:p>
        </w:tc>
        <w:tc>
          <w:tcPr>
            <w:tcW w:w="2053"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BF0EEF" w:rsidRDefault="00804551" w:rsidP="00C91BC7">
            <w:pPr>
              <w:tabs>
                <w:tab w:val="right" w:pos="284"/>
                <w:tab w:val="left" w:pos="408"/>
              </w:tabs>
              <w:suppressAutoHyphens/>
              <w:spacing w:after="0" w:line="240" w:lineRule="auto"/>
              <w:ind w:right="424"/>
              <w:jc w:val="right"/>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16 227,00 zł</w:t>
            </w:r>
          </w:p>
        </w:tc>
      </w:tr>
      <w:tr w:rsidR="00804551" w:rsidRPr="00BF0EEF" w:rsidTr="00C979A7">
        <w:trPr>
          <w:trHeight w:val="283"/>
        </w:trPr>
        <w:tc>
          <w:tcPr>
            <w:tcW w:w="2835" w:type="dxa"/>
            <w:tcBorders>
              <w:top w:val="single" w:sz="0" w:space="0" w:color="000000"/>
              <w:left w:val="single" w:sz="2" w:space="0" w:color="000000"/>
              <w:bottom w:val="single" w:sz="0"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PIETROWICE WIELKIE</w:t>
            </w:r>
          </w:p>
        </w:tc>
        <w:tc>
          <w:tcPr>
            <w:tcW w:w="2398" w:type="dxa"/>
            <w:tcBorders>
              <w:top w:val="single" w:sz="0" w:space="0" w:color="000000"/>
              <w:left w:val="single" w:sz="2" w:space="0" w:color="000000"/>
              <w:bottom w:val="single" w:sz="0"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2</w:t>
            </w:r>
          </w:p>
        </w:tc>
        <w:tc>
          <w:tcPr>
            <w:tcW w:w="1843" w:type="dxa"/>
            <w:tcBorders>
              <w:top w:val="single" w:sz="0" w:space="0" w:color="000000"/>
              <w:left w:val="single" w:sz="2" w:space="0" w:color="000000"/>
              <w:bottom w:val="single" w:sz="0"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0</w:t>
            </w:r>
          </w:p>
        </w:tc>
        <w:tc>
          <w:tcPr>
            <w:tcW w:w="2053" w:type="dxa"/>
            <w:tcBorders>
              <w:top w:val="single" w:sz="0" w:space="0" w:color="000000"/>
              <w:left w:val="single" w:sz="2" w:space="0" w:color="000000"/>
              <w:bottom w:val="single" w:sz="0" w:space="0" w:color="000000"/>
              <w:right w:val="single" w:sz="2" w:space="0" w:color="000000"/>
            </w:tcBorders>
            <w:shd w:val="clear" w:color="000000" w:fill="FFFFFF"/>
            <w:tcMar>
              <w:left w:w="54" w:type="dxa"/>
              <w:right w:w="54" w:type="dxa"/>
            </w:tcMar>
            <w:vAlign w:val="center"/>
          </w:tcPr>
          <w:p w:rsidR="00804551" w:rsidRPr="00BF0EEF" w:rsidRDefault="00804551" w:rsidP="00C91BC7">
            <w:pPr>
              <w:tabs>
                <w:tab w:val="right" w:pos="284"/>
                <w:tab w:val="left" w:pos="408"/>
              </w:tabs>
              <w:suppressAutoHyphens/>
              <w:spacing w:after="0" w:line="240" w:lineRule="auto"/>
              <w:ind w:right="424"/>
              <w:jc w:val="right"/>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1 992,00 zł</w:t>
            </w:r>
          </w:p>
        </w:tc>
      </w:tr>
      <w:tr w:rsidR="00804551" w:rsidRPr="00BF0EEF" w:rsidTr="00C979A7">
        <w:trPr>
          <w:trHeight w:val="273"/>
        </w:trPr>
        <w:tc>
          <w:tcPr>
            <w:tcW w:w="2835" w:type="dxa"/>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KRZYŻANOWICE</w:t>
            </w:r>
          </w:p>
        </w:tc>
        <w:tc>
          <w:tcPr>
            <w:tcW w:w="2398" w:type="dxa"/>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5</w:t>
            </w:r>
          </w:p>
        </w:tc>
        <w:tc>
          <w:tcPr>
            <w:tcW w:w="1843" w:type="dxa"/>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2</w:t>
            </w:r>
          </w:p>
        </w:tc>
        <w:tc>
          <w:tcPr>
            <w:tcW w:w="2053"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BF0EEF" w:rsidRDefault="00804551" w:rsidP="00C91BC7">
            <w:pPr>
              <w:tabs>
                <w:tab w:val="right" w:pos="284"/>
                <w:tab w:val="left" w:pos="408"/>
              </w:tabs>
              <w:suppressAutoHyphens/>
              <w:spacing w:after="0" w:line="240" w:lineRule="auto"/>
              <w:ind w:right="424"/>
              <w:jc w:val="right"/>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6 106,13 zł</w:t>
            </w:r>
          </w:p>
        </w:tc>
      </w:tr>
      <w:tr w:rsidR="00804551" w:rsidRPr="00BF0EEF" w:rsidTr="00C979A7">
        <w:trPr>
          <w:trHeight w:val="277"/>
        </w:trPr>
        <w:tc>
          <w:tcPr>
            <w:tcW w:w="283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KORNOWAC</w:t>
            </w:r>
          </w:p>
        </w:tc>
        <w:tc>
          <w:tcPr>
            <w:tcW w:w="239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2</w:t>
            </w:r>
          </w:p>
        </w:tc>
        <w:tc>
          <w:tcPr>
            <w:tcW w:w="184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2</w:t>
            </w:r>
          </w:p>
        </w:tc>
        <w:tc>
          <w:tcPr>
            <w:tcW w:w="2053"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BF0EEF" w:rsidRDefault="00804551" w:rsidP="00C91BC7">
            <w:pPr>
              <w:tabs>
                <w:tab w:val="right" w:pos="284"/>
                <w:tab w:val="left" w:pos="408"/>
              </w:tabs>
              <w:suppressAutoHyphens/>
              <w:spacing w:after="0" w:line="240" w:lineRule="auto"/>
              <w:ind w:right="424"/>
              <w:jc w:val="right"/>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3 174,00 zł</w:t>
            </w:r>
          </w:p>
        </w:tc>
      </w:tr>
      <w:tr w:rsidR="00804551" w:rsidRPr="00BF0EEF" w:rsidTr="00BF0EEF">
        <w:trPr>
          <w:trHeight w:val="1"/>
        </w:trPr>
        <w:tc>
          <w:tcPr>
            <w:tcW w:w="283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C979A7">
            <w:pPr>
              <w:tabs>
                <w:tab w:val="right" w:pos="284"/>
                <w:tab w:val="left" w:pos="408"/>
              </w:tabs>
              <w:suppressAutoHyphens/>
              <w:spacing w:after="0" w:line="240" w:lineRule="auto"/>
              <w:jc w:val="right"/>
              <w:rPr>
                <w:rFonts w:ascii="Times New Roman" w:eastAsia="Times New Roman" w:hAnsi="Times New Roman" w:cs="Times New Roman"/>
                <w:sz w:val="20"/>
                <w:szCs w:val="20"/>
              </w:rPr>
            </w:pPr>
            <w:r w:rsidRPr="00BF0EEF">
              <w:rPr>
                <w:rFonts w:ascii="Times New Roman" w:eastAsia="Times New Roman" w:hAnsi="Times New Roman" w:cs="Times New Roman"/>
                <w:b/>
                <w:sz w:val="20"/>
                <w:szCs w:val="20"/>
              </w:rPr>
              <w:t>RAZEM</w:t>
            </w:r>
          </w:p>
        </w:tc>
        <w:tc>
          <w:tcPr>
            <w:tcW w:w="239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BF0EEF">
              <w:rPr>
                <w:rFonts w:ascii="Times New Roman" w:eastAsia="Times New Roman" w:hAnsi="Times New Roman" w:cs="Times New Roman"/>
                <w:b/>
                <w:sz w:val="20"/>
                <w:szCs w:val="20"/>
              </w:rPr>
              <w:t>98</w:t>
            </w:r>
          </w:p>
        </w:tc>
        <w:tc>
          <w:tcPr>
            <w:tcW w:w="184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BF0EEF">
              <w:rPr>
                <w:rFonts w:ascii="Times New Roman" w:eastAsia="Times New Roman" w:hAnsi="Times New Roman" w:cs="Times New Roman"/>
                <w:b/>
                <w:sz w:val="20"/>
                <w:szCs w:val="20"/>
              </w:rPr>
              <w:t>43</w:t>
            </w:r>
          </w:p>
        </w:tc>
        <w:tc>
          <w:tcPr>
            <w:tcW w:w="2053"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BF0EEF" w:rsidRDefault="00804551" w:rsidP="00BF0EE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BF0EEF">
              <w:rPr>
                <w:rFonts w:ascii="Times New Roman" w:eastAsia="Times New Roman" w:hAnsi="Times New Roman" w:cs="Times New Roman"/>
                <w:b/>
                <w:sz w:val="20"/>
                <w:szCs w:val="20"/>
              </w:rPr>
              <w:t>117 948,63 zł</w:t>
            </w:r>
          </w:p>
        </w:tc>
      </w:tr>
    </w:tbl>
    <w:p w:rsidR="00BF0EEF" w:rsidRDefault="00804551" w:rsidP="00804551">
      <w:pPr>
        <w:tabs>
          <w:tab w:val="right" w:pos="284"/>
          <w:tab w:val="left" w:pos="408"/>
        </w:tabs>
        <w:suppressAutoHyphens/>
        <w:spacing w:after="0" w:line="360" w:lineRule="auto"/>
        <w:jc w:val="both"/>
        <w:rPr>
          <w:rFonts w:ascii="Times New Roman" w:eastAsia="Times New Roman" w:hAnsi="Times New Roman" w:cs="Times New Roman"/>
          <w:i/>
        </w:rPr>
      </w:pPr>
      <w:r w:rsidRPr="00BF0EEF">
        <w:rPr>
          <w:rFonts w:ascii="Times New Roman" w:eastAsia="Times New Roman" w:hAnsi="Times New Roman" w:cs="Times New Roman"/>
          <w:i/>
        </w:rPr>
        <w:t xml:space="preserve">Źródło: Dane własne PCPR w Raciborzu.                   </w:t>
      </w:r>
    </w:p>
    <w:p w:rsidR="00804551" w:rsidRPr="00BF0EEF" w:rsidRDefault="00D63417" w:rsidP="00804551">
      <w:pPr>
        <w:tabs>
          <w:tab w:val="right" w:pos="284"/>
          <w:tab w:val="left" w:pos="408"/>
        </w:tabs>
        <w:suppressAutoHyphens/>
        <w:spacing w:after="0" w:line="360" w:lineRule="auto"/>
        <w:jc w:val="both"/>
        <w:rPr>
          <w:rFonts w:ascii="Times New Roman" w:eastAsia="Times New Roman" w:hAnsi="Times New Roman" w:cs="Times New Roman"/>
          <w:i/>
        </w:rPr>
      </w:pPr>
      <w:r w:rsidRPr="00BF0EEF">
        <w:rPr>
          <w:rFonts w:ascii="Times New Roman" w:eastAsia="Times New Roman" w:hAnsi="Times New Roman" w:cs="Times New Roman"/>
          <w:i/>
        </w:rPr>
        <w:t xml:space="preserve">     </w:t>
      </w: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b/>
          <w:sz w:val="24"/>
        </w:rPr>
      </w:pPr>
      <w:r>
        <w:rPr>
          <w:rFonts w:ascii="Times New Roman" w:eastAsia="Times New Roman" w:hAnsi="Times New Roman" w:cs="Times New Roman"/>
          <w:b/>
          <w:sz w:val="24"/>
        </w:rPr>
        <w:t>1.4</w:t>
      </w:r>
      <w:r w:rsidRPr="00804551">
        <w:rPr>
          <w:rFonts w:ascii="Times New Roman" w:eastAsia="Times New Roman" w:hAnsi="Times New Roman" w:cs="Times New Roman"/>
          <w:b/>
          <w:sz w:val="24"/>
        </w:rPr>
        <w:t>.2. Dofinansowanie sportu, kultury, rekreacji i turystyki osób niepełnosprawnych.</w:t>
      </w: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804551" w:rsidRPr="00804551" w:rsidRDefault="00804551" w:rsidP="00C979A7">
      <w:pPr>
        <w:tabs>
          <w:tab w:val="right" w:pos="284"/>
          <w:tab w:val="left" w:pos="408"/>
        </w:tabs>
        <w:suppressAutoHyphens/>
        <w:spacing w:after="0" w:line="360" w:lineRule="auto"/>
        <w:ind w:firstLine="709"/>
        <w:jc w:val="both"/>
        <w:rPr>
          <w:rFonts w:ascii="Times New Roman" w:eastAsia="Times New Roman" w:hAnsi="Times New Roman" w:cs="Times New Roman"/>
          <w:sz w:val="24"/>
        </w:rPr>
      </w:pPr>
      <w:r w:rsidRPr="00804551">
        <w:rPr>
          <w:rFonts w:ascii="Times New Roman" w:eastAsia="Times New Roman" w:hAnsi="Times New Roman" w:cs="Times New Roman"/>
          <w:sz w:val="24"/>
        </w:rPr>
        <w:t>Na ten cel PCPR w Raciborzu w 2013 roku otrzymało środki Państwowego Funduszu Rehabilitacji Osób N</w:t>
      </w:r>
      <w:r w:rsidR="00E07AC2">
        <w:rPr>
          <w:rFonts w:ascii="Times New Roman" w:eastAsia="Times New Roman" w:hAnsi="Times New Roman" w:cs="Times New Roman"/>
          <w:sz w:val="24"/>
        </w:rPr>
        <w:t>iepełnosprawnych w wysokości 20 </w:t>
      </w:r>
      <w:r w:rsidRPr="00804551">
        <w:rPr>
          <w:rFonts w:ascii="Times New Roman" w:eastAsia="Times New Roman" w:hAnsi="Times New Roman" w:cs="Times New Roman"/>
          <w:sz w:val="24"/>
        </w:rPr>
        <w:t>000,00 zł. Zrealizowano 2 wnioski, wypłaca</w:t>
      </w:r>
      <w:r w:rsidR="00E07AC2">
        <w:rPr>
          <w:rFonts w:ascii="Times New Roman" w:eastAsia="Times New Roman" w:hAnsi="Times New Roman" w:cs="Times New Roman"/>
          <w:sz w:val="24"/>
        </w:rPr>
        <w:t>jąc dotacje w łącznej kwocie 19 </w:t>
      </w:r>
      <w:r w:rsidRPr="00804551">
        <w:rPr>
          <w:rFonts w:ascii="Times New Roman" w:eastAsia="Times New Roman" w:hAnsi="Times New Roman" w:cs="Times New Roman"/>
          <w:sz w:val="24"/>
        </w:rPr>
        <w:t xml:space="preserve">196,00 zł. </w:t>
      </w: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sz w:val="24"/>
        </w:rPr>
      </w:pPr>
      <w:r w:rsidRPr="00804551">
        <w:rPr>
          <w:rFonts w:ascii="Times New Roman" w:eastAsia="Times New Roman" w:hAnsi="Times New Roman" w:cs="Times New Roman"/>
          <w:sz w:val="24"/>
        </w:rPr>
        <w:tab/>
      </w:r>
      <w:r w:rsidR="00C979A7">
        <w:rPr>
          <w:rFonts w:ascii="Times New Roman" w:eastAsia="Times New Roman" w:hAnsi="Times New Roman" w:cs="Times New Roman"/>
          <w:sz w:val="24"/>
        </w:rPr>
        <w:tab/>
      </w:r>
      <w:r w:rsidR="00C979A7">
        <w:rPr>
          <w:rFonts w:ascii="Times New Roman" w:eastAsia="Times New Roman" w:hAnsi="Times New Roman" w:cs="Times New Roman"/>
          <w:sz w:val="24"/>
        </w:rPr>
        <w:tab/>
      </w:r>
      <w:r w:rsidRPr="00804551">
        <w:rPr>
          <w:rFonts w:ascii="Times New Roman" w:eastAsia="Times New Roman" w:hAnsi="Times New Roman" w:cs="Times New Roman"/>
          <w:sz w:val="24"/>
        </w:rPr>
        <w:t xml:space="preserve">Z dofinansowania skorzystały następujące organizacje </w:t>
      </w:r>
      <w:r w:rsidR="00036712">
        <w:rPr>
          <w:rFonts w:ascii="Times New Roman" w:eastAsia="Times New Roman" w:hAnsi="Times New Roman" w:cs="Times New Roman"/>
          <w:sz w:val="24"/>
        </w:rPr>
        <w:t xml:space="preserve">pozarządowe </w:t>
      </w:r>
      <w:r w:rsidRPr="00804551">
        <w:rPr>
          <w:rFonts w:ascii="Times New Roman" w:eastAsia="Times New Roman" w:hAnsi="Times New Roman" w:cs="Times New Roman"/>
          <w:sz w:val="24"/>
        </w:rPr>
        <w:t xml:space="preserve">działające </w:t>
      </w:r>
      <w:r w:rsidR="00EE4CD0">
        <w:rPr>
          <w:rFonts w:ascii="Times New Roman" w:eastAsia="Times New Roman" w:hAnsi="Times New Roman" w:cs="Times New Roman"/>
          <w:sz w:val="24"/>
        </w:rPr>
        <w:t xml:space="preserve">                      </w:t>
      </w:r>
      <w:r w:rsidRPr="00804551">
        <w:rPr>
          <w:rFonts w:ascii="Times New Roman" w:eastAsia="Times New Roman" w:hAnsi="Times New Roman" w:cs="Times New Roman"/>
          <w:sz w:val="24"/>
        </w:rPr>
        <w:t>na rzecz osób niepełnosprawnych:</w:t>
      </w:r>
    </w:p>
    <w:p w:rsidR="00036712" w:rsidRPr="00036712" w:rsidRDefault="00804551" w:rsidP="00C979A7">
      <w:pPr>
        <w:pStyle w:val="Akapitzlist"/>
        <w:numPr>
          <w:ilvl w:val="0"/>
          <w:numId w:val="26"/>
        </w:numPr>
        <w:suppressAutoHyphens/>
        <w:spacing w:after="0" w:line="360" w:lineRule="auto"/>
        <w:ind w:left="426"/>
        <w:jc w:val="both"/>
        <w:rPr>
          <w:rFonts w:ascii="Times New Roman" w:eastAsia="Times New Roman" w:hAnsi="Times New Roman" w:cs="Times New Roman"/>
          <w:sz w:val="24"/>
        </w:rPr>
      </w:pPr>
      <w:r w:rsidRPr="00036712">
        <w:rPr>
          <w:rFonts w:ascii="Times New Roman" w:eastAsia="Times New Roman" w:hAnsi="Times New Roman" w:cs="Times New Roman"/>
          <w:sz w:val="24"/>
        </w:rPr>
        <w:t>Stowarzyszenie PERSONA na rzecz Promocji i Ochrony Zdrowia Psychicznego</w:t>
      </w:r>
      <w:r w:rsidR="00036712" w:rsidRPr="00036712">
        <w:rPr>
          <w:rFonts w:ascii="Times New Roman" w:eastAsia="Times New Roman" w:hAnsi="Times New Roman" w:cs="Times New Roman"/>
          <w:sz w:val="24"/>
        </w:rPr>
        <w:t xml:space="preserve">, </w:t>
      </w:r>
      <w:r w:rsidRPr="00036712">
        <w:rPr>
          <w:rFonts w:ascii="Times New Roman" w:eastAsia="Times New Roman" w:hAnsi="Times New Roman" w:cs="Times New Roman"/>
          <w:sz w:val="24"/>
        </w:rPr>
        <w:t>wycieczka autokarowa</w:t>
      </w:r>
      <w:r w:rsidR="00E07AC2">
        <w:rPr>
          <w:rFonts w:ascii="Times New Roman" w:eastAsia="Times New Roman" w:hAnsi="Times New Roman" w:cs="Times New Roman"/>
          <w:sz w:val="24"/>
        </w:rPr>
        <w:t xml:space="preserve"> do Wielkopolski – 9 </w:t>
      </w:r>
      <w:r w:rsidR="00036712" w:rsidRPr="00036712">
        <w:rPr>
          <w:rFonts w:ascii="Times New Roman" w:eastAsia="Times New Roman" w:hAnsi="Times New Roman" w:cs="Times New Roman"/>
          <w:sz w:val="24"/>
        </w:rPr>
        <w:t>518,00 zł,</w:t>
      </w:r>
    </w:p>
    <w:p w:rsidR="00804551" w:rsidRPr="00036712" w:rsidRDefault="00EE4CD0" w:rsidP="00C979A7">
      <w:pPr>
        <w:pStyle w:val="Akapitzlist"/>
        <w:numPr>
          <w:ilvl w:val="0"/>
          <w:numId w:val="26"/>
        </w:numPr>
        <w:suppressAutoHyphens/>
        <w:spacing w:after="0" w:line="360" w:lineRule="auto"/>
        <w:ind w:left="426"/>
        <w:jc w:val="both"/>
        <w:rPr>
          <w:rFonts w:ascii="Times New Roman" w:eastAsia="Times New Roman" w:hAnsi="Times New Roman" w:cs="Times New Roman"/>
          <w:sz w:val="24"/>
        </w:rPr>
      </w:pPr>
      <w:r>
        <w:rPr>
          <w:rFonts w:ascii="Times New Roman" w:eastAsia="Times New Roman" w:hAnsi="Times New Roman" w:cs="Times New Roman"/>
          <w:sz w:val="24"/>
        </w:rPr>
        <w:t>Hospicjum Św. Józefa/</w:t>
      </w:r>
      <w:r w:rsidR="00804551" w:rsidRPr="00036712">
        <w:rPr>
          <w:rFonts w:ascii="Times New Roman" w:eastAsia="Times New Roman" w:hAnsi="Times New Roman" w:cs="Times New Roman"/>
          <w:sz w:val="24"/>
        </w:rPr>
        <w:t>Klub AMAZONKA</w:t>
      </w:r>
      <w:r w:rsidR="00036712" w:rsidRPr="00036712">
        <w:rPr>
          <w:rFonts w:ascii="Times New Roman" w:eastAsia="Times New Roman" w:hAnsi="Times New Roman" w:cs="Times New Roman"/>
          <w:sz w:val="24"/>
        </w:rPr>
        <w:t xml:space="preserve"> </w:t>
      </w:r>
      <w:r w:rsidR="00804551" w:rsidRPr="00036712">
        <w:rPr>
          <w:rFonts w:ascii="Times New Roman" w:eastAsia="Times New Roman" w:hAnsi="Times New Roman" w:cs="Times New Roman"/>
          <w:sz w:val="24"/>
        </w:rPr>
        <w:t>wy</w:t>
      </w:r>
      <w:r w:rsidR="00036712">
        <w:rPr>
          <w:rFonts w:ascii="Times New Roman" w:eastAsia="Times New Roman" w:hAnsi="Times New Roman" w:cs="Times New Roman"/>
          <w:sz w:val="24"/>
        </w:rPr>
        <w:t>cieczka do Jury Krakowsko – </w:t>
      </w:r>
      <w:r w:rsidR="00E07AC2">
        <w:rPr>
          <w:rFonts w:ascii="Times New Roman" w:eastAsia="Times New Roman" w:hAnsi="Times New Roman" w:cs="Times New Roman"/>
          <w:sz w:val="24"/>
        </w:rPr>
        <w:t>Częstochowskiej – 9 </w:t>
      </w:r>
      <w:r w:rsidR="00804551" w:rsidRPr="00036712">
        <w:rPr>
          <w:rFonts w:ascii="Times New Roman" w:eastAsia="Times New Roman" w:hAnsi="Times New Roman" w:cs="Times New Roman"/>
          <w:sz w:val="24"/>
        </w:rPr>
        <w:t>678,00 zł.</w:t>
      </w:r>
    </w:p>
    <w:p w:rsidR="00C1079B" w:rsidRPr="00804551" w:rsidRDefault="00C1079B"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804551" w:rsidRPr="002A43D8" w:rsidRDefault="00804551" w:rsidP="00C979A7">
      <w:pPr>
        <w:suppressAutoHyphens/>
        <w:spacing w:after="0" w:line="360" w:lineRule="auto"/>
        <w:ind w:left="709" w:hanging="709"/>
        <w:jc w:val="both"/>
        <w:rPr>
          <w:rFonts w:ascii="Times New Roman" w:eastAsia="Times New Roman" w:hAnsi="Times New Roman" w:cs="Times New Roman"/>
          <w:b/>
          <w:sz w:val="24"/>
        </w:rPr>
      </w:pPr>
      <w:r>
        <w:rPr>
          <w:rFonts w:ascii="Times New Roman" w:eastAsia="Times New Roman" w:hAnsi="Times New Roman" w:cs="Times New Roman"/>
          <w:b/>
          <w:sz w:val="24"/>
        </w:rPr>
        <w:t>1.4</w:t>
      </w:r>
      <w:r w:rsidRPr="00804551">
        <w:rPr>
          <w:rFonts w:ascii="Times New Roman" w:eastAsia="Times New Roman" w:hAnsi="Times New Roman" w:cs="Times New Roman"/>
          <w:b/>
          <w:sz w:val="24"/>
        </w:rPr>
        <w:t xml:space="preserve">.3. Dofinansowanie likwidacji barier architektonicznych, w komunikowaniu się        </w:t>
      </w:r>
      <w:r w:rsidR="002A43D8">
        <w:rPr>
          <w:rFonts w:ascii="Times New Roman" w:eastAsia="Times New Roman" w:hAnsi="Times New Roman" w:cs="Times New Roman"/>
          <w:b/>
          <w:sz w:val="24"/>
        </w:rPr>
        <w:t xml:space="preserve">                i technicznych.</w:t>
      </w:r>
    </w:p>
    <w:p w:rsidR="00C979A7" w:rsidRDefault="00C979A7"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036712" w:rsidRDefault="00C979A7" w:rsidP="00C979A7">
      <w:pPr>
        <w:tabs>
          <w:tab w:val="left" w:pos="709"/>
        </w:tabs>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ab/>
      </w:r>
      <w:r w:rsidR="00036712">
        <w:rPr>
          <w:rFonts w:ascii="Times New Roman" w:eastAsia="Times New Roman" w:hAnsi="Times New Roman" w:cs="Times New Roman"/>
          <w:sz w:val="24"/>
        </w:rPr>
        <w:t xml:space="preserve">Na realizację wspomnianego </w:t>
      </w:r>
      <w:r w:rsidR="00804551" w:rsidRPr="00804551">
        <w:rPr>
          <w:rFonts w:ascii="Times New Roman" w:eastAsia="Times New Roman" w:hAnsi="Times New Roman" w:cs="Times New Roman"/>
          <w:sz w:val="24"/>
        </w:rPr>
        <w:t>zadania w 2013 roku Pow</w:t>
      </w:r>
      <w:r w:rsidR="00E07AC2">
        <w:rPr>
          <w:rFonts w:ascii="Times New Roman" w:eastAsia="Times New Roman" w:hAnsi="Times New Roman" w:cs="Times New Roman"/>
          <w:sz w:val="24"/>
        </w:rPr>
        <w:t xml:space="preserve">iatowe Centrum Pomocy Rodzinie </w:t>
      </w:r>
      <w:r w:rsidR="00804551" w:rsidRPr="00804551">
        <w:rPr>
          <w:rFonts w:ascii="Times New Roman" w:eastAsia="Times New Roman" w:hAnsi="Times New Roman" w:cs="Times New Roman"/>
          <w:sz w:val="24"/>
        </w:rPr>
        <w:t>w Raciborzu otrzymało środki finansowe z PFRON w wysokości 100 000,00 </w:t>
      </w:r>
      <w:r w:rsidR="00804551">
        <w:rPr>
          <w:rFonts w:ascii="Times New Roman" w:eastAsia="Times New Roman" w:hAnsi="Times New Roman" w:cs="Times New Roman"/>
          <w:sz w:val="24"/>
        </w:rPr>
        <w:t xml:space="preserve">zł. </w:t>
      </w:r>
      <w:r w:rsidR="00036712">
        <w:rPr>
          <w:rFonts w:ascii="Times New Roman" w:eastAsia="Times New Roman" w:hAnsi="Times New Roman" w:cs="Times New Roman"/>
          <w:sz w:val="24"/>
        </w:rPr>
        <w:t xml:space="preserve">                                       </w:t>
      </w:r>
      <w:r w:rsidR="00804551" w:rsidRPr="00804551">
        <w:rPr>
          <w:rFonts w:ascii="Times New Roman" w:eastAsia="Times New Roman" w:hAnsi="Times New Roman" w:cs="Times New Roman"/>
          <w:sz w:val="24"/>
        </w:rPr>
        <w:t>O dofinansowanie ubiegało się 57 osób na łączną kwotę 227 768,12 zł. Dofinansowano 40 wniosków, w sumie wydając kwotę 99 055,69 zł, w tym 5 wniosków dotyczyło likwidacji barier architektonicznych, 20 wniosków dotyczyło likwidacji barier w komunikowaniu się,</w:t>
      </w:r>
      <w:r w:rsidR="00036712">
        <w:rPr>
          <w:rFonts w:ascii="Times New Roman" w:eastAsia="Times New Roman" w:hAnsi="Times New Roman" w:cs="Times New Roman"/>
          <w:sz w:val="24"/>
        </w:rPr>
        <w:t xml:space="preserve">                          </w:t>
      </w:r>
      <w:r w:rsidR="00804551" w:rsidRPr="00804551">
        <w:rPr>
          <w:rFonts w:ascii="Times New Roman" w:eastAsia="Times New Roman" w:hAnsi="Times New Roman" w:cs="Times New Roman"/>
          <w:sz w:val="24"/>
        </w:rPr>
        <w:t xml:space="preserve">a 15 </w:t>
      </w:r>
      <w:r w:rsidR="00036712">
        <w:rPr>
          <w:rFonts w:ascii="Times New Roman" w:eastAsia="Times New Roman" w:hAnsi="Times New Roman" w:cs="Times New Roman"/>
          <w:sz w:val="24"/>
        </w:rPr>
        <w:t xml:space="preserve">wniosków </w:t>
      </w:r>
      <w:r w:rsidR="00E07AC2">
        <w:rPr>
          <w:rFonts w:ascii="Times New Roman" w:eastAsia="Times New Roman" w:hAnsi="Times New Roman" w:cs="Times New Roman"/>
          <w:sz w:val="24"/>
        </w:rPr>
        <w:t>było związanych z likwidacją</w:t>
      </w:r>
      <w:r w:rsidR="00804551" w:rsidRPr="00804551">
        <w:rPr>
          <w:rFonts w:ascii="Times New Roman" w:eastAsia="Times New Roman" w:hAnsi="Times New Roman" w:cs="Times New Roman"/>
          <w:sz w:val="24"/>
        </w:rPr>
        <w:t xml:space="preserve"> barier technicznych. </w:t>
      </w:r>
      <w:r w:rsidR="00C72996">
        <w:rPr>
          <w:rFonts w:ascii="Times New Roman" w:eastAsia="Times New Roman" w:hAnsi="Times New Roman" w:cs="Times New Roman"/>
          <w:sz w:val="24"/>
        </w:rPr>
        <w:t>Szczegółowe dane przedstawia tabela nr 15.</w:t>
      </w:r>
    </w:p>
    <w:p w:rsidR="00C979A7" w:rsidRDefault="00C979A7" w:rsidP="00804551">
      <w:pPr>
        <w:tabs>
          <w:tab w:val="right" w:pos="284"/>
          <w:tab w:val="left" w:pos="408"/>
        </w:tabs>
        <w:suppressAutoHyphens/>
        <w:spacing w:after="0" w:line="360" w:lineRule="auto"/>
        <w:jc w:val="both"/>
        <w:rPr>
          <w:rFonts w:ascii="Times New Roman" w:eastAsia="Times New Roman" w:hAnsi="Times New Roman" w:cs="Times New Roman"/>
          <w:b/>
          <w:i/>
          <w:sz w:val="24"/>
        </w:rPr>
      </w:pPr>
    </w:p>
    <w:p w:rsidR="00C979A7" w:rsidRDefault="00C979A7" w:rsidP="00804551">
      <w:pPr>
        <w:tabs>
          <w:tab w:val="right" w:pos="284"/>
          <w:tab w:val="left" w:pos="408"/>
        </w:tabs>
        <w:suppressAutoHyphens/>
        <w:spacing w:after="0" w:line="360" w:lineRule="auto"/>
        <w:jc w:val="both"/>
        <w:rPr>
          <w:rFonts w:ascii="Times New Roman" w:eastAsia="Times New Roman" w:hAnsi="Times New Roman" w:cs="Times New Roman"/>
          <w:b/>
          <w:i/>
          <w:sz w:val="24"/>
        </w:rPr>
      </w:pP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i/>
          <w:sz w:val="24"/>
        </w:rPr>
      </w:pPr>
      <w:r w:rsidRPr="00804551">
        <w:rPr>
          <w:rFonts w:ascii="Times New Roman" w:eastAsia="Times New Roman" w:hAnsi="Times New Roman" w:cs="Times New Roman"/>
          <w:b/>
          <w:i/>
          <w:sz w:val="24"/>
        </w:rPr>
        <w:t xml:space="preserve">Tabela nr 15. </w:t>
      </w:r>
      <w:r w:rsidR="00C979A7" w:rsidRPr="00C979A7">
        <w:rPr>
          <w:rFonts w:ascii="Times New Roman" w:eastAsia="Times New Roman" w:hAnsi="Times New Roman" w:cs="Times New Roman"/>
          <w:i/>
          <w:sz w:val="24"/>
        </w:rPr>
        <w:t>Dofinasowanie l</w:t>
      </w:r>
      <w:r w:rsidRPr="00C979A7">
        <w:rPr>
          <w:rFonts w:ascii="Times New Roman" w:eastAsia="Times New Roman" w:hAnsi="Times New Roman" w:cs="Times New Roman"/>
          <w:i/>
          <w:sz w:val="24"/>
        </w:rPr>
        <w:t>ikwidacj</w:t>
      </w:r>
      <w:r w:rsidR="00C979A7" w:rsidRPr="00C979A7">
        <w:rPr>
          <w:rFonts w:ascii="Times New Roman" w:eastAsia="Times New Roman" w:hAnsi="Times New Roman" w:cs="Times New Roman"/>
          <w:i/>
          <w:sz w:val="24"/>
        </w:rPr>
        <w:t>i</w:t>
      </w:r>
      <w:r w:rsidRPr="00804551">
        <w:rPr>
          <w:rFonts w:ascii="Times New Roman" w:eastAsia="Times New Roman" w:hAnsi="Times New Roman" w:cs="Times New Roman"/>
          <w:i/>
          <w:sz w:val="24"/>
        </w:rPr>
        <w:t xml:space="preserve"> </w:t>
      </w:r>
      <w:r>
        <w:rPr>
          <w:rFonts w:ascii="Times New Roman" w:eastAsia="Times New Roman" w:hAnsi="Times New Roman" w:cs="Times New Roman"/>
          <w:i/>
          <w:sz w:val="24"/>
        </w:rPr>
        <w:t>barier funkcjonalnych</w:t>
      </w:r>
      <w:r w:rsidR="00C979A7">
        <w:rPr>
          <w:rFonts w:ascii="Times New Roman" w:eastAsia="Times New Roman" w:hAnsi="Times New Roman" w:cs="Times New Roman"/>
          <w:i/>
          <w:sz w:val="24"/>
        </w:rPr>
        <w:t xml:space="preserve"> w</w:t>
      </w:r>
      <w:r>
        <w:rPr>
          <w:rFonts w:ascii="Times New Roman" w:eastAsia="Times New Roman" w:hAnsi="Times New Roman" w:cs="Times New Roman"/>
          <w:i/>
          <w:sz w:val="24"/>
        </w:rPr>
        <w:t xml:space="preserve"> rok</w:t>
      </w:r>
      <w:r w:rsidR="00C979A7">
        <w:rPr>
          <w:rFonts w:ascii="Times New Roman" w:eastAsia="Times New Roman" w:hAnsi="Times New Roman" w:cs="Times New Roman"/>
          <w:i/>
          <w:sz w:val="24"/>
        </w:rPr>
        <w:t>u</w:t>
      </w:r>
      <w:r>
        <w:rPr>
          <w:rFonts w:ascii="Times New Roman" w:eastAsia="Times New Roman" w:hAnsi="Times New Roman" w:cs="Times New Roman"/>
          <w:i/>
          <w:sz w:val="24"/>
        </w:rPr>
        <w:t xml:space="preserve"> 2013</w:t>
      </w:r>
      <w:r w:rsidRPr="00804551">
        <w:rPr>
          <w:rFonts w:ascii="Times New Roman" w:eastAsia="Times New Roman" w:hAnsi="Times New Roman" w:cs="Times New Roman"/>
          <w:i/>
          <w:sz w:val="24"/>
        </w:rPr>
        <w:t xml:space="preserve">.         </w:t>
      </w:r>
    </w:p>
    <w:tbl>
      <w:tblPr>
        <w:tblW w:w="9273" w:type="dxa"/>
        <w:tblInd w:w="55" w:type="dxa"/>
        <w:tblCellMar>
          <w:left w:w="10" w:type="dxa"/>
          <w:right w:w="10" w:type="dxa"/>
        </w:tblCellMar>
        <w:tblLook w:val="0000" w:firstRow="0" w:lastRow="0" w:firstColumn="0" w:lastColumn="0" w:noHBand="0" w:noVBand="0"/>
      </w:tblPr>
      <w:tblGrid>
        <w:gridCol w:w="2267"/>
        <w:gridCol w:w="1033"/>
        <w:gridCol w:w="1234"/>
        <w:gridCol w:w="1125"/>
        <w:gridCol w:w="1174"/>
        <w:gridCol w:w="1085"/>
        <w:gridCol w:w="1355"/>
      </w:tblGrid>
      <w:tr w:rsidR="00804551" w:rsidRPr="00C979A7" w:rsidTr="00C979A7">
        <w:trPr>
          <w:cantSplit/>
          <w:trHeight w:val="335"/>
        </w:trPr>
        <w:tc>
          <w:tcPr>
            <w:tcW w:w="2267" w:type="dxa"/>
            <w:vMerge w:val="restart"/>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GMINA</w:t>
            </w:r>
          </w:p>
        </w:tc>
        <w:tc>
          <w:tcPr>
            <w:tcW w:w="7006" w:type="dxa"/>
            <w:gridSpan w:val="6"/>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BARIERY</w:t>
            </w:r>
          </w:p>
        </w:tc>
      </w:tr>
      <w:tr w:rsidR="00804551" w:rsidRPr="00C979A7" w:rsidTr="00C979A7">
        <w:trPr>
          <w:trHeight w:val="334"/>
        </w:trPr>
        <w:tc>
          <w:tcPr>
            <w:tcW w:w="2267" w:type="dxa"/>
            <w:vMerge/>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p>
        </w:tc>
        <w:tc>
          <w:tcPr>
            <w:tcW w:w="2267" w:type="dxa"/>
            <w:gridSpan w:val="2"/>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ARCHITEKTONICZNE</w:t>
            </w:r>
          </w:p>
        </w:tc>
        <w:tc>
          <w:tcPr>
            <w:tcW w:w="2299" w:type="dxa"/>
            <w:gridSpan w:val="2"/>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W KOMUNIKOWANIU</w:t>
            </w:r>
          </w:p>
        </w:tc>
        <w:tc>
          <w:tcPr>
            <w:tcW w:w="2440" w:type="dxa"/>
            <w:gridSpan w:val="2"/>
            <w:tcBorders>
              <w:top w:val="single" w:sz="0"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TECHNICZNE</w:t>
            </w:r>
          </w:p>
        </w:tc>
      </w:tr>
      <w:tr w:rsidR="00804551" w:rsidRPr="00C979A7" w:rsidTr="00C979A7">
        <w:trPr>
          <w:trHeight w:val="1"/>
        </w:trPr>
        <w:tc>
          <w:tcPr>
            <w:tcW w:w="2267" w:type="dxa"/>
            <w:vMerge/>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p>
        </w:tc>
        <w:tc>
          <w:tcPr>
            <w:tcW w:w="1033"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Liczba wniosków</w:t>
            </w:r>
          </w:p>
        </w:tc>
        <w:tc>
          <w:tcPr>
            <w:tcW w:w="1234"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Kwota (zł)</w:t>
            </w:r>
          </w:p>
        </w:tc>
        <w:tc>
          <w:tcPr>
            <w:tcW w:w="1125"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Liczba wniosków</w:t>
            </w:r>
          </w:p>
        </w:tc>
        <w:tc>
          <w:tcPr>
            <w:tcW w:w="1174"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Kwota (zł)</w:t>
            </w:r>
          </w:p>
        </w:tc>
        <w:tc>
          <w:tcPr>
            <w:tcW w:w="1085"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Liczba wniosków</w:t>
            </w:r>
          </w:p>
        </w:tc>
        <w:tc>
          <w:tcPr>
            <w:tcW w:w="1355" w:type="dxa"/>
            <w:tcBorders>
              <w:top w:val="single" w:sz="0"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Kwota (zł)</w:t>
            </w:r>
          </w:p>
        </w:tc>
      </w:tr>
      <w:tr w:rsidR="00804551" w:rsidRPr="00C979A7" w:rsidTr="00C979A7">
        <w:trPr>
          <w:trHeight w:val="1"/>
        </w:trPr>
        <w:tc>
          <w:tcPr>
            <w:tcW w:w="2267"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RACIBÓRZ</w:t>
            </w:r>
          </w:p>
        </w:tc>
        <w:tc>
          <w:tcPr>
            <w:tcW w:w="10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2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86"/>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8 000,00 zł</w:t>
            </w:r>
          </w:p>
        </w:tc>
        <w:tc>
          <w:tcPr>
            <w:tcW w:w="112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18</w:t>
            </w:r>
          </w:p>
        </w:tc>
        <w:tc>
          <w:tcPr>
            <w:tcW w:w="117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suppressAutoHyphens/>
              <w:spacing w:after="0" w:line="240" w:lineRule="auto"/>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18 884,00 zł</w:t>
            </w:r>
          </w:p>
        </w:tc>
        <w:tc>
          <w:tcPr>
            <w:tcW w:w="108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9</w:t>
            </w:r>
          </w:p>
        </w:tc>
        <w:tc>
          <w:tcPr>
            <w:tcW w:w="1355"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148"/>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20 656,00 zł</w:t>
            </w:r>
          </w:p>
        </w:tc>
      </w:tr>
      <w:tr w:rsidR="00804551" w:rsidRPr="00C979A7" w:rsidTr="00C979A7">
        <w:trPr>
          <w:trHeight w:val="1"/>
        </w:trPr>
        <w:tc>
          <w:tcPr>
            <w:tcW w:w="2267"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RUDNIK</w:t>
            </w:r>
          </w:p>
        </w:tc>
        <w:tc>
          <w:tcPr>
            <w:tcW w:w="10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2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86"/>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12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17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suppressAutoHyphens/>
              <w:spacing w:after="0" w:line="240" w:lineRule="auto"/>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08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355"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148"/>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r>
      <w:tr w:rsidR="00804551" w:rsidRPr="00C979A7" w:rsidTr="00C979A7">
        <w:trPr>
          <w:trHeight w:val="1"/>
        </w:trPr>
        <w:tc>
          <w:tcPr>
            <w:tcW w:w="2267"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NĘDZA</w:t>
            </w:r>
          </w:p>
        </w:tc>
        <w:tc>
          <w:tcPr>
            <w:tcW w:w="10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2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86"/>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12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17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suppressAutoHyphens/>
              <w:spacing w:after="0" w:line="240" w:lineRule="auto"/>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08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355"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148"/>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2 480,00 zł</w:t>
            </w:r>
          </w:p>
        </w:tc>
      </w:tr>
      <w:tr w:rsidR="00804551" w:rsidRPr="00C979A7" w:rsidTr="00C979A7">
        <w:trPr>
          <w:trHeight w:val="1"/>
        </w:trPr>
        <w:tc>
          <w:tcPr>
            <w:tcW w:w="2267"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KRZANOWICE</w:t>
            </w:r>
          </w:p>
        </w:tc>
        <w:tc>
          <w:tcPr>
            <w:tcW w:w="10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2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86"/>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12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17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suppressAutoHyphens/>
              <w:spacing w:after="0" w:line="240" w:lineRule="auto"/>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08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355"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148"/>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3 040,00 zł</w:t>
            </w:r>
          </w:p>
        </w:tc>
      </w:tr>
      <w:tr w:rsidR="00C979A7" w:rsidRPr="00C979A7" w:rsidTr="00C979A7">
        <w:trPr>
          <w:trHeight w:val="1"/>
        </w:trPr>
        <w:tc>
          <w:tcPr>
            <w:tcW w:w="2267"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BF0EEF" w:rsidRDefault="00C979A7" w:rsidP="00B13DF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KUŹNIA RACIBORSKA</w:t>
            </w:r>
          </w:p>
        </w:tc>
        <w:tc>
          <w:tcPr>
            <w:tcW w:w="10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C979A7" w:rsidRDefault="00C979A7"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2</w:t>
            </w:r>
          </w:p>
        </w:tc>
        <w:tc>
          <w:tcPr>
            <w:tcW w:w="12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C979A7" w:rsidRDefault="00C979A7" w:rsidP="00C91BC7">
            <w:pPr>
              <w:tabs>
                <w:tab w:val="right" w:pos="284"/>
                <w:tab w:val="left" w:pos="408"/>
              </w:tabs>
              <w:suppressAutoHyphens/>
              <w:spacing w:after="0" w:line="240" w:lineRule="auto"/>
              <w:ind w:right="86"/>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12 979,69 zł</w:t>
            </w:r>
          </w:p>
        </w:tc>
        <w:tc>
          <w:tcPr>
            <w:tcW w:w="112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C979A7" w:rsidRDefault="00C979A7"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17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C979A7" w:rsidRDefault="00C979A7" w:rsidP="00C91BC7">
            <w:pPr>
              <w:suppressAutoHyphens/>
              <w:spacing w:after="0" w:line="240" w:lineRule="auto"/>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08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C979A7" w:rsidRDefault="00C979A7"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355"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979A7" w:rsidRPr="00C979A7" w:rsidRDefault="00C979A7" w:rsidP="00C91BC7">
            <w:pPr>
              <w:tabs>
                <w:tab w:val="right" w:pos="284"/>
                <w:tab w:val="left" w:pos="408"/>
              </w:tabs>
              <w:suppressAutoHyphens/>
              <w:spacing w:after="0" w:line="240" w:lineRule="auto"/>
              <w:ind w:right="148"/>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r>
      <w:tr w:rsidR="00C979A7" w:rsidRPr="00C979A7" w:rsidTr="00C979A7">
        <w:trPr>
          <w:trHeight w:val="1"/>
        </w:trPr>
        <w:tc>
          <w:tcPr>
            <w:tcW w:w="2267"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BF0EEF" w:rsidRDefault="00C979A7" w:rsidP="00B13DF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BF0EEF">
              <w:rPr>
                <w:rFonts w:ascii="Times New Roman" w:eastAsia="Times New Roman" w:hAnsi="Times New Roman" w:cs="Times New Roman"/>
                <w:sz w:val="20"/>
                <w:szCs w:val="20"/>
              </w:rPr>
              <w:t>PIETROWICE WIELKIE</w:t>
            </w:r>
          </w:p>
        </w:tc>
        <w:tc>
          <w:tcPr>
            <w:tcW w:w="10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C979A7" w:rsidRDefault="00C979A7"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2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C979A7" w:rsidRDefault="00C979A7" w:rsidP="00C91BC7">
            <w:pPr>
              <w:tabs>
                <w:tab w:val="right" w:pos="284"/>
                <w:tab w:val="left" w:pos="408"/>
              </w:tabs>
              <w:suppressAutoHyphens/>
              <w:spacing w:after="0" w:line="240" w:lineRule="auto"/>
              <w:ind w:right="86"/>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12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C979A7" w:rsidRDefault="00C979A7"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17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C979A7" w:rsidRDefault="00C979A7" w:rsidP="00C91BC7">
            <w:pPr>
              <w:suppressAutoHyphens/>
              <w:spacing w:after="0" w:line="240" w:lineRule="auto"/>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08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C979A7" w:rsidRPr="00C979A7" w:rsidRDefault="00C979A7"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355"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C979A7" w:rsidRPr="00C979A7" w:rsidRDefault="00C979A7" w:rsidP="00C91BC7">
            <w:pPr>
              <w:tabs>
                <w:tab w:val="right" w:pos="284"/>
                <w:tab w:val="left" w:pos="408"/>
              </w:tabs>
              <w:suppressAutoHyphens/>
              <w:spacing w:after="0" w:line="240" w:lineRule="auto"/>
              <w:ind w:right="148"/>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2 792,00 zł</w:t>
            </w:r>
          </w:p>
        </w:tc>
      </w:tr>
      <w:tr w:rsidR="00804551" w:rsidRPr="00C979A7" w:rsidTr="00C979A7">
        <w:trPr>
          <w:trHeight w:val="1"/>
        </w:trPr>
        <w:tc>
          <w:tcPr>
            <w:tcW w:w="2267"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KRZYŻANOWICE</w:t>
            </w:r>
          </w:p>
        </w:tc>
        <w:tc>
          <w:tcPr>
            <w:tcW w:w="10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2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86"/>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8 000,00 zł</w:t>
            </w:r>
          </w:p>
        </w:tc>
        <w:tc>
          <w:tcPr>
            <w:tcW w:w="112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17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suppressAutoHyphens/>
              <w:spacing w:after="0" w:line="240" w:lineRule="auto"/>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1 000,00 zł</w:t>
            </w:r>
          </w:p>
        </w:tc>
        <w:tc>
          <w:tcPr>
            <w:tcW w:w="108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355"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148"/>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r>
      <w:tr w:rsidR="00804551" w:rsidRPr="00C979A7" w:rsidTr="00C979A7">
        <w:trPr>
          <w:trHeight w:val="1"/>
        </w:trPr>
        <w:tc>
          <w:tcPr>
            <w:tcW w:w="2267"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KORNOWAC</w:t>
            </w:r>
          </w:p>
        </w:tc>
        <w:tc>
          <w:tcPr>
            <w:tcW w:w="10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2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86"/>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8 000,00 zł</w:t>
            </w:r>
          </w:p>
        </w:tc>
        <w:tc>
          <w:tcPr>
            <w:tcW w:w="112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17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1BC7">
            <w:pPr>
              <w:suppressAutoHyphens/>
              <w:spacing w:after="0" w:line="240" w:lineRule="auto"/>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2 272,00 zł</w:t>
            </w:r>
          </w:p>
        </w:tc>
        <w:tc>
          <w:tcPr>
            <w:tcW w:w="108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3</w:t>
            </w:r>
          </w:p>
        </w:tc>
        <w:tc>
          <w:tcPr>
            <w:tcW w:w="1355"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C91BC7">
            <w:pPr>
              <w:tabs>
                <w:tab w:val="right" w:pos="284"/>
                <w:tab w:val="left" w:pos="408"/>
              </w:tabs>
              <w:suppressAutoHyphens/>
              <w:spacing w:after="0" w:line="240" w:lineRule="auto"/>
              <w:ind w:right="148"/>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10 952,00 zł</w:t>
            </w:r>
          </w:p>
        </w:tc>
      </w:tr>
      <w:tr w:rsidR="00804551" w:rsidRPr="00C979A7" w:rsidTr="00C979A7">
        <w:trPr>
          <w:trHeight w:val="391"/>
        </w:trPr>
        <w:tc>
          <w:tcPr>
            <w:tcW w:w="2267"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right"/>
              <w:rPr>
                <w:rFonts w:ascii="Times New Roman" w:eastAsia="Times New Roman" w:hAnsi="Times New Roman" w:cs="Times New Roman"/>
                <w:b/>
                <w:sz w:val="20"/>
                <w:szCs w:val="20"/>
              </w:rPr>
            </w:pPr>
            <w:r w:rsidRPr="00C979A7">
              <w:rPr>
                <w:rFonts w:ascii="Times New Roman" w:eastAsia="Times New Roman" w:hAnsi="Times New Roman" w:cs="Times New Roman"/>
                <w:b/>
                <w:sz w:val="20"/>
                <w:szCs w:val="20"/>
              </w:rPr>
              <w:t>RAZEM</w:t>
            </w:r>
          </w:p>
        </w:tc>
        <w:tc>
          <w:tcPr>
            <w:tcW w:w="10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C979A7">
              <w:rPr>
                <w:rFonts w:ascii="Times New Roman" w:eastAsia="Times New Roman" w:hAnsi="Times New Roman" w:cs="Times New Roman"/>
                <w:b/>
                <w:sz w:val="20"/>
                <w:szCs w:val="20"/>
              </w:rPr>
              <w:t>5</w:t>
            </w:r>
          </w:p>
        </w:tc>
        <w:tc>
          <w:tcPr>
            <w:tcW w:w="12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C979A7">
              <w:rPr>
                <w:rFonts w:ascii="Times New Roman" w:eastAsia="Times New Roman" w:hAnsi="Times New Roman" w:cs="Times New Roman"/>
                <w:b/>
                <w:sz w:val="20"/>
                <w:szCs w:val="20"/>
              </w:rPr>
              <w:t>36 979,69 zł</w:t>
            </w:r>
          </w:p>
        </w:tc>
        <w:tc>
          <w:tcPr>
            <w:tcW w:w="112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C979A7">
              <w:rPr>
                <w:rFonts w:ascii="Times New Roman" w:eastAsia="Times New Roman" w:hAnsi="Times New Roman" w:cs="Times New Roman"/>
                <w:b/>
                <w:sz w:val="20"/>
                <w:szCs w:val="20"/>
              </w:rPr>
              <w:t>20</w:t>
            </w:r>
          </w:p>
        </w:tc>
        <w:tc>
          <w:tcPr>
            <w:tcW w:w="117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C979A7">
              <w:rPr>
                <w:rFonts w:ascii="Times New Roman" w:eastAsia="Times New Roman" w:hAnsi="Times New Roman" w:cs="Times New Roman"/>
                <w:b/>
                <w:sz w:val="20"/>
                <w:szCs w:val="20"/>
              </w:rPr>
              <w:t>22 156,00 zł</w:t>
            </w:r>
          </w:p>
        </w:tc>
        <w:tc>
          <w:tcPr>
            <w:tcW w:w="108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C979A7">
              <w:rPr>
                <w:rFonts w:ascii="Times New Roman" w:eastAsia="Times New Roman" w:hAnsi="Times New Roman" w:cs="Times New Roman"/>
                <w:b/>
                <w:sz w:val="20"/>
                <w:szCs w:val="20"/>
              </w:rPr>
              <w:t>15</w:t>
            </w:r>
          </w:p>
        </w:tc>
        <w:tc>
          <w:tcPr>
            <w:tcW w:w="1355"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C979A7">
              <w:rPr>
                <w:rFonts w:ascii="Times New Roman" w:eastAsia="Times New Roman" w:hAnsi="Times New Roman" w:cs="Times New Roman"/>
                <w:b/>
                <w:sz w:val="20"/>
                <w:szCs w:val="20"/>
              </w:rPr>
              <w:t>39 920,00 zł</w:t>
            </w:r>
          </w:p>
        </w:tc>
      </w:tr>
    </w:tbl>
    <w:p w:rsidR="00804551" w:rsidRPr="00C979A7" w:rsidRDefault="00804551" w:rsidP="00804551">
      <w:pPr>
        <w:tabs>
          <w:tab w:val="right" w:pos="284"/>
          <w:tab w:val="left" w:pos="408"/>
        </w:tabs>
        <w:suppressAutoHyphens/>
        <w:spacing w:after="0" w:line="360" w:lineRule="auto"/>
        <w:jc w:val="both"/>
        <w:rPr>
          <w:rFonts w:ascii="Times New Roman" w:eastAsia="Times New Roman" w:hAnsi="Times New Roman" w:cs="Times New Roman"/>
          <w:i/>
        </w:rPr>
      </w:pPr>
      <w:r w:rsidRPr="00C979A7">
        <w:rPr>
          <w:rFonts w:ascii="Times New Roman" w:eastAsia="Times New Roman" w:hAnsi="Times New Roman" w:cs="Times New Roman"/>
          <w:i/>
        </w:rPr>
        <w:t>Źródło: Dane własne PCPR w Raciborzu.</w:t>
      </w:r>
    </w:p>
    <w:p w:rsidR="00C979A7" w:rsidRDefault="00C979A7" w:rsidP="00804551">
      <w:pPr>
        <w:tabs>
          <w:tab w:val="right" w:pos="284"/>
          <w:tab w:val="left" w:pos="408"/>
        </w:tabs>
        <w:suppressAutoHyphens/>
        <w:spacing w:after="0" w:line="360" w:lineRule="auto"/>
        <w:jc w:val="both"/>
        <w:rPr>
          <w:rFonts w:ascii="Times New Roman" w:eastAsia="Times New Roman" w:hAnsi="Times New Roman" w:cs="Times New Roman"/>
          <w:b/>
          <w:sz w:val="24"/>
        </w:rPr>
      </w:pPr>
    </w:p>
    <w:p w:rsidR="00804551" w:rsidRPr="00804551" w:rsidRDefault="00804551" w:rsidP="00C979A7">
      <w:pPr>
        <w:suppressAutoHyphens/>
        <w:spacing w:after="0" w:line="360" w:lineRule="auto"/>
        <w:ind w:left="709" w:hanging="709"/>
        <w:jc w:val="both"/>
        <w:rPr>
          <w:rFonts w:ascii="Times New Roman" w:eastAsia="Times New Roman" w:hAnsi="Times New Roman" w:cs="Times New Roman"/>
          <w:b/>
          <w:sz w:val="24"/>
        </w:rPr>
      </w:pPr>
      <w:r>
        <w:rPr>
          <w:rFonts w:ascii="Times New Roman" w:eastAsia="Times New Roman" w:hAnsi="Times New Roman" w:cs="Times New Roman"/>
          <w:b/>
          <w:sz w:val="24"/>
        </w:rPr>
        <w:t>1.4</w:t>
      </w:r>
      <w:r w:rsidRPr="00804551">
        <w:rPr>
          <w:rFonts w:ascii="Times New Roman" w:eastAsia="Times New Roman" w:hAnsi="Times New Roman" w:cs="Times New Roman"/>
          <w:b/>
          <w:sz w:val="24"/>
        </w:rPr>
        <w:t>.4.</w:t>
      </w:r>
      <w:r w:rsidRPr="00804551">
        <w:rPr>
          <w:rFonts w:ascii="Times New Roman" w:eastAsia="Times New Roman" w:hAnsi="Times New Roman" w:cs="Times New Roman"/>
          <w:b/>
          <w:sz w:val="24"/>
        </w:rPr>
        <w:tab/>
        <w:t>Dofinansowanie zaopatrzenia w sprzęt rehabilitacyjny, przedmioty ortopedyczne                  i środki pomocnicze przyznawane osobom niepełnosprawnym na podstawie odrębnych przepisów.</w:t>
      </w: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804551" w:rsidRPr="00804551" w:rsidRDefault="00C979A7" w:rsidP="00C979A7">
      <w:pPr>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ab/>
      </w:r>
      <w:r w:rsidR="00804551" w:rsidRPr="00804551">
        <w:rPr>
          <w:rFonts w:ascii="Times New Roman" w:eastAsia="Times New Roman" w:hAnsi="Times New Roman" w:cs="Times New Roman"/>
          <w:sz w:val="24"/>
        </w:rPr>
        <w:t xml:space="preserve">W 2013 roku </w:t>
      </w:r>
      <w:r w:rsidR="00C72996">
        <w:rPr>
          <w:rFonts w:ascii="Times New Roman" w:eastAsia="Times New Roman" w:hAnsi="Times New Roman" w:cs="Times New Roman"/>
          <w:sz w:val="24"/>
        </w:rPr>
        <w:t xml:space="preserve">Powiatowe </w:t>
      </w:r>
      <w:r w:rsidR="00804551" w:rsidRPr="00804551">
        <w:rPr>
          <w:rFonts w:ascii="Times New Roman" w:eastAsia="Times New Roman" w:hAnsi="Times New Roman" w:cs="Times New Roman"/>
          <w:sz w:val="24"/>
        </w:rPr>
        <w:t xml:space="preserve">Centrum otrzymało na ten cel środki Państwowego Funduszu Rehabilitacji Osób Niepełnosprawnych w wysokości 239 619,00 zł. O dofinansowanie ubiegało się </w:t>
      </w:r>
      <w:r w:rsidR="00C72996">
        <w:rPr>
          <w:rFonts w:ascii="Times New Roman" w:eastAsia="Times New Roman" w:hAnsi="Times New Roman" w:cs="Times New Roman"/>
          <w:sz w:val="24"/>
        </w:rPr>
        <w:t>800</w:t>
      </w:r>
      <w:r w:rsidR="00036712">
        <w:rPr>
          <w:rFonts w:ascii="Times New Roman" w:eastAsia="Times New Roman" w:hAnsi="Times New Roman" w:cs="Times New Roman"/>
          <w:sz w:val="24"/>
        </w:rPr>
        <w:t xml:space="preserve"> osób </w:t>
      </w:r>
      <w:r w:rsidR="00804551" w:rsidRPr="00804551">
        <w:rPr>
          <w:rFonts w:ascii="Times New Roman" w:eastAsia="Times New Roman" w:hAnsi="Times New Roman" w:cs="Times New Roman"/>
          <w:sz w:val="24"/>
        </w:rPr>
        <w:t xml:space="preserve">na łączną kwotę </w:t>
      </w:r>
      <w:r w:rsidR="00C72996">
        <w:rPr>
          <w:rFonts w:ascii="Times New Roman" w:eastAsia="Times New Roman" w:hAnsi="Times New Roman" w:cs="Times New Roman"/>
          <w:sz w:val="24"/>
        </w:rPr>
        <w:t>396 984,39</w:t>
      </w:r>
      <w:r w:rsidR="00804551" w:rsidRPr="00804551">
        <w:rPr>
          <w:rFonts w:ascii="Times New Roman" w:eastAsia="Times New Roman" w:hAnsi="Times New Roman" w:cs="Times New Roman"/>
          <w:sz w:val="24"/>
        </w:rPr>
        <w:t xml:space="preserve"> zł. Zrealizowano 56</w:t>
      </w:r>
      <w:r w:rsidR="00C72996">
        <w:rPr>
          <w:rFonts w:ascii="Times New Roman" w:eastAsia="Times New Roman" w:hAnsi="Times New Roman" w:cs="Times New Roman"/>
          <w:sz w:val="24"/>
        </w:rPr>
        <w:t>4</w:t>
      </w:r>
      <w:r w:rsidR="00804551" w:rsidRPr="00804551">
        <w:rPr>
          <w:rFonts w:ascii="Times New Roman" w:eastAsia="Times New Roman" w:hAnsi="Times New Roman" w:cs="Times New Roman"/>
          <w:sz w:val="24"/>
        </w:rPr>
        <w:t xml:space="preserve"> wniosk</w:t>
      </w:r>
      <w:r w:rsidR="00C72996">
        <w:rPr>
          <w:rFonts w:ascii="Times New Roman" w:eastAsia="Times New Roman" w:hAnsi="Times New Roman" w:cs="Times New Roman"/>
          <w:sz w:val="24"/>
        </w:rPr>
        <w:t>i</w:t>
      </w:r>
      <w:r w:rsidR="00804551" w:rsidRPr="00804551">
        <w:rPr>
          <w:rFonts w:ascii="Times New Roman" w:eastAsia="Times New Roman" w:hAnsi="Times New Roman" w:cs="Times New Roman"/>
          <w:sz w:val="24"/>
        </w:rPr>
        <w:t xml:space="preserve"> na kwotę </w:t>
      </w:r>
      <w:r w:rsidR="00036712">
        <w:rPr>
          <w:rFonts w:ascii="Times New Roman" w:eastAsia="Times New Roman" w:hAnsi="Times New Roman" w:cs="Times New Roman"/>
          <w:sz w:val="24"/>
        </w:rPr>
        <w:t xml:space="preserve">                             </w:t>
      </w:r>
      <w:r w:rsidR="00C72996" w:rsidRPr="00C72996">
        <w:rPr>
          <w:rFonts w:ascii="Times New Roman" w:eastAsia="Times New Roman" w:hAnsi="Times New Roman" w:cs="Times New Roman"/>
          <w:sz w:val="24"/>
        </w:rPr>
        <w:t>239 608,38</w:t>
      </w:r>
      <w:r w:rsidR="00804551" w:rsidRPr="00C72996">
        <w:rPr>
          <w:rFonts w:ascii="Times New Roman" w:eastAsia="Times New Roman" w:hAnsi="Times New Roman" w:cs="Times New Roman"/>
          <w:sz w:val="24"/>
        </w:rPr>
        <w:t xml:space="preserve"> zł</w:t>
      </w:r>
      <w:r w:rsidR="00EE4CD0">
        <w:rPr>
          <w:rFonts w:ascii="Times New Roman" w:eastAsia="Times New Roman" w:hAnsi="Times New Roman" w:cs="Times New Roman"/>
          <w:sz w:val="24"/>
        </w:rPr>
        <w:t xml:space="preserve"> </w:t>
      </w:r>
      <w:r w:rsidR="007C6E2F">
        <w:rPr>
          <w:rFonts w:ascii="Times New Roman" w:eastAsia="Times New Roman" w:hAnsi="Times New Roman" w:cs="Times New Roman"/>
          <w:sz w:val="24"/>
        </w:rPr>
        <w:t>obejmujących 60</w:t>
      </w:r>
      <w:r w:rsidR="00C72996">
        <w:rPr>
          <w:rFonts w:ascii="Times New Roman" w:eastAsia="Times New Roman" w:hAnsi="Times New Roman" w:cs="Times New Roman"/>
          <w:sz w:val="24"/>
        </w:rPr>
        <w:t>3 pozycje</w:t>
      </w:r>
      <w:r w:rsidR="007C6E2F">
        <w:rPr>
          <w:rFonts w:ascii="Times New Roman" w:eastAsia="Times New Roman" w:hAnsi="Times New Roman" w:cs="Times New Roman"/>
          <w:sz w:val="24"/>
        </w:rPr>
        <w:t xml:space="preserve">. </w:t>
      </w:r>
    </w:p>
    <w:p w:rsidR="00804551" w:rsidRPr="00804551" w:rsidRDefault="00804551" w:rsidP="00B35D1B">
      <w:pPr>
        <w:tabs>
          <w:tab w:val="right" w:pos="284"/>
          <w:tab w:val="left" w:pos="408"/>
        </w:tabs>
        <w:suppressAutoHyphens/>
        <w:spacing w:after="0" w:line="240" w:lineRule="auto"/>
        <w:jc w:val="both"/>
        <w:rPr>
          <w:rFonts w:ascii="Times New Roman" w:eastAsia="Times New Roman" w:hAnsi="Times New Roman" w:cs="Times New Roman"/>
          <w:sz w:val="24"/>
        </w:rPr>
      </w:pPr>
    </w:p>
    <w:p w:rsidR="00804551" w:rsidRPr="00804551" w:rsidRDefault="00804551" w:rsidP="009443EB">
      <w:pPr>
        <w:tabs>
          <w:tab w:val="right" w:pos="284"/>
          <w:tab w:val="left" w:pos="408"/>
        </w:tabs>
        <w:suppressAutoHyphens/>
        <w:spacing w:after="0" w:line="240" w:lineRule="auto"/>
        <w:jc w:val="both"/>
        <w:rPr>
          <w:rFonts w:ascii="Times New Roman" w:eastAsia="Times New Roman" w:hAnsi="Times New Roman" w:cs="Times New Roman"/>
          <w:i/>
          <w:sz w:val="24"/>
        </w:rPr>
      </w:pPr>
      <w:r w:rsidRPr="00804551">
        <w:rPr>
          <w:rFonts w:ascii="Times New Roman" w:eastAsia="Times New Roman" w:hAnsi="Times New Roman" w:cs="Times New Roman"/>
          <w:b/>
          <w:i/>
          <w:sz w:val="24"/>
        </w:rPr>
        <w:t>Tabela nr 16</w:t>
      </w:r>
      <w:r w:rsidRPr="00804551">
        <w:rPr>
          <w:rFonts w:ascii="Times New Roman" w:eastAsia="Times New Roman" w:hAnsi="Times New Roman" w:cs="Times New Roman"/>
          <w:i/>
          <w:sz w:val="24"/>
        </w:rPr>
        <w:t>. Dofinansowani</w:t>
      </w:r>
      <w:r w:rsidR="007C6E2F">
        <w:rPr>
          <w:rFonts w:ascii="Times New Roman" w:eastAsia="Times New Roman" w:hAnsi="Times New Roman" w:cs="Times New Roman"/>
          <w:i/>
          <w:sz w:val="24"/>
        </w:rPr>
        <w:t>e</w:t>
      </w:r>
      <w:r w:rsidRPr="00804551">
        <w:rPr>
          <w:rFonts w:ascii="Times New Roman" w:eastAsia="Times New Roman" w:hAnsi="Times New Roman" w:cs="Times New Roman"/>
          <w:i/>
          <w:sz w:val="24"/>
        </w:rPr>
        <w:t xml:space="preserve"> do przedmiotów ortopedycznych w 2013 r.</w:t>
      </w:r>
    </w:p>
    <w:tbl>
      <w:tblPr>
        <w:tblW w:w="0" w:type="auto"/>
        <w:jc w:val="center"/>
        <w:tblInd w:w="55" w:type="dxa"/>
        <w:tblCellMar>
          <w:left w:w="10" w:type="dxa"/>
          <w:right w:w="10" w:type="dxa"/>
        </w:tblCellMar>
        <w:tblLook w:val="0000" w:firstRow="0" w:lastRow="0" w:firstColumn="0" w:lastColumn="0" w:noHBand="0" w:noVBand="0"/>
      </w:tblPr>
      <w:tblGrid>
        <w:gridCol w:w="4253"/>
        <w:gridCol w:w="1134"/>
        <w:gridCol w:w="1276"/>
        <w:gridCol w:w="1134"/>
        <w:gridCol w:w="1320"/>
      </w:tblGrid>
      <w:tr w:rsidR="00804551" w:rsidRPr="00C979A7" w:rsidTr="00C979A7">
        <w:trPr>
          <w:cantSplit/>
          <w:trHeight w:val="335"/>
          <w:jc w:val="center"/>
        </w:trPr>
        <w:tc>
          <w:tcPr>
            <w:tcW w:w="4253" w:type="dxa"/>
            <w:vMerge w:val="restart"/>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PRZEDMIOTY ORTOPEDYCZNE</w:t>
            </w:r>
          </w:p>
        </w:tc>
        <w:tc>
          <w:tcPr>
            <w:tcW w:w="2410" w:type="dxa"/>
            <w:gridSpan w:val="2"/>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DOROŚLI</w:t>
            </w:r>
          </w:p>
        </w:tc>
        <w:tc>
          <w:tcPr>
            <w:tcW w:w="2454" w:type="dxa"/>
            <w:gridSpan w:val="2"/>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DZIECI</w:t>
            </w:r>
          </w:p>
        </w:tc>
      </w:tr>
      <w:tr w:rsidR="00804551" w:rsidRPr="00C979A7" w:rsidTr="00C979A7">
        <w:trPr>
          <w:trHeight w:val="1"/>
          <w:jc w:val="center"/>
        </w:trPr>
        <w:tc>
          <w:tcPr>
            <w:tcW w:w="4253" w:type="dxa"/>
            <w:vMerge/>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p>
        </w:tc>
        <w:tc>
          <w:tcPr>
            <w:tcW w:w="1134"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Liczba wniosków</w:t>
            </w:r>
          </w:p>
        </w:tc>
        <w:tc>
          <w:tcPr>
            <w:tcW w:w="1276"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Kwota (zł)</w:t>
            </w:r>
          </w:p>
        </w:tc>
        <w:tc>
          <w:tcPr>
            <w:tcW w:w="1134"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Liczba wniosków</w:t>
            </w:r>
          </w:p>
        </w:tc>
        <w:tc>
          <w:tcPr>
            <w:tcW w:w="1320" w:type="dxa"/>
            <w:tcBorders>
              <w:top w:val="single" w:sz="0"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b/>
                <w:sz w:val="20"/>
                <w:szCs w:val="20"/>
              </w:rPr>
              <w:t>Kwota (zł)</w:t>
            </w:r>
          </w:p>
        </w:tc>
      </w:tr>
      <w:tr w:rsidR="00804551" w:rsidRPr="00C979A7" w:rsidTr="00B13DFF">
        <w:trPr>
          <w:trHeight w:val="1"/>
          <w:jc w:val="center"/>
        </w:trPr>
        <w:tc>
          <w:tcPr>
            <w:tcW w:w="425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WÓZEK INWALIDZKI</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3</w:t>
            </w:r>
          </w:p>
        </w:tc>
        <w:tc>
          <w:tcPr>
            <w:tcW w:w="12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4 154,00  zł</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3</w:t>
            </w:r>
          </w:p>
        </w:tc>
        <w:tc>
          <w:tcPr>
            <w:tcW w:w="132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5 000,00  zł</w:t>
            </w:r>
          </w:p>
        </w:tc>
      </w:tr>
      <w:tr w:rsidR="00804551" w:rsidRPr="00C979A7" w:rsidTr="00B13DFF">
        <w:trPr>
          <w:trHeight w:val="1"/>
          <w:jc w:val="center"/>
        </w:trPr>
        <w:tc>
          <w:tcPr>
            <w:tcW w:w="425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PRZEDMIOT PIONIZUJĄCY</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2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32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r>
      <w:tr w:rsidR="00804551" w:rsidRPr="00C979A7" w:rsidTr="00B13DFF">
        <w:trPr>
          <w:trHeight w:val="1"/>
          <w:jc w:val="center"/>
        </w:trPr>
        <w:tc>
          <w:tcPr>
            <w:tcW w:w="425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BALKONIK</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2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130,00  zł</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32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r>
      <w:tr w:rsidR="00804551" w:rsidRPr="00C979A7" w:rsidTr="00B13DFF">
        <w:trPr>
          <w:trHeight w:val="1"/>
          <w:jc w:val="center"/>
        </w:trPr>
        <w:tc>
          <w:tcPr>
            <w:tcW w:w="425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 xml:space="preserve">FOTELIK DZIECIĘCY </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2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32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r>
      <w:tr w:rsidR="00804551" w:rsidRPr="00C979A7" w:rsidTr="00B13DFF">
        <w:trPr>
          <w:trHeight w:val="1"/>
          <w:jc w:val="center"/>
        </w:trPr>
        <w:tc>
          <w:tcPr>
            <w:tcW w:w="425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OBUWIE ORTOPEDYCZNE</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8</w:t>
            </w:r>
          </w:p>
        </w:tc>
        <w:tc>
          <w:tcPr>
            <w:tcW w:w="12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1 928,00  zł</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3</w:t>
            </w:r>
          </w:p>
        </w:tc>
        <w:tc>
          <w:tcPr>
            <w:tcW w:w="132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840,50  zł</w:t>
            </w:r>
          </w:p>
        </w:tc>
      </w:tr>
      <w:tr w:rsidR="00804551" w:rsidRPr="00C979A7" w:rsidTr="00B13DFF">
        <w:trPr>
          <w:trHeight w:val="1"/>
          <w:jc w:val="center"/>
        </w:trPr>
        <w:tc>
          <w:tcPr>
            <w:tcW w:w="425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KULE  I LASKI INWALIDZKIE (TRÓJNÓG)</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2</w:t>
            </w:r>
          </w:p>
        </w:tc>
        <w:tc>
          <w:tcPr>
            <w:tcW w:w="12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39,60  zł</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32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r>
      <w:tr w:rsidR="00804551" w:rsidRPr="00C979A7" w:rsidTr="00B13DFF">
        <w:trPr>
          <w:trHeight w:val="1"/>
          <w:jc w:val="center"/>
        </w:trPr>
        <w:tc>
          <w:tcPr>
            <w:tcW w:w="425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PROTEZA KOŃCZYN GÓRNYCH/DOLNYCH</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11</w:t>
            </w:r>
          </w:p>
        </w:tc>
        <w:tc>
          <w:tcPr>
            <w:tcW w:w="12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13 890,00  zł</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32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r>
      <w:tr w:rsidR="00804551" w:rsidRPr="00C979A7" w:rsidTr="00B13DFF">
        <w:trPr>
          <w:trHeight w:val="1"/>
          <w:jc w:val="center"/>
        </w:trPr>
        <w:tc>
          <w:tcPr>
            <w:tcW w:w="4253" w:type="dxa"/>
            <w:tcBorders>
              <w:top w:val="single" w:sz="0" w:space="0" w:color="000000"/>
              <w:left w:val="single" w:sz="2" w:space="0" w:color="000000"/>
              <w:bottom w:val="single" w:sz="0"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POŃCZOCHY KIKUTOWE</w:t>
            </w:r>
          </w:p>
        </w:tc>
        <w:tc>
          <w:tcPr>
            <w:tcW w:w="1134" w:type="dxa"/>
            <w:tcBorders>
              <w:top w:val="single" w:sz="0" w:space="0" w:color="000000"/>
              <w:left w:val="single" w:sz="2" w:space="0" w:color="000000"/>
              <w:bottom w:val="single" w:sz="0"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4</w:t>
            </w:r>
          </w:p>
        </w:tc>
        <w:tc>
          <w:tcPr>
            <w:tcW w:w="1276" w:type="dxa"/>
            <w:tcBorders>
              <w:top w:val="single" w:sz="0" w:space="0" w:color="000000"/>
              <w:left w:val="single" w:sz="2" w:space="0" w:color="000000"/>
              <w:bottom w:val="single" w:sz="0"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696,00  zł</w:t>
            </w:r>
          </w:p>
        </w:tc>
        <w:tc>
          <w:tcPr>
            <w:tcW w:w="1134" w:type="dxa"/>
            <w:tcBorders>
              <w:top w:val="single" w:sz="0" w:space="0" w:color="000000"/>
              <w:left w:val="single" w:sz="2" w:space="0" w:color="000000"/>
              <w:bottom w:val="single" w:sz="0"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320" w:type="dxa"/>
            <w:tcBorders>
              <w:top w:val="single" w:sz="0" w:space="0" w:color="000000"/>
              <w:left w:val="single" w:sz="2" w:space="0" w:color="000000"/>
              <w:bottom w:val="single" w:sz="0"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r>
      <w:tr w:rsidR="00804551" w:rsidRPr="00C979A7" w:rsidTr="00B13DFF">
        <w:trPr>
          <w:trHeight w:val="1"/>
          <w:jc w:val="center"/>
        </w:trPr>
        <w:tc>
          <w:tcPr>
            <w:tcW w:w="4253" w:type="dxa"/>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 xml:space="preserve">APARAT ORTOPEDYCZNY NA KOŃCZYNĘ </w:t>
            </w:r>
          </w:p>
        </w:tc>
        <w:tc>
          <w:tcPr>
            <w:tcW w:w="1134" w:type="dxa"/>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276" w:type="dxa"/>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800,00  zł</w:t>
            </w:r>
          </w:p>
        </w:tc>
        <w:tc>
          <w:tcPr>
            <w:tcW w:w="1134" w:type="dxa"/>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320"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r>
      <w:tr w:rsidR="00804551" w:rsidRPr="00C979A7" w:rsidTr="00B13DFF">
        <w:trPr>
          <w:trHeight w:val="1"/>
          <w:jc w:val="center"/>
        </w:trPr>
        <w:tc>
          <w:tcPr>
            <w:tcW w:w="4253" w:type="dxa"/>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GORSET ORTOPEDYCZNY</w:t>
            </w:r>
          </w:p>
        </w:tc>
        <w:tc>
          <w:tcPr>
            <w:tcW w:w="1134" w:type="dxa"/>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276" w:type="dxa"/>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c>
          <w:tcPr>
            <w:tcW w:w="1134" w:type="dxa"/>
            <w:tcBorders>
              <w:top w:val="single" w:sz="2"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320" w:type="dxa"/>
            <w:tcBorders>
              <w:top w:val="single" w:sz="2"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175,00  zł</w:t>
            </w:r>
          </w:p>
        </w:tc>
      </w:tr>
      <w:tr w:rsidR="00804551" w:rsidRPr="00C979A7" w:rsidTr="00B13DFF">
        <w:trPr>
          <w:trHeight w:val="1"/>
          <w:jc w:val="center"/>
        </w:trPr>
        <w:tc>
          <w:tcPr>
            <w:tcW w:w="425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ORTEZA KOŃCZYNY DOLNEJ</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2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105,00  zł</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32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700,00  zł</w:t>
            </w:r>
          </w:p>
        </w:tc>
      </w:tr>
      <w:tr w:rsidR="00804551" w:rsidRPr="00C979A7" w:rsidTr="00B13DFF">
        <w:trPr>
          <w:trHeight w:val="1"/>
          <w:jc w:val="center"/>
        </w:trPr>
        <w:tc>
          <w:tcPr>
            <w:tcW w:w="425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C979A7">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 xml:space="preserve">NAPRAWA PROTEZY KOŃCZYNY DOLNEJ </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1</w:t>
            </w:r>
          </w:p>
        </w:tc>
        <w:tc>
          <w:tcPr>
            <w:tcW w:w="12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25459B">
            <w:pPr>
              <w:suppressAutoHyphens/>
              <w:spacing w:after="0" w:line="240" w:lineRule="auto"/>
              <w:ind w:right="65"/>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540,00  zł</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w:t>
            </w:r>
          </w:p>
        </w:tc>
        <w:tc>
          <w:tcPr>
            <w:tcW w:w="132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25459B">
            <w:pPr>
              <w:tabs>
                <w:tab w:val="right" w:pos="284"/>
                <w:tab w:val="left" w:pos="408"/>
              </w:tabs>
              <w:suppressAutoHyphens/>
              <w:spacing w:after="0" w:line="240" w:lineRule="auto"/>
              <w:ind w:right="109"/>
              <w:jc w:val="right"/>
              <w:rPr>
                <w:rFonts w:ascii="Times New Roman" w:eastAsia="Times New Roman" w:hAnsi="Times New Roman" w:cs="Times New Roman"/>
                <w:sz w:val="20"/>
                <w:szCs w:val="20"/>
              </w:rPr>
            </w:pPr>
            <w:r w:rsidRPr="00C979A7">
              <w:rPr>
                <w:rFonts w:ascii="Times New Roman" w:eastAsia="Times New Roman" w:hAnsi="Times New Roman" w:cs="Times New Roman"/>
                <w:sz w:val="20"/>
                <w:szCs w:val="20"/>
              </w:rPr>
              <w:t>0,00  zł</w:t>
            </w:r>
          </w:p>
        </w:tc>
      </w:tr>
      <w:tr w:rsidR="00804551" w:rsidRPr="00C979A7" w:rsidTr="00B13DFF">
        <w:trPr>
          <w:trHeight w:val="365"/>
          <w:jc w:val="center"/>
        </w:trPr>
        <w:tc>
          <w:tcPr>
            <w:tcW w:w="425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right"/>
              <w:rPr>
                <w:rFonts w:ascii="Times New Roman" w:eastAsia="Times New Roman" w:hAnsi="Times New Roman" w:cs="Times New Roman"/>
                <w:b/>
                <w:sz w:val="20"/>
                <w:szCs w:val="20"/>
              </w:rPr>
            </w:pPr>
            <w:r w:rsidRPr="00C979A7">
              <w:rPr>
                <w:rFonts w:ascii="Times New Roman" w:eastAsia="Times New Roman" w:hAnsi="Times New Roman" w:cs="Times New Roman"/>
                <w:b/>
                <w:sz w:val="20"/>
                <w:szCs w:val="20"/>
              </w:rPr>
              <w:t>RAZEM</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C979A7">
              <w:rPr>
                <w:rFonts w:ascii="Times New Roman" w:eastAsia="Times New Roman" w:hAnsi="Times New Roman" w:cs="Times New Roman"/>
                <w:b/>
                <w:sz w:val="20"/>
                <w:szCs w:val="20"/>
              </w:rPr>
              <w:t>32</w:t>
            </w:r>
          </w:p>
        </w:tc>
        <w:tc>
          <w:tcPr>
            <w:tcW w:w="12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C979A7">
              <w:rPr>
                <w:rFonts w:ascii="Times New Roman" w:eastAsia="Times New Roman" w:hAnsi="Times New Roman" w:cs="Times New Roman"/>
                <w:b/>
                <w:sz w:val="20"/>
                <w:szCs w:val="20"/>
              </w:rPr>
              <w:t>22 282,60  zł</w:t>
            </w:r>
          </w:p>
        </w:tc>
        <w:tc>
          <w:tcPr>
            <w:tcW w:w="113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79A7" w:rsidRDefault="0025459B" w:rsidP="00B13DF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8</w:t>
            </w:r>
          </w:p>
        </w:tc>
        <w:tc>
          <w:tcPr>
            <w:tcW w:w="132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79A7" w:rsidRDefault="00804551" w:rsidP="00B13DF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C979A7">
              <w:rPr>
                <w:rFonts w:ascii="Times New Roman" w:eastAsia="Times New Roman" w:hAnsi="Times New Roman" w:cs="Times New Roman"/>
                <w:b/>
                <w:sz w:val="20"/>
                <w:szCs w:val="20"/>
              </w:rPr>
              <w:t>6 715,50  zł</w:t>
            </w:r>
          </w:p>
        </w:tc>
      </w:tr>
    </w:tbl>
    <w:p w:rsidR="00804551" w:rsidRPr="009443EB" w:rsidRDefault="00804551" w:rsidP="00804551">
      <w:pPr>
        <w:tabs>
          <w:tab w:val="right" w:pos="284"/>
          <w:tab w:val="left" w:pos="408"/>
        </w:tabs>
        <w:suppressAutoHyphens/>
        <w:spacing w:after="0" w:line="360" w:lineRule="auto"/>
        <w:jc w:val="both"/>
        <w:rPr>
          <w:rFonts w:ascii="Times New Roman" w:eastAsia="Times New Roman" w:hAnsi="Times New Roman" w:cs="Times New Roman"/>
          <w:b/>
          <w:i/>
        </w:rPr>
      </w:pPr>
      <w:r w:rsidRPr="009443EB">
        <w:rPr>
          <w:rFonts w:ascii="Times New Roman" w:eastAsia="Times New Roman" w:hAnsi="Times New Roman" w:cs="Times New Roman"/>
          <w:i/>
        </w:rPr>
        <w:t>Źródło: Dane własne PCPR w Raciborzu</w:t>
      </w:r>
    </w:p>
    <w:p w:rsidR="00BB6B53" w:rsidRDefault="00BB6B53" w:rsidP="00804551">
      <w:pPr>
        <w:tabs>
          <w:tab w:val="right" w:pos="284"/>
          <w:tab w:val="left" w:pos="408"/>
        </w:tabs>
        <w:suppressAutoHyphens/>
        <w:spacing w:after="0" w:line="360" w:lineRule="auto"/>
        <w:jc w:val="both"/>
        <w:rPr>
          <w:rFonts w:ascii="Times New Roman" w:eastAsia="Times New Roman" w:hAnsi="Times New Roman" w:cs="Times New Roman"/>
          <w:b/>
          <w:i/>
          <w:sz w:val="24"/>
        </w:rPr>
      </w:pPr>
    </w:p>
    <w:p w:rsidR="009443EB" w:rsidRPr="00804551" w:rsidRDefault="009443EB" w:rsidP="00804551">
      <w:pPr>
        <w:tabs>
          <w:tab w:val="right" w:pos="284"/>
          <w:tab w:val="left" w:pos="408"/>
        </w:tabs>
        <w:suppressAutoHyphens/>
        <w:spacing w:after="0" w:line="360" w:lineRule="auto"/>
        <w:jc w:val="both"/>
        <w:rPr>
          <w:rFonts w:ascii="Times New Roman" w:eastAsia="Times New Roman" w:hAnsi="Times New Roman" w:cs="Times New Roman"/>
          <w:b/>
          <w:i/>
          <w:sz w:val="24"/>
        </w:rPr>
      </w:pPr>
    </w:p>
    <w:p w:rsidR="00804551" w:rsidRPr="00804551" w:rsidRDefault="00804551" w:rsidP="009443EB">
      <w:pPr>
        <w:tabs>
          <w:tab w:val="right" w:pos="284"/>
          <w:tab w:val="left" w:pos="408"/>
        </w:tabs>
        <w:suppressAutoHyphens/>
        <w:spacing w:after="0" w:line="240" w:lineRule="auto"/>
        <w:jc w:val="both"/>
        <w:rPr>
          <w:rFonts w:ascii="Times New Roman" w:eastAsia="Times New Roman" w:hAnsi="Times New Roman" w:cs="Times New Roman"/>
          <w:i/>
          <w:sz w:val="24"/>
        </w:rPr>
      </w:pPr>
      <w:r w:rsidRPr="00804551">
        <w:rPr>
          <w:rFonts w:ascii="Times New Roman" w:eastAsia="Times New Roman" w:hAnsi="Times New Roman" w:cs="Times New Roman"/>
          <w:b/>
          <w:i/>
          <w:sz w:val="24"/>
        </w:rPr>
        <w:lastRenderedPageBreak/>
        <w:t xml:space="preserve">Tabela nr 17. </w:t>
      </w:r>
      <w:r w:rsidRPr="00804551">
        <w:rPr>
          <w:rFonts w:ascii="Times New Roman" w:eastAsia="Times New Roman" w:hAnsi="Times New Roman" w:cs="Times New Roman"/>
          <w:i/>
          <w:sz w:val="24"/>
        </w:rPr>
        <w:t>Dofinansowani</w:t>
      </w:r>
      <w:r w:rsidR="007C6E2F">
        <w:rPr>
          <w:rFonts w:ascii="Times New Roman" w:eastAsia="Times New Roman" w:hAnsi="Times New Roman" w:cs="Times New Roman"/>
          <w:i/>
          <w:sz w:val="24"/>
        </w:rPr>
        <w:t>e</w:t>
      </w:r>
      <w:r w:rsidRPr="00804551">
        <w:rPr>
          <w:rFonts w:ascii="Times New Roman" w:eastAsia="Times New Roman" w:hAnsi="Times New Roman" w:cs="Times New Roman"/>
          <w:i/>
          <w:sz w:val="24"/>
        </w:rPr>
        <w:t xml:space="preserve"> do środków pomocniczych w 2013 r.</w:t>
      </w:r>
    </w:p>
    <w:tbl>
      <w:tblPr>
        <w:tblW w:w="0" w:type="auto"/>
        <w:tblInd w:w="55" w:type="dxa"/>
        <w:tblCellMar>
          <w:left w:w="10" w:type="dxa"/>
          <w:right w:w="10" w:type="dxa"/>
        </w:tblCellMar>
        <w:tblLook w:val="0000" w:firstRow="0" w:lastRow="0" w:firstColumn="0" w:lastColumn="0" w:noHBand="0" w:noVBand="0"/>
      </w:tblPr>
      <w:tblGrid>
        <w:gridCol w:w="4176"/>
        <w:gridCol w:w="1128"/>
        <w:gridCol w:w="1258"/>
        <w:gridCol w:w="1128"/>
        <w:gridCol w:w="1321"/>
      </w:tblGrid>
      <w:tr w:rsidR="00804551" w:rsidRPr="009443EB" w:rsidTr="009443EB">
        <w:trPr>
          <w:cantSplit/>
          <w:trHeight w:val="335"/>
        </w:trPr>
        <w:tc>
          <w:tcPr>
            <w:tcW w:w="4176" w:type="dxa"/>
            <w:vMerge w:val="restart"/>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b/>
                <w:sz w:val="20"/>
                <w:szCs w:val="20"/>
              </w:rPr>
              <w:t>ŚRODKI POMOCNICZE</w:t>
            </w:r>
          </w:p>
        </w:tc>
        <w:tc>
          <w:tcPr>
            <w:tcW w:w="2386" w:type="dxa"/>
            <w:gridSpan w:val="2"/>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b/>
                <w:sz w:val="20"/>
                <w:szCs w:val="20"/>
              </w:rPr>
              <w:t>DOROŚLI</w:t>
            </w:r>
          </w:p>
        </w:tc>
        <w:tc>
          <w:tcPr>
            <w:tcW w:w="2449" w:type="dxa"/>
            <w:gridSpan w:val="2"/>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b/>
                <w:sz w:val="20"/>
                <w:szCs w:val="20"/>
              </w:rPr>
              <w:t>DZIECI</w:t>
            </w:r>
          </w:p>
        </w:tc>
      </w:tr>
      <w:tr w:rsidR="00804551" w:rsidRPr="009443EB" w:rsidTr="009443EB">
        <w:trPr>
          <w:trHeight w:val="1"/>
        </w:trPr>
        <w:tc>
          <w:tcPr>
            <w:tcW w:w="4176" w:type="dxa"/>
            <w:vMerge/>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p>
        </w:tc>
        <w:tc>
          <w:tcPr>
            <w:tcW w:w="1128"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b/>
                <w:sz w:val="20"/>
                <w:szCs w:val="20"/>
              </w:rPr>
              <w:t>Liczba wniosków</w:t>
            </w:r>
          </w:p>
        </w:tc>
        <w:tc>
          <w:tcPr>
            <w:tcW w:w="1258"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b/>
                <w:sz w:val="20"/>
                <w:szCs w:val="20"/>
              </w:rPr>
              <w:t>Kwota (zł)</w:t>
            </w:r>
          </w:p>
        </w:tc>
        <w:tc>
          <w:tcPr>
            <w:tcW w:w="1128"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b/>
                <w:sz w:val="20"/>
                <w:szCs w:val="20"/>
              </w:rPr>
              <w:t>Liczba wniosków</w:t>
            </w:r>
          </w:p>
        </w:tc>
        <w:tc>
          <w:tcPr>
            <w:tcW w:w="1321" w:type="dxa"/>
            <w:tcBorders>
              <w:top w:val="single" w:sz="0"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b/>
                <w:sz w:val="20"/>
                <w:szCs w:val="20"/>
              </w:rPr>
              <w:t>Kwota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WKŁADKI DOUSZNE</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40</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2 050,00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6</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520,00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APARATY SŁUCHOWE</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52</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59 380,00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7</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18 020,00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PIELUCHOMAJTKI</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339</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47 445,53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47</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4 558,58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CEWNIKI UROLOGICZNE</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13</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829,70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12</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1 268,80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MATERACE PRZECIWODL</w:t>
            </w:r>
            <w:r w:rsidR="00D90C6F" w:rsidRPr="009443EB">
              <w:rPr>
                <w:rFonts w:ascii="Times New Roman" w:eastAsia="Times New Roman" w:hAnsi="Times New Roman" w:cs="Times New Roman"/>
                <w:sz w:val="20"/>
                <w:szCs w:val="20"/>
              </w:rPr>
              <w:t>EŻYNOWE</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10</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2 316,00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0,00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PODUSZKI PRZECIWODL</w:t>
            </w:r>
            <w:r w:rsidR="00D90C6F" w:rsidRPr="009443EB">
              <w:rPr>
                <w:rFonts w:ascii="Times New Roman" w:eastAsia="Times New Roman" w:hAnsi="Times New Roman" w:cs="Times New Roman"/>
                <w:sz w:val="20"/>
                <w:szCs w:val="20"/>
              </w:rPr>
              <w:t>EŻYNOWE</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1</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130,00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0,00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WORKI DO ZBIORU MOCZU</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8</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453,88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0,00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SYSTEM FM</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0,00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7</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57 750,00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 xml:space="preserve">PROTEZA POWIETRZNA </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1</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1 050,00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0,00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PROTEZA PIERSI</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3</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965,00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0,00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WORKI STOMIJNE (SPRZĘT STOMIJNY)</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2</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1</w:t>
            </w:r>
            <w:r w:rsidR="0025459B">
              <w:rPr>
                <w:rFonts w:ascii="Times New Roman" w:eastAsia="Times New Roman" w:hAnsi="Times New Roman" w:cs="Times New Roman"/>
                <w:sz w:val="20"/>
                <w:szCs w:val="20"/>
              </w:rPr>
              <w:t xml:space="preserve"> </w:t>
            </w:r>
            <w:r w:rsidRPr="009443EB">
              <w:rPr>
                <w:rFonts w:ascii="Times New Roman" w:eastAsia="Times New Roman" w:hAnsi="Times New Roman" w:cs="Times New Roman"/>
                <w:sz w:val="20"/>
                <w:szCs w:val="20"/>
              </w:rPr>
              <w:t>800,00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0,00 zł</w:t>
            </w:r>
          </w:p>
        </w:tc>
      </w:tr>
      <w:tr w:rsidR="00804551" w:rsidRPr="009443EB" w:rsidTr="009443EB">
        <w:trPr>
          <w:trHeight w:val="1"/>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PERUKA</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30"/>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0,00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1</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25459B">
            <w:pPr>
              <w:suppressAutoHyphens/>
              <w:spacing w:after="0" w:line="240" w:lineRule="auto"/>
              <w:ind w:right="169"/>
              <w:jc w:val="right"/>
              <w:rPr>
                <w:rFonts w:ascii="Times New Roman" w:eastAsia="Times New Roman" w:hAnsi="Times New Roman" w:cs="Times New Roman"/>
                <w:sz w:val="20"/>
                <w:szCs w:val="20"/>
              </w:rPr>
            </w:pPr>
            <w:r w:rsidRPr="009443EB">
              <w:rPr>
                <w:rFonts w:ascii="Times New Roman" w:eastAsia="Times New Roman" w:hAnsi="Times New Roman" w:cs="Times New Roman"/>
                <w:sz w:val="20"/>
                <w:szCs w:val="20"/>
              </w:rPr>
              <w:t>30,00 zł</w:t>
            </w:r>
          </w:p>
        </w:tc>
      </w:tr>
      <w:tr w:rsidR="00804551" w:rsidRPr="009443EB" w:rsidTr="009443EB">
        <w:trPr>
          <w:trHeight w:val="343"/>
        </w:trPr>
        <w:tc>
          <w:tcPr>
            <w:tcW w:w="4176"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right"/>
              <w:rPr>
                <w:rFonts w:ascii="Times New Roman" w:eastAsia="Times New Roman" w:hAnsi="Times New Roman" w:cs="Times New Roman"/>
                <w:sz w:val="20"/>
                <w:szCs w:val="20"/>
              </w:rPr>
            </w:pPr>
            <w:r w:rsidRPr="009443EB">
              <w:rPr>
                <w:rFonts w:ascii="Times New Roman" w:eastAsia="Times New Roman" w:hAnsi="Times New Roman" w:cs="Times New Roman"/>
                <w:b/>
                <w:sz w:val="20"/>
                <w:szCs w:val="20"/>
              </w:rPr>
              <w:t>RAZEM</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9443EB">
              <w:rPr>
                <w:rFonts w:ascii="Times New Roman" w:eastAsia="Times New Roman" w:hAnsi="Times New Roman" w:cs="Times New Roman"/>
                <w:b/>
                <w:sz w:val="20"/>
                <w:szCs w:val="20"/>
              </w:rPr>
              <w:t>469</w:t>
            </w:r>
          </w:p>
        </w:tc>
        <w:tc>
          <w:tcPr>
            <w:tcW w:w="125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25459B">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9443EB">
              <w:rPr>
                <w:rFonts w:ascii="Times New Roman" w:eastAsia="Times New Roman" w:hAnsi="Times New Roman" w:cs="Times New Roman"/>
                <w:b/>
                <w:sz w:val="20"/>
                <w:szCs w:val="20"/>
              </w:rPr>
              <w:t>116 420,</w:t>
            </w:r>
            <w:r w:rsidR="0025459B">
              <w:rPr>
                <w:rFonts w:ascii="Times New Roman" w:eastAsia="Times New Roman" w:hAnsi="Times New Roman" w:cs="Times New Roman"/>
                <w:b/>
                <w:sz w:val="20"/>
                <w:szCs w:val="20"/>
              </w:rPr>
              <w:t>11</w:t>
            </w:r>
            <w:r w:rsidRPr="009443EB">
              <w:rPr>
                <w:rFonts w:ascii="Times New Roman" w:eastAsia="Times New Roman" w:hAnsi="Times New Roman" w:cs="Times New Roman"/>
                <w:b/>
                <w:sz w:val="20"/>
                <w:szCs w:val="20"/>
              </w:rPr>
              <w:t xml:space="preserve"> zł</w:t>
            </w:r>
          </w:p>
        </w:tc>
        <w:tc>
          <w:tcPr>
            <w:tcW w:w="1128"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9443EB">
              <w:rPr>
                <w:rFonts w:ascii="Times New Roman" w:eastAsia="Times New Roman" w:hAnsi="Times New Roman" w:cs="Times New Roman"/>
                <w:b/>
                <w:sz w:val="20"/>
                <w:szCs w:val="20"/>
              </w:rPr>
              <w:t>80</w:t>
            </w:r>
          </w:p>
        </w:tc>
        <w:tc>
          <w:tcPr>
            <w:tcW w:w="1321"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443EB" w:rsidRDefault="00804551" w:rsidP="009443EB">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9443EB">
              <w:rPr>
                <w:rFonts w:ascii="Times New Roman" w:eastAsia="Times New Roman" w:hAnsi="Times New Roman" w:cs="Times New Roman"/>
                <w:b/>
                <w:sz w:val="20"/>
                <w:szCs w:val="20"/>
              </w:rPr>
              <w:t>82 147,38 zł</w:t>
            </w:r>
          </w:p>
        </w:tc>
      </w:tr>
    </w:tbl>
    <w:p w:rsidR="00804551" w:rsidRPr="0025459B" w:rsidRDefault="00804551" w:rsidP="00804551">
      <w:pPr>
        <w:tabs>
          <w:tab w:val="right" w:pos="284"/>
          <w:tab w:val="left" w:pos="408"/>
        </w:tabs>
        <w:suppressAutoHyphens/>
        <w:spacing w:after="0" w:line="360" w:lineRule="auto"/>
        <w:jc w:val="both"/>
        <w:rPr>
          <w:rFonts w:ascii="Times New Roman" w:eastAsia="Times New Roman" w:hAnsi="Times New Roman" w:cs="Times New Roman"/>
          <w:i/>
        </w:rPr>
      </w:pPr>
      <w:r w:rsidRPr="0025459B">
        <w:rPr>
          <w:rFonts w:ascii="Times New Roman" w:eastAsia="Times New Roman" w:hAnsi="Times New Roman" w:cs="Times New Roman"/>
          <w:i/>
        </w:rPr>
        <w:t>Źródło: Dane własne PCPR w Raciborzu.</w:t>
      </w:r>
    </w:p>
    <w:p w:rsidR="00BB6B53" w:rsidRPr="00804551" w:rsidRDefault="00BB6B53" w:rsidP="00804551">
      <w:pPr>
        <w:tabs>
          <w:tab w:val="right" w:pos="284"/>
          <w:tab w:val="left" w:pos="408"/>
        </w:tabs>
        <w:suppressAutoHyphens/>
        <w:spacing w:after="0" w:line="360" w:lineRule="auto"/>
        <w:jc w:val="both"/>
        <w:rPr>
          <w:rFonts w:ascii="Times New Roman" w:eastAsia="Times New Roman" w:hAnsi="Times New Roman" w:cs="Times New Roman"/>
          <w:i/>
          <w:sz w:val="24"/>
        </w:rPr>
      </w:pPr>
    </w:p>
    <w:p w:rsidR="00804551" w:rsidRPr="00804551" w:rsidRDefault="00804551" w:rsidP="0025459B">
      <w:pPr>
        <w:tabs>
          <w:tab w:val="right" w:pos="284"/>
          <w:tab w:val="left" w:pos="408"/>
        </w:tabs>
        <w:suppressAutoHyphens/>
        <w:spacing w:after="0" w:line="240" w:lineRule="auto"/>
        <w:jc w:val="both"/>
        <w:rPr>
          <w:rFonts w:ascii="Times New Roman" w:eastAsia="Times New Roman" w:hAnsi="Times New Roman" w:cs="Times New Roman"/>
          <w:i/>
          <w:sz w:val="24"/>
        </w:rPr>
      </w:pPr>
      <w:r w:rsidRPr="00804551">
        <w:rPr>
          <w:rFonts w:ascii="Times New Roman" w:eastAsia="Times New Roman" w:hAnsi="Times New Roman" w:cs="Times New Roman"/>
          <w:b/>
          <w:i/>
          <w:sz w:val="24"/>
        </w:rPr>
        <w:t xml:space="preserve">Tabela nr 18. </w:t>
      </w:r>
      <w:r w:rsidRPr="00804551">
        <w:rPr>
          <w:rFonts w:ascii="Times New Roman" w:eastAsia="Times New Roman" w:hAnsi="Times New Roman" w:cs="Times New Roman"/>
          <w:i/>
          <w:sz w:val="24"/>
        </w:rPr>
        <w:t>Dofinansowani</w:t>
      </w:r>
      <w:r w:rsidR="007C6E2F">
        <w:rPr>
          <w:rFonts w:ascii="Times New Roman" w:eastAsia="Times New Roman" w:hAnsi="Times New Roman" w:cs="Times New Roman"/>
          <w:i/>
          <w:sz w:val="24"/>
        </w:rPr>
        <w:t>e</w:t>
      </w:r>
      <w:r w:rsidRPr="00804551">
        <w:rPr>
          <w:rFonts w:ascii="Times New Roman" w:eastAsia="Times New Roman" w:hAnsi="Times New Roman" w:cs="Times New Roman"/>
          <w:i/>
          <w:sz w:val="24"/>
        </w:rPr>
        <w:t xml:space="preserve"> sprzętu rehabilitacyjnego w 2013 r.</w:t>
      </w:r>
    </w:p>
    <w:tbl>
      <w:tblPr>
        <w:tblW w:w="0" w:type="auto"/>
        <w:tblInd w:w="55" w:type="dxa"/>
        <w:tblCellMar>
          <w:left w:w="10" w:type="dxa"/>
          <w:right w:w="10" w:type="dxa"/>
        </w:tblCellMar>
        <w:tblLook w:val="0000" w:firstRow="0" w:lastRow="0" w:firstColumn="0" w:lastColumn="0" w:noHBand="0" w:noVBand="0"/>
      </w:tblPr>
      <w:tblGrid>
        <w:gridCol w:w="4243"/>
        <w:gridCol w:w="1133"/>
        <w:gridCol w:w="1275"/>
        <w:gridCol w:w="1133"/>
        <w:gridCol w:w="1340"/>
      </w:tblGrid>
      <w:tr w:rsidR="00804551" w:rsidRPr="0098766C" w:rsidTr="00C1079B">
        <w:trPr>
          <w:cantSplit/>
          <w:trHeight w:val="335"/>
        </w:trPr>
        <w:tc>
          <w:tcPr>
            <w:tcW w:w="4244" w:type="dxa"/>
            <w:vMerge w:val="restart"/>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b/>
                <w:sz w:val="20"/>
                <w:szCs w:val="20"/>
              </w:rPr>
              <w:t>SPRZĘT REHABILITACYJNY</w:t>
            </w:r>
          </w:p>
        </w:tc>
        <w:tc>
          <w:tcPr>
            <w:tcW w:w="2408" w:type="dxa"/>
            <w:gridSpan w:val="2"/>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b/>
                <w:sz w:val="20"/>
                <w:szCs w:val="20"/>
              </w:rPr>
              <w:t>DOROŚLI</w:t>
            </w:r>
          </w:p>
        </w:tc>
        <w:tc>
          <w:tcPr>
            <w:tcW w:w="2473" w:type="dxa"/>
            <w:gridSpan w:val="2"/>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b/>
                <w:sz w:val="20"/>
                <w:szCs w:val="20"/>
              </w:rPr>
              <w:t>DZIECI</w:t>
            </w:r>
          </w:p>
        </w:tc>
      </w:tr>
      <w:tr w:rsidR="00804551" w:rsidRPr="0098766C" w:rsidTr="00C1079B">
        <w:trPr>
          <w:trHeight w:val="1"/>
        </w:trPr>
        <w:tc>
          <w:tcPr>
            <w:tcW w:w="4244" w:type="dxa"/>
            <w:vMerge/>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p>
        </w:tc>
        <w:tc>
          <w:tcPr>
            <w:tcW w:w="1133"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b/>
                <w:sz w:val="20"/>
                <w:szCs w:val="20"/>
              </w:rPr>
              <w:t>Liczba wniosków</w:t>
            </w:r>
          </w:p>
        </w:tc>
        <w:tc>
          <w:tcPr>
            <w:tcW w:w="1275"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b/>
                <w:sz w:val="20"/>
                <w:szCs w:val="20"/>
              </w:rPr>
              <w:t>Kwota (zł)</w:t>
            </w:r>
          </w:p>
        </w:tc>
        <w:tc>
          <w:tcPr>
            <w:tcW w:w="1133" w:type="dxa"/>
            <w:tcBorders>
              <w:top w:val="single" w:sz="0"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b/>
                <w:sz w:val="20"/>
                <w:szCs w:val="20"/>
              </w:rPr>
              <w:t>Liczba wniosków</w:t>
            </w:r>
          </w:p>
        </w:tc>
        <w:tc>
          <w:tcPr>
            <w:tcW w:w="1340" w:type="dxa"/>
            <w:tcBorders>
              <w:top w:val="single" w:sz="0"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b/>
                <w:sz w:val="20"/>
                <w:szCs w:val="20"/>
              </w:rPr>
              <w:t>Kwota (zł)</w:t>
            </w:r>
          </w:p>
        </w:tc>
      </w:tr>
      <w:tr w:rsidR="00804551" w:rsidRPr="0098766C" w:rsidTr="0025459B">
        <w:trPr>
          <w:trHeight w:val="1"/>
        </w:trPr>
        <w:tc>
          <w:tcPr>
            <w:tcW w:w="424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 xml:space="preserve">ROWER REHABILITACYJNY </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1</w:t>
            </w:r>
          </w:p>
        </w:tc>
        <w:tc>
          <w:tcPr>
            <w:tcW w:w="127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77"/>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608,99 zł</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w:t>
            </w:r>
          </w:p>
        </w:tc>
        <w:tc>
          <w:tcPr>
            <w:tcW w:w="134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140"/>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0,00 zł</w:t>
            </w:r>
          </w:p>
        </w:tc>
      </w:tr>
      <w:tr w:rsidR="00804551" w:rsidRPr="0098766C" w:rsidTr="0025459B">
        <w:trPr>
          <w:trHeight w:val="1"/>
        </w:trPr>
        <w:tc>
          <w:tcPr>
            <w:tcW w:w="424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KOMPUTER/LAPTOP</w:t>
            </w:r>
            <w:r w:rsidR="0060032C" w:rsidRPr="0098766C">
              <w:rPr>
                <w:rFonts w:ascii="Times New Roman" w:eastAsia="Times New Roman" w:hAnsi="Times New Roman" w:cs="Times New Roman"/>
                <w:sz w:val="20"/>
                <w:szCs w:val="20"/>
              </w:rPr>
              <w:t xml:space="preserve"> </w:t>
            </w:r>
            <w:r w:rsidRPr="0098766C">
              <w:rPr>
                <w:rFonts w:ascii="Times New Roman" w:eastAsia="Times New Roman" w:hAnsi="Times New Roman" w:cs="Times New Roman"/>
                <w:sz w:val="20"/>
                <w:szCs w:val="20"/>
              </w:rPr>
              <w:t>Z OPROGRAMOWANIEM LOGOPEDYCZNYM</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2</w:t>
            </w:r>
          </w:p>
        </w:tc>
        <w:tc>
          <w:tcPr>
            <w:tcW w:w="127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77"/>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2 810,00 zł</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131F3B"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c>
          <w:tcPr>
            <w:tcW w:w="134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8766C" w:rsidRDefault="00131F3B" w:rsidP="0025459B">
            <w:pPr>
              <w:suppressAutoHyphens/>
              <w:spacing w:after="0" w:line="240" w:lineRule="auto"/>
              <w:ind w:right="140"/>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2 288,5</w:t>
            </w:r>
            <w:r w:rsidR="00804551" w:rsidRPr="0098766C">
              <w:rPr>
                <w:rFonts w:ascii="Times New Roman" w:eastAsia="Times New Roman" w:hAnsi="Times New Roman" w:cs="Times New Roman"/>
                <w:sz w:val="20"/>
                <w:szCs w:val="20"/>
              </w:rPr>
              <w:t>0 zł</w:t>
            </w:r>
          </w:p>
        </w:tc>
      </w:tr>
      <w:tr w:rsidR="00804551" w:rsidRPr="0098766C" w:rsidTr="0025459B">
        <w:trPr>
          <w:trHeight w:val="1"/>
        </w:trPr>
        <w:tc>
          <w:tcPr>
            <w:tcW w:w="424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 xml:space="preserve">PIŁKA REHABILITACYJNA </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1</w:t>
            </w:r>
          </w:p>
        </w:tc>
        <w:tc>
          <w:tcPr>
            <w:tcW w:w="127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77"/>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40,50 zł</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w:t>
            </w:r>
          </w:p>
        </w:tc>
        <w:tc>
          <w:tcPr>
            <w:tcW w:w="134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140"/>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0,00 zł</w:t>
            </w:r>
          </w:p>
        </w:tc>
      </w:tr>
      <w:tr w:rsidR="00804551" w:rsidRPr="0098766C" w:rsidTr="0025459B">
        <w:trPr>
          <w:trHeight w:val="1"/>
        </w:trPr>
        <w:tc>
          <w:tcPr>
            <w:tcW w:w="424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 xml:space="preserve">PODUSZKA DYNAMICZNA </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1</w:t>
            </w:r>
          </w:p>
        </w:tc>
        <w:tc>
          <w:tcPr>
            <w:tcW w:w="127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77"/>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24,50 zł</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w:t>
            </w:r>
          </w:p>
        </w:tc>
        <w:tc>
          <w:tcPr>
            <w:tcW w:w="134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140"/>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0,00 zł</w:t>
            </w:r>
          </w:p>
        </w:tc>
      </w:tr>
      <w:tr w:rsidR="00804551" w:rsidRPr="0098766C" w:rsidTr="0025459B">
        <w:trPr>
          <w:trHeight w:val="1"/>
        </w:trPr>
        <w:tc>
          <w:tcPr>
            <w:tcW w:w="424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 xml:space="preserve">ROTOR REHABILITACYJNY </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1</w:t>
            </w:r>
          </w:p>
        </w:tc>
        <w:tc>
          <w:tcPr>
            <w:tcW w:w="127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77"/>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49,50 zł</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w:t>
            </w:r>
          </w:p>
        </w:tc>
        <w:tc>
          <w:tcPr>
            <w:tcW w:w="134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140"/>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0,00 zł</w:t>
            </w:r>
          </w:p>
        </w:tc>
      </w:tr>
      <w:tr w:rsidR="00804551" w:rsidRPr="0098766C" w:rsidTr="0025459B">
        <w:trPr>
          <w:trHeight w:val="1"/>
        </w:trPr>
        <w:tc>
          <w:tcPr>
            <w:tcW w:w="424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TAŚMA REHABILITACYJNA</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1</w:t>
            </w:r>
          </w:p>
        </w:tc>
        <w:tc>
          <w:tcPr>
            <w:tcW w:w="127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77"/>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8,30</w:t>
            </w:r>
            <w:r w:rsidR="0025459B" w:rsidRPr="0098766C">
              <w:rPr>
                <w:rFonts w:ascii="Times New Roman" w:eastAsia="Times New Roman" w:hAnsi="Times New Roman" w:cs="Times New Roman"/>
                <w:sz w:val="20"/>
                <w:szCs w:val="20"/>
              </w:rPr>
              <w:t xml:space="preserve"> zł</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w:t>
            </w:r>
          </w:p>
        </w:tc>
        <w:tc>
          <w:tcPr>
            <w:tcW w:w="134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140"/>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0,00 zł</w:t>
            </w:r>
          </w:p>
        </w:tc>
      </w:tr>
      <w:tr w:rsidR="00804551" w:rsidRPr="0098766C" w:rsidTr="0025459B">
        <w:trPr>
          <w:trHeight w:val="1"/>
        </w:trPr>
        <w:tc>
          <w:tcPr>
            <w:tcW w:w="424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ORBITREK</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w:t>
            </w:r>
          </w:p>
        </w:tc>
        <w:tc>
          <w:tcPr>
            <w:tcW w:w="127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77"/>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0,00</w:t>
            </w:r>
            <w:r w:rsidR="0025459B" w:rsidRPr="0098766C">
              <w:rPr>
                <w:rFonts w:ascii="Times New Roman" w:eastAsia="Times New Roman" w:hAnsi="Times New Roman" w:cs="Times New Roman"/>
                <w:sz w:val="20"/>
                <w:szCs w:val="20"/>
              </w:rPr>
              <w:t xml:space="preserve"> zł</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1</w:t>
            </w:r>
          </w:p>
        </w:tc>
        <w:tc>
          <w:tcPr>
            <w:tcW w:w="134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8766C" w:rsidRDefault="00804551" w:rsidP="0025459B">
            <w:pPr>
              <w:suppressAutoHyphens/>
              <w:spacing w:after="0" w:line="240" w:lineRule="auto"/>
              <w:ind w:right="140"/>
              <w:jc w:val="right"/>
              <w:rPr>
                <w:rFonts w:ascii="Times New Roman" w:eastAsia="Times New Roman" w:hAnsi="Times New Roman" w:cs="Times New Roman"/>
                <w:sz w:val="20"/>
                <w:szCs w:val="20"/>
              </w:rPr>
            </w:pPr>
            <w:r w:rsidRPr="0098766C">
              <w:rPr>
                <w:rFonts w:ascii="Times New Roman" w:eastAsia="Times New Roman" w:hAnsi="Times New Roman" w:cs="Times New Roman"/>
                <w:sz w:val="20"/>
                <w:szCs w:val="20"/>
              </w:rPr>
              <w:t>412,50 zł</w:t>
            </w:r>
          </w:p>
        </w:tc>
      </w:tr>
      <w:tr w:rsidR="00131F3B" w:rsidRPr="0098766C" w:rsidTr="0025459B">
        <w:trPr>
          <w:trHeight w:val="1"/>
        </w:trPr>
        <w:tc>
          <w:tcPr>
            <w:tcW w:w="424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131F3B" w:rsidRPr="0098766C" w:rsidRDefault="00131F3B" w:rsidP="0025459B">
            <w:pPr>
              <w:tabs>
                <w:tab w:val="right" w:pos="284"/>
                <w:tab w:val="left" w:pos="408"/>
              </w:tabs>
              <w:suppressAutoHyphens/>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GORSET REHABILITACYJNY</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131F3B" w:rsidRPr="0098766C" w:rsidRDefault="00131F3B"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27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131F3B" w:rsidRPr="0098766C" w:rsidRDefault="00131F3B" w:rsidP="00131F3B">
            <w:pPr>
              <w:suppressAutoHyphens/>
              <w:spacing w:after="0" w:line="240" w:lineRule="auto"/>
              <w:ind w:right="77"/>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0,00 zł</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131F3B" w:rsidRPr="0098766C" w:rsidRDefault="00131F3B" w:rsidP="0025459B">
            <w:pPr>
              <w:tabs>
                <w:tab w:val="right" w:pos="284"/>
                <w:tab w:val="left" w:pos="408"/>
              </w:tabs>
              <w:suppressAutoHyphen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134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131F3B" w:rsidRPr="0098766C" w:rsidRDefault="00131F3B" w:rsidP="0025459B">
            <w:pPr>
              <w:suppressAutoHyphens/>
              <w:spacing w:after="0" w:line="240" w:lineRule="auto"/>
              <w:ind w:right="140"/>
              <w:jc w:val="right"/>
              <w:rPr>
                <w:rFonts w:ascii="Times New Roman" w:eastAsia="Times New Roman" w:hAnsi="Times New Roman" w:cs="Times New Roman"/>
                <w:sz w:val="20"/>
                <w:szCs w:val="20"/>
              </w:rPr>
            </w:pPr>
            <w:r>
              <w:rPr>
                <w:rFonts w:ascii="Times New Roman" w:eastAsia="Times New Roman" w:hAnsi="Times New Roman" w:cs="Times New Roman"/>
                <w:sz w:val="20"/>
                <w:szCs w:val="20"/>
              </w:rPr>
              <w:t>5 800,00 zł</w:t>
            </w:r>
          </w:p>
        </w:tc>
      </w:tr>
      <w:tr w:rsidR="00804551" w:rsidRPr="0098766C" w:rsidTr="0025459B">
        <w:trPr>
          <w:trHeight w:val="1"/>
        </w:trPr>
        <w:tc>
          <w:tcPr>
            <w:tcW w:w="4244"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right"/>
              <w:rPr>
                <w:rFonts w:ascii="Times New Roman" w:eastAsia="Times New Roman" w:hAnsi="Times New Roman" w:cs="Times New Roman"/>
                <w:sz w:val="20"/>
                <w:szCs w:val="20"/>
              </w:rPr>
            </w:pPr>
            <w:r w:rsidRPr="0098766C">
              <w:rPr>
                <w:rFonts w:ascii="Times New Roman" w:eastAsia="Times New Roman" w:hAnsi="Times New Roman" w:cs="Times New Roman"/>
                <w:b/>
                <w:sz w:val="20"/>
                <w:szCs w:val="20"/>
              </w:rPr>
              <w:t>RAZEM</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98766C">
              <w:rPr>
                <w:rFonts w:ascii="Times New Roman" w:eastAsia="Times New Roman" w:hAnsi="Times New Roman" w:cs="Times New Roman"/>
                <w:b/>
                <w:sz w:val="20"/>
                <w:szCs w:val="20"/>
              </w:rPr>
              <w:t>7</w:t>
            </w:r>
          </w:p>
        </w:tc>
        <w:tc>
          <w:tcPr>
            <w:tcW w:w="1275"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804551" w:rsidP="0025459B">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98766C">
              <w:rPr>
                <w:rFonts w:ascii="Times New Roman" w:eastAsia="Times New Roman" w:hAnsi="Times New Roman" w:cs="Times New Roman"/>
                <w:b/>
                <w:sz w:val="20"/>
                <w:szCs w:val="20"/>
              </w:rPr>
              <w:t>3 541,79 zł</w:t>
            </w:r>
          </w:p>
        </w:tc>
        <w:tc>
          <w:tcPr>
            <w:tcW w:w="113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98766C" w:rsidRDefault="00131F3B" w:rsidP="0025459B">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7</w:t>
            </w:r>
          </w:p>
        </w:tc>
        <w:tc>
          <w:tcPr>
            <w:tcW w:w="1340"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98766C" w:rsidRDefault="00131F3B" w:rsidP="00131F3B">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8 501</w:t>
            </w:r>
            <w:r w:rsidR="0025459B" w:rsidRPr="0098766C">
              <w:rPr>
                <w:rFonts w:ascii="Times New Roman" w:eastAsia="Times New Roman" w:hAnsi="Times New Roman" w:cs="Times New Roman"/>
                <w:b/>
                <w:sz w:val="20"/>
                <w:szCs w:val="20"/>
              </w:rPr>
              <w:t>,</w:t>
            </w:r>
            <w:r>
              <w:rPr>
                <w:rFonts w:ascii="Times New Roman" w:eastAsia="Times New Roman" w:hAnsi="Times New Roman" w:cs="Times New Roman"/>
                <w:b/>
                <w:sz w:val="20"/>
                <w:szCs w:val="20"/>
              </w:rPr>
              <w:t>0</w:t>
            </w:r>
            <w:r w:rsidR="0025459B" w:rsidRPr="0098766C">
              <w:rPr>
                <w:rFonts w:ascii="Times New Roman" w:eastAsia="Times New Roman" w:hAnsi="Times New Roman" w:cs="Times New Roman"/>
                <w:b/>
                <w:sz w:val="20"/>
                <w:szCs w:val="20"/>
              </w:rPr>
              <w:t>0</w:t>
            </w:r>
            <w:r w:rsidR="00804551" w:rsidRPr="0098766C">
              <w:rPr>
                <w:rFonts w:ascii="Times New Roman" w:eastAsia="Times New Roman" w:hAnsi="Times New Roman" w:cs="Times New Roman"/>
                <w:b/>
                <w:sz w:val="20"/>
                <w:szCs w:val="20"/>
              </w:rPr>
              <w:t xml:space="preserve"> zł</w:t>
            </w:r>
          </w:p>
        </w:tc>
      </w:tr>
    </w:tbl>
    <w:p w:rsidR="00804551" w:rsidRPr="0025459B" w:rsidRDefault="00804551" w:rsidP="00804551">
      <w:pPr>
        <w:tabs>
          <w:tab w:val="right" w:pos="284"/>
          <w:tab w:val="left" w:pos="408"/>
        </w:tabs>
        <w:suppressAutoHyphens/>
        <w:spacing w:after="0" w:line="360" w:lineRule="auto"/>
        <w:jc w:val="both"/>
        <w:rPr>
          <w:rFonts w:ascii="Times New Roman" w:eastAsia="Times New Roman" w:hAnsi="Times New Roman" w:cs="Times New Roman"/>
          <w:i/>
        </w:rPr>
      </w:pPr>
      <w:r w:rsidRPr="0025459B">
        <w:rPr>
          <w:rFonts w:ascii="Times New Roman" w:eastAsia="Times New Roman" w:hAnsi="Times New Roman" w:cs="Times New Roman"/>
          <w:i/>
        </w:rPr>
        <w:t>Źródło: Dane własne PCPR w Raciborzu.</w:t>
      </w: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b/>
          <w:sz w:val="24"/>
        </w:rPr>
      </w:pP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b/>
          <w:sz w:val="24"/>
        </w:rPr>
      </w:pPr>
      <w:r>
        <w:rPr>
          <w:rFonts w:ascii="Times New Roman" w:eastAsia="Times New Roman" w:hAnsi="Times New Roman" w:cs="Times New Roman"/>
          <w:b/>
          <w:sz w:val="24"/>
        </w:rPr>
        <w:t>1.4</w:t>
      </w:r>
      <w:r w:rsidRPr="00804551">
        <w:rPr>
          <w:rFonts w:ascii="Times New Roman" w:eastAsia="Times New Roman" w:hAnsi="Times New Roman" w:cs="Times New Roman"/>
          <w:b/>
          <w:sz w:val="24"/>
        </w:rPr>
        <w:t xml:space="preserve">.5.  Finansowanie działalności Warsztatu Terapii Zajęciowej.  </w:t>
      </w: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b/>
          <w:sz w:val="24"/>
        </w:rPr>
      </w:pPr>
    </w:p>
    <w:p w:rsidR="00CD6B92" w:rsidRPr="00CD6B92" w:rsidRDefault="00C91BC7" w:rsidP="00CD6B92">
      <w:pPr>
        <w:tabs>
          <w:tab w:val="right" w:pos="284"/>
          <w:tab w:val="left" w:pos="408"/>
        </w:tabs>
        <w:suppressAutoHyphens/>
        <w:spacing w:after="0" w:line="360" w:lineRule="auto"/>
        <w:jc w:val="both"/>
        <w:rPr>
          <w:rFonts w:ascii="Times New Roman" w:hAnsi="Times New Roman" w:cs="Times New Roman"/>
          <w:sz w:val="24"/>
          <w:szCs w:val="24"/>
        </w:rPr>
      </w:pPr>
      <w:r>
        <w:rPr>
          <w:rFonts w:ascii="Times New Roman" w:eastAsia="Times New Roman" w:hAnsi="Times New Roman" w:cs="Times New Roman"/>
          <w:sz w:val="24"/>
        </w:rPr>
        <w:tab/>
      </w:r>
      <w:r>
        <w:rPr>
          <w:rFonts w:ascii="Times New Roman" w:eastAsia="Times New Roman" w:hAnsi="Times New Roman" w:cs="Times New Roman"/>
          <w:sz w:val="24"/>
        </w:rPr>
        <w:tab/>
      </w:r>
      <w:r>
        <w:rPr>
          <w:rFonts w:ascii="Times New Roman" w:eastAsia="Times New Roman" w:hAnsi="Times New Roman" w:cs="Times New Roman"/>
          <w:sz w:val="24"/>
        </w:rPr>
        <w:tab/>
      </w:r>
      <w:r w:rsidR="00804551" w:rsidRPr="00CD6B92">
        <w:rPr>
          <w:rFonts w:ascii="Times New Roman" w:eastAsia="Times New Roman" w:hAnsi="Times New Roman" w:cs="Times New Roman"/>
          <w:sz w:val="24"/>
        </w:rPr>
        <w:t xml:space="preserve">W 2013 roku w Warsztacie Terapii Zajęciowej funkcjonowało 14 pracowni dysponujących łącznie 70 miejscami. W zajęciach Warsztatu uczestniczyli mieszkańcy całego powiatu raciborskiego. Na funkcjonowanie WTZ </w:t>
      </w:r>
      <w:r w:rsidR="00CD6B92">
        <w:rPr>
          <w:rFonts w:ascii="Times New Roman" w:eastAsia="Times New Roman" w:hAnsi="Times New Roman" w:cs="Times New Roman"/>
          <w:sz w:val="24"/>
        </w:rPr>
        <w:t xml:space="preserve">w Raciborzu </w:t>
      </w:r>
      <w:r w:rsidR="00804551" w:rsidRPr="00CD6B92">
        <w:rPr>
          <w:rFonts w:ascii="Times New Roman" w:eastAsia="Times New Roman" w:hAnsi="Times New Roman" w:cs="Times New Roman"/>
          <w:sz w:val="24"/>
        </w:rPr>
        <w:t xml:space="preserve">w roku 2013 Powiat </w:t>
      </w:r>
      <w:r w:rsidR="00CD6B92">
        <w:rPr>
          <w:rFonts w:ascii="Times New Roman" w:eastAsia="Times New Roman" w:hAnsi="Times New Roman" w:cs="Times New Roman"/>
          <w:sz w:val="24"/>
        </w:rPr>
        <w:t xml:space="preserve">Raciborski </w:t>
      </w:r>
      <w:r w:rsidR="00804551" w:rsidRPr="00CD6B92">
        <w:rPr>
          <w:rFonts w:ascii="Times New Roman" w:eastAsia="Times New Roman" w:hAnsi="Times New Roman" w:cs="Times New Roman"/>
          <w:sz w:val="24"/>
        </w:rPr>
        <w:t>ze środków PFRON przezna</w:t>
      </w:r>
      <w:r w:rsidR="00CD6B92">
        <w:rPr>
          <w:rFonts w:ascii="Times New Roman" w:eastAsia="Times New Roman" w:hAnsi="Times New Roman" w:cs="Times New Roman"/>
          <w:sz w:val="24"/>
        </w:rPr>
        <w:t xml:space="preserve">czył kwotę 1 035 720,00 zł, </w:t>
      </w:r>
      <w:r w:rsidR="00E07AC2">
        <w:rPr>
          <w:rFonts w:ascii="Times New Roman" w:eastAsia="Times New Roman" w:hAnsi="Times New Roman" w:cs="Times New Roman"/>
          <w:sz w:val="24"/>
        </w:rPr>
        <w:t>115 </w:t>
      </w:r>
      <w:r w:rsidR="00CD6B92" w:rsidRPr="00CD6B92">
        <w:rPr>
          <w:rFonts w:ascii="Times New Roman" w:eastAsia="Times New Roman" w:hAnsi="Times New Roman" w:cs="Times New Roman"/>
          <w:sz w:val="24"/>
        </w:rPr>
        <w:t xml:space="preserve">080,00 zł </w:t>
      </w:r>
      <w:r w:rsidR="00CD6B92">
        <w:rPr>
          <w:rFonts w:ascii="Times New Roman" w:eastAsia="Times New Roman" w:hAnsi="Times New Roman" w:cs="Times New Roman"/>
          <w:sz w:val="24"/>
        </w:rPr>
        <w:t xml:space="preserve">ze </w:t>
      </w:r>
      <w:r w:rsidR="00CD6B92" w:rsidRPr="00CD6B92">
        <w:rPr>
          <w:rFonts w:ascii="Times New Roman" w:eastAsia="Times New Roman" w:hAnsi="Times New Roman" w:cs="Times New Roman"/>
          <w:sz w:val="24"/>
        </w:rPr>
        <w:t>środków własnych</w:t>
      </w:r>
      <w:r w:rsidR="00CD6B92">
        <w:rPr>
          <w:rFonts w:ascii="Times New Roman" w:eastAsia="Times New Roman" w:hAnsi="Times New Roman" w:cs="Times New Roman"/>
          <w:sz w:val="24"/>
        </w:rPr>
        <w:t xml:space="preserve"> powiatu</w:t>
      </w:r>
      <w:r w:rsidR="00CD6B92" w:rsidRPr="00CD6B92">
        <w:rPr>
          <w:rFonts w:ascii="Times New Roman" w:eastAsia="Times New Roman" w:hAnsi="Times New Roman" w:cs="Times New Roman"/>
          <w:sz w:val="24"/>
        </w:rPr>
        <w:t xml:space="preserve">, </w:t>
      </w:r>
      <w:r w:rsidR="00CD6B92">
        <w:rPr>
          <w:rFonts w:ascii="Times New Roman" w:hAnsi="Times New Roman" w:cs="Times New Roman"/>
          <w:sz w:val="24"/>
          <w:szCs w:val="24"/>
        </w:rPr>
        <w:t xml:space="preserve">15 000,00 zł środków pochodzących ze sprzedaży wyrobów WTZ </w:t>
      </w:r>
      <w:r w:rsidR="00EE4CD0">
        <w:rPr>
          <w:rFonts w:ascii="Times New Roman" w:hAnsi="Times New Roman" w:cs="Times New Roman"/>
          <w:sz w:val="24"/>
          <w:szCs w:val="24"/>
        </w:rPr>
        <w:t xml:space="preserve">                      </w:t>
      </w:r>
      <w:r w:rsidR="00CD6B92">
        <w:rPr>
          <w:rFonts w:ascii="Times New Roman" w:hAnsi="Times New Roman" w:cs="Times New Roman"/>
          <w:sz w:val="24"/>
          <w:szCs w:val="24"/>
        </w:rPr>
        <w:t xml:space="preserve">oraz 9 540,00 zł środków pozyskanych </w:t>
      </w:r>
      <w:r w:rsidR="00CD6B92" w:rsidRPr="00CD6B92">
        <w:rPr>
          <w:rFonts w:ascii="Times New Roman" w:hAnsi="Times New Roman" w:cs="Times New Roman"/>
          <w:sz w:val="24"/>
          <w:szCs w:val="24"/>
        </w:rPr>
        <w:t>od darczyńc</w:t>
      </w:r>
      <w:r>
        <w:rPr>
          <w:rFonts w:ascii="Times New Roman" w:hAnsi="Times New Roman" w:cs="Times New Roman"/>
          <w:sz w:val="24"/>
          <w:szCs w:val="24"/>
        </w:rPr>
        <w:t>ów</w:t>
      </w:r>
      <w:r w:rsidR="00CD6B92" w:rsidRPr="00CD6B92">
        <w:rPr>
          <w:rFonts w:ascii="Times New Roman" w:hAnsi="Times New Roman" w:cs="Times New Roman"/>
          <w:sz w:val="24"/>
          <w:szCs w:val="24"/>
        </w:rPr>
        <w:t>.</w:t>
      </w:r>
    </w:p>
    <w:p w:rsidR="00CD6B92" w:rsidRDefault="00CD6B92"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2A43D8" w:rsidRDefault="002A43D8"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2A43D8" w:rsidRDefault="002A43D8"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804551" w:rsidRPr="00804551" w:rsidRDefault="00804551" w:rsidP="00C91BC7">
      <w:pPr>
        <w:tabs>
          <w:tab w:val="right" w:pos="284"/>
          <w:tab w:val="left" w:pos="408"/>
        </w:tabs>
        <w:suppressAutoHyphens/>
        <w:spacing w:after="0" w:line="240" w:lineRule="auto"/>
        <w:jc w:val="both"/>
        <w:rPr>
          <w:rFonts w:ascii="Times New Roman" w:eastAsia="Times New Roman" w:hAnsi="Times New Roman" w:cs="Times New Roman"/>
          <w:i/>
          <w:sz w:val="24"/>
        </w:rPr>
      </w:pPr>
      <w:r w:rsidRPr="00804551">
        <w:rPr>
          <w:rFonts w:ascii="Times New Roman" w:eastAsia="Times New Roman" w:hAnsi="Times New Roman" w:cs="Times New Roman"/>
          <w:b/>
          <w:i/>
          <w:sz w:val="24"/>
        </w:rPr>
        <w:lastRenderedPageBreak/>
        <w:t>Tabela 19</w:t>
      </w:r>
      <w:r w:rsidRPr="00804551">
        <w:rPr>
          <w:rFonts w:ascii="Times New Roman" w:eastAsia="Times New Roman" w:hAnsi="Times New Roman" w:cs="Times New Roman"/>
          <w:i/>
          <w:sz w:val="24"/>
        </w:rPr>
        <w:t xml:space="preserve">. Liczba osób, które korzystały z WTZ </w:t>
      </w:r>
      <w:r w:rsidR="00CD6B92">
        <w:rPr>
          <w:rFonts w:ascii="Times New Roman" w:eastAsia="Times New Roman" w:hAnsi="Times New Roman" w:cs="Times New Roman"/>
          <w:i/>
          <w:sz w:val="24"/>
        </w:rPr>
        <w:t xml:space="preserve">w Raciborzu </w:t>
      </w:r>
      <w:r w:rsidRPr="00804551">
        <w:rPr>
          <w:rFonts w:ascii="Times New Roman" w:eastAsia="Times New Roman" w:hAnsi="Times New Roman" w:cs="Times New Roman"/>
          <w:i/>
          <w:sz w:val="24"/>
        </w:rPr>
        <w:t>w 2013r.</w:t>
      </w:r>
    </w:p>
    <w:tbl>
      <w:tblPr>
        <w:tblW w:w="0" w:type="auto"/>
        <w:tblInd w:w="44" w:type="dxa"/>
        <w:tblCellMar>
          <w:left w:w="10" w:type="dxa"/>
          <w:right w:w="10" w:type="dxa"/>
        </w:tblCellMar>
        <w:tblLook w:val="0000" w:firstRow="0" w:lastRow="0" w:firstColumn="0" w:lastColumn="0" w:noHBand="0" w:noVBand="0"/>
      </w:tblPr>
      <w:tblGrid>
        <w:gridCol w:w="3883"/>
        <w:gridCol w:w="4177"/>
      </w:tblGrid>
      <w:tr w:rsidR="00804551" w:rsidRPr="00C91BC7" w:rsidTr="00C91BC7">
        <w:trPr>
          <w:cantSplit/>
          <w:trHeight w:val="433"/>
        </w:trPr>
        <w:tc>
          <w:tcPr>
            <w:tcW w:w="3883" w:type="dxa"/>
            <w:tcBorders>
              <w:top w:val="single" w:sz="2" w:space="0" w:color="000000"/>
              <w:left w:val="single" w:sz="2" w:space="0" w:color="000000"/>
              <w:bottom w:val="single" w:sz="2" w:space="0" w:color="000000"/>
              <w:right w:val="single" w:sz="0" w:space="0" w:color="000000"/>
            </w:tcBorders>
            <w:shd w:val="clear" w:color="auto" w:fill="E5DFEC" w:themeFill="accent4" w:themeFillTint="33"/>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1BC7">
              <w:rPr>
                <w:rFonts w:ascii="Times New Roman" w:eastAsia="Times New Roman" w:hAnsi="Times New Roman" w:cs="Times New Roman"/>
                <w:b/>
                <w:sz w:val="20"/>
                <w:szCs w:val="20"/>
              </w:rPr>
              <w:t>GMINA</w:t>
            </w:r>
          </w:p>
        </w:tc>
        <w:tc>
          <w:tcPr>
            <w:tcW w:w="4177" w:type="dxa"/>
            <w:tcBorders>
              <w:top w:val="single" w:sz="2" w:space="0" w:color="000000"/>
              <w:left w:val="single" w:sz="2" w:space="0" w:color="000000"/>
              <w:bottom w:val="single" w:sz="2" w:space="0" w:color="000000"/>
              <w:right w:val="single" w:sz="2" w:space="0" w:color="000000"/>
            </w:tcBorders>
            <w:shd w:val="clear" w:color="auto" w:fill="E5DFEC" w:themeFill="accent4" w:themeFillTint="33"/>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1BC7">
              <w:rPr>
                <w:rFonts w:ascii="Times New Roman" w:eastAsia="Times New Roman" w:hAnsi="Times New Roman" w:cs="Times New Roman"/>
                <w:b/>
                <w:sz w:val="20"/>
                <w:szCs w:val="20"/>
              </w:rPr>
              <w:t>LICZBA KORZYSTAJĄCYCH</w:t>
            </w:r>
          </w:p>
        </w:tc>
      </w:tr>
      <w:tr w:rsidR="00804551" w:rsidRPr="00C91BC7" w:rsidTr="00C91BC7">
        <w:trPr>
          <w:trHeight w:val="1"/>
        </w:trPr>
        <w:tc>
          <w:tcPr>
            <w:tcW w:w="388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1BC7" w:rsidRDefault="00804551" w:rsidP="00C91BC7">
            <w:pPr>
              <w:suppressAutoHyphens/>
              <w:spacing w:after="0" w:line="240" w:lineRule="auto"/>
              <w:ind w:left="240"/>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RACIBÓRZ</w:t>
            </w:r>
          </w:p>
        </w:tc>
        <w:tc>
          <w:tcPr>
            <w:tcW w:w="4177"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41</w:t>
            </w:r>
          </w:p>
        </w:tc>
      </w:tr>
      <w:tr w:rsidR="00804551" w:rsidRPr="00C91BC7" w:rsidTr="00C91BC7">
        <w:trPr>
          <w:trHeight w:val="1"/>
        </w:trPr>
        <w:tc>
          <w:tcPr>
            <w:tcW w:w="388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1BC7" w:rsidRDefault="00804551" w:rsidP="00C91BC7">
            <w:pPr>
              <w:suppressAutoHyphens/>
              <w:spacing w:after="0" w:line="240" w:lineRule="auto"/>
              <w:ind w:left="240"/>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RUDNIK</w:t>
            </w:r>
          </w:p>
        </w:tc>
        <w:tc>
          <w:tcPr>
            <w:tcW w:w="4177"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3</w:t>
            </w:r>
          </w:p>
        </w:tc>
      </w:tr>
      <w:tr w:rsidR="00804551" w:rsidRPr="00C91BC7" w:rsidTr="00C91BC7">
        <w:trPr>
          <w:trHeight w:val="1"/>
        </w:trPr>
        <w:tc>
          <w:tcPr>
            <w:tcW w:w="388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1BC7" w:rsidRDefault="00804551" w:rsidP="00C91BC7">
            <w:pPr>
              <w:suppressAutoHyphens/>
              <w:spacing w:after="0" w:line="240" w:lineRule="auto"/>
              <w:ind w:left="240"/>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NĘDZA</w:t>
            </w:r>
          </w:p>
        </w:tc>
        <w:tc>
          <w:tcPr>
            <w:tcW w:w="4177"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8</w:t>
            </w:r>
          </w:p>
        </w:tc>
      </w:tr>
      <w:tr w:rsidR="00804551" w:rsidRPr="00C91BC7" w:rsidTr="00C91BC7">
        <w:trPr>
          <w:trHeight w:val="1"/>
        </w:trPr>
        <w:tc>
          <w:tcPr>
            <w:tcW w:w="388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1BC7" w:rsidRDefault="00804551" w:rsidP="00C91BC7">
            <w:pPr>
              <w:suppressAutoHyphens/>
              <w:spacing w:after="0" w:line="240" w:lineRule="auto"/>
              <w:ind w:left="240"/>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KRZANOWICE</w:t>
            </w:r>
          </w:p>
        </w:tc>
        <w:tc>
          <w:tcPr>
            <w:tcW w:w="4177"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1</w:t>
            </w:r>
          </w:p>
        </w:tc>
      </w:tr>
      <w:tr w:rsidR="00804551" w:rsidRPr="00C91BC7" w:rsidTr="00C91BC7">
        <w:trPr>
          <w:trHeight w:val="1"/>
        </w:trPr>
        <w:tc>
          <w:tcPr>
            <w:tcW w:w="388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1BC7" w:rsidRDefault="00804551" w:rsidP="00C91BC7">
            <w:pPr>
              <w:suppressAutoHyphens/>
              <w:spacing w:after="0" w:line="240" w:lineRule="auto"/>
              <w:ind w:left="240"/>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KUŹNIA RACIBORSKA</w:t>
            </w:r>
          </w:p>
        </w:tc>
        <w:tc>
          <w:tcPr>
            <w:tcW w:w="4177"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6</w:t>
            </w:r>
          </w:p>
        </w:tc>
      </w:tr>
      <w:tr w:rsidR="00804551" w:rsidRPr="00C91BC7" w:rsidTr="00C91BC7">
        <w:trPr>
          <w:trHeight w:val="1"/>
        </w:trPr>
        <w:tc>
          <w:tcPr>
            <w:tcW w:w="388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1BC7" w:rsidRDefault="00804551" w:rsidP="00C91BC7">
            <w:pPr>
              <w:suppressAutoHyphens/>
              <w:spacing w:after="0" w:line="240" w:lineRule="auto"/>
              <w:ind w:left="240"/>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PIETROWICE WIELKIE</w:t>
            </w:r>
          </w:p>
        </w:tc>
        <w:tc>
          <w:tcPr>
            <w:tcW w:w="4177"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0</w:t>
            </w:r>
          </w:p>
        </w:tc>
      </w:tr>
      <w:tr w:rsidR="00804551" w:rsidRPr="00C91BC7" w:rsidTr="00C91BC7">
        <w:trPr>
          <w:trHeight w:val="1"/>
        </w:trPr>
        <w:tc>
          <w:tcPr>
            <w:tcW w:w="388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1BC7" w:rsidRDefault="00804551" w:rsidP="00C91BC7">
            <w:pPr>
              <w:suppressAutoHyphens/>
              <w:spacing w:after="0" w:line="240" w:lineRule="auto"/>
              <w:ind w:left="240"/>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KRZYŻANOWICE</w:t>
            </w:r>
          </w:p>
        </w:tc>
        <w:tc>
          <w:tcPr>
            <w:tcW w:w="4177"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7</w:t>
            </w:r>
          </w:p>
        </w:tc>
      </w:tr>
      <w:tr w:rsidR="00804551" w:rsidRPr="00C91BC7" w:rsidTr="00C91BC7">
        <w:trPr>
          <w:trHeight w:val="1"/>
        </w:trPr>
        <w:tc>
          <w:tcPr>
            <w:tcW w:w="388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1BC7" w:rsidRDefault="00804551" w:rsidP="00C91BC7">
            <w:pPr>
              <w:suppressAutoHyphens/>
              <w:spacing w:after="0" w:line="240" w:lineRule="auto"/>
              <w:ind w:left="240"/>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KORNOWAC</w:t>
            </w:r>
          </w:p>
        </w:tc>
        <w:tc>
          <w:tcPr>
            <w:tcW w:w="4177"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1BC7">
              <w:rPr>
                <w:rFonts w:ascii="Times New Roman" w:eastAsia="Times New Roman" w:hAnsi="Times New Roman" w:cs="Times New Roman"/>
                <w:sz w:val="20"/>
                <w:szCs w:val="20"/>
              </w:rPr>
              <w:t>4</w:t>
            </w:r>
          </w:p>
        </w:tc>
      </w:tr>
      <w:tr w:rsidR="00804551" w:rsidRPr="00C91BC7" w:rsidTr="00C91BC7">
        <w:trPr>
          <w:trHeight w:val="381"/>
        </w:trPr>
        <w:tc>
          <w:tcPr>
            <w:tcW w:w="3883" w:type="dxa"/>
            <w:tcBorders>
              <w:top w:val="single" w:sz="0" w:space="0" w:color="000000"/>
              <w:left w:val="single" w:sz="2" w:space="0" w:color="000000"/>
              <w:bottom w:val="single" w:sz="2" w:space="0" w:color="000000"/>
              <w:right w:val="single" w:sz="0" w:space="0" w:color="000000"/>
            </w:tcBorders>
            <w:shd w:val="clear" w:color="000000" w:fill="FFFFFF"/>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right"/>
              <w:rPr>
                <w:rFonts w:ascii="Times New Roman" w:eastAsia="Times New Roman" w:hAnsi="Times New Roman" w:cs="Times New Roman"/>
                <w:sz w:val="20"/>
                <w:szCs w:val="20"/>
              </w:rPr>
            </w:pPr>
            <w:r w:rsidRPr="00C91BC7">
              <w:rPr>
                <w:rFonts w:ascii="Times New Roman" w:eastAsia="Times New Roman" w:hAnsi="Times New Roman" w:cs="Times New Roman"/>
                <w:b/>
                <w:sz w:val="20"/>
                <w:szCs w:val="20"/>
              </w:rPr>
              <w:t>RAZEM</w:t>
            </w:r>
          </w:p>
        </w:tc>
        <w:tc>
          <w:tcPr>
            <w:tcW w:w="4177" w:type="dxa"/>
            <w:tcBorders>
              <w:top w:val="single" w:sz="0" w:space="0" w:color="000000"/>
              <w:left w:val="single" w:sz="2" w:space="0" w:color="000000"/>
              <w:bottom w:val="single" w:sz="2" w:space="0" w:color="000000"/>
              <w:right w:val="single" w:sz="2" w:space="0" w:color="000000"/>
            </w:tcBorders>
            <w:shd w:val="clear" w:color="000000" w:fill="FFFFFF"/>
            <w:tcMar>
              <w:left w:w="54" w:type="dxa"/>
              <w:right w:w="54" w:type="dxa"/>
            </w:tcMar>
            <w:vAlign w:val="center"/>
          </w:tcPr>
          <w:p w:rsidR="00804551" w:rsidRPr="00C91BC7" w:rsidRDefault="00804551" w:rsidP="00C91BC7">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C91BC7">
              <w:rPr>
                <w:rFonts w:ascii="Times New Roman" w:eastAsia="Times New Roman" w:hAnsi="Times New Roman" w:cs="Times New Roman"/>
                <w:b/>
                <w:sz w:val="20"/>
                <w:szCs w:val="20"/>
              </w:rPr>
              <w:t>70</w:t>
            </w:r>
          </w:p>
        </w:tc>
      </w:tr>
    </w:tbl>
    <w:p w:rsidR="00804551" w:rsidRPr="00C91BC7" w:rsidRDefault="00804551" w:rsidP="00804551">
      <w:pPr>
        <w:tabs>
          <w:tab w:val="right" w:pos="284"/>
          <w:tab w:val="left" w:pos="408"/>
        </w:tabs>
        <w:suppressAutoHyphens/>
        <w:spacing w:after="0" w:line="360" w:lineRule="auto"/>
        <w:jc w:val="both"/>
        <w:rPr>
          <w:rFonts w:ascii="Times New Roman" w:eastAsia="Times New Roman" w:hAnsi="Times New Roman" w:cs="Times New Roman"/>
          <w:i/>
        </w:rPr>
      </w:pPr>
      <w:r w:rsidRPr="00C91BC7">
        <w:rPr>
          <w:rFonts w:ascii="Times New Roman" w:eastAsia="Times New Roman" w:hAnsi="Times New Roman" w:cs="Times New Roman"/>
          <w:i/>
        </w:rPr>
        <w:t>Źródło: Dane własne PCPR w Raciborzu.</w:t>
      </w:r>
    </w:p>
    <w:p w:rsidR="00B0205E" w:rsidRPr="00804551" w:rsidRDefault="00B0205E" w:rsidP="00804551">
      <w:pPr>
        <w:tabs>
          <w:tab w:val="right" w:pos="284"/>
          <w:tab w:val="left" w:pos="408"/>
        </w:tabs>
        <w:suppressAutoHyphens/>
        <w:spacing w:after="0" w:line="360" w:lineRule="auto"/>
        <w:jc w:val="both"/>
        <w:rPr>
          <w:rFonts w:ascii="Times New Roman" w:eastAsia="Times New Roman" w:hAnsi="Times New Roman" w:cs="Times New Roman"/>
          <w:i/>
          <w:sz w:val="24"/>
        </w:rPr>
      </w:pPr>
    </w:p>
    <w:p w:rsidR="00804551" w:rsidRPr="00804551" w:rsidRDefault="00804551" w:rsidP="00C91BC7">
      <w:pPr>
        <w:suppressAutoHyphens/>
        <w:spacing w:after="0" w:line="360" w:lineRule="auto"/>
        <w:ind w:left="567" w:hanging="567"/>
        <w:jc w:val="both"/>
        <w:rPr>
          <w:rFonts w:ascii="Times New Roman" w:eastAsia="Times New Roman" w:hAnsi="Times New Roman" w:cs="Times New Roman"/>
          <w:b/>
          <w:sz w:val="24"/>
        </w:rPr>
      </w:pPr>
      <w:r w:rsidRPr="00804551">
        <w:rPr>
          <w:rFonts w:ascii="Times New Roman" w:eastAsia="Times New Roman" w:hAnsi="Times New Roman" w:cs="Times New Roman"/>
          <w:b/>
          <w:sz w:val="24"/>
        </w:rPr>
        <w:t>1.</w:t>
      </w:r>
      <w:r>
        <w:rPr>
          <w:rFonts w:ascii="Times New Roman" w:eastAsia="Times New Roman" w:hAnsi="Times New Roman" w:cs="Times New Roman"/>
          <w:b/>
          <w:sz w:val="24"/>
        </w:rPr>
        <w:t>5</w:t>
      </w:r>
      <w:r w:rsidRPr="00804551">
        <w:rPr>
          <w:rFonts w:ascii="Times New Roman" w:eastAsia="Times New Roman" w:hAnsi="Times New Roman" w:cs="Times New Roman"/>
          <w:b/>
          <w:sz w:val="24"/>
        </w:rPr>
        <w:t>. REALIZACJA PILOTAŻOWEGO PROGRAMU „AKTYWNY SAMORZĄD” FINANSOWANEGO ZE ŚRODKÓW PAŃSTWOWEGO FUNDUSZU REHABILITACJI OSÓB NIEPEŁNOSPRAWNYCH.</w:t>
      </w: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b/>
          <w:sz w:val="24"/>
        </w:rPr>
      </w:pPr>
    </w:p>
    <w:p w:rsidR="00804551" w:rsidRPr="00804551" w:rsidRDefault="00804551" w:rsidP="00804551">
      <w:pPr>
        <w:tabs>
          <w:tab w:val="right" w:pos="284"/>
          <w:tab w:val="left" w:pos="408"/>
        </w:tabs>
        <w:suppressAutoHyphens/>
        <w:spacing w:after="0" w:line="360" w:lineRule="auto"/>
        <w:jc w:val="both"/>
        <w:rPr>
          <w:rFonts w:ascii="Times New Roman" w:eastAsia="Times New Roman" w:hAnsi="Times New Roman" w:cs="Times New Roman"/>
          <w:sz w:val="24"/>
        </w:rPr>
      </w:pPr>
      <w:r w:rsidRPr="00804551">
        <w:rPr>
          <w:rFonts w:ascii="Times New Roman" w:eastAsia="Times New Roman" w:hAnsi="Times New Roman" w:cs="Times New Roman"/>
          <w:sz w:val="24"/>
        </w:rPr>
        <w:tab/>
      </w:r>
      <w:r w:rsidRPr="00804551">
        <w:rPr>
          <w:rFonts w:ascii="Times New Roman" w:eastAsia="Times New Roman" w:hAnsi="Times New Roman" w:cs="Times New Roman"/>
          <w:sz w:val="24"/>
        </w:rPr>
        <w:tab/>
      </w:r>
      <w:r w:rsidRPr="00804551">
        <w:rPr>
          <w:rFonts w:ascii="Times New Roman" w:eastAsia="Times New Roman" w:hAnsi="Times New Roman" w:cs="Times New Roman"/>
          <w:sz w:val="24"/>
        </w:rPr>
        <w:tab/>
        <w:t xml:space="preserve">W 2013 roku Powiatowe Centrum Pomocy Rodzinie w Raciborzu realizowało pilotażowy program „Aktywny samorząd” finansowany ze środków Państwowego Funduszu Rehabilitacji Osób Niepełnosprawnych. Głównym celem programu było wyeliminowanie </w:t>
      </w:r>
      <w:r w:rsidR="00CD6B92">
        <w:rPr>
          <w:rFonts w:ascii="Times New Roman" w:eastAsia="Times New Roman" w:hAnsi="Times New Roman" w:cs="Times New Roman"/>
          <w:sz w:val="24"/>
        </w:rPr>
        <w:t xml:space="preserve">                   </w:t>
      </w:r>
      <w:r w:rsidRPr="00804551">
        <w:rPr>
          <w:rFonts w:ascii="Times New Roman" w:eastAsia="Times New Roman" w:hAnsi="Times New Roman" w:cs="Times New Roman"/>
          <w:sz w:val="24"/>
        </w:rPr>
        <w:t>lub zmniejszenie barier ograniczających uczestnictwo osób niepełnosprawnych w życiu społecznym, zawodowym, a</w:t>
      </w:r>
      <w:r w:rsidR="00C91BC7">
        <w:rPr>
          <w:rFonts w:ascii="Times New Roman" w:eastAsia="Times New Roman" w:hAnsi="Times New Roman" w:cs="Times New Roman"/>
          <w:sz w:val="24"/>
        </w:rPr>
        <w:t xml:space="preserve"> także w dostępie do edukacji. </w:t>
      </w:r>
      <w:r w:rsidRPr="00804551">
        <w:rPr>
          <w:rFonts w:ascii="Times New Roman" w:eastAsia="Times New Roman" w:hAnsi="Times New Roman" w:cs="Times New Roman"/>
          <w:sz w:val="24"/>
        </w:rPr>
        <w:t>Program obejmował następujące obszary wsparcia:</w:t>
      </w:r>
    </w:p>
    <w:p w:rsidR="00A34D60" w:rsidRPr="00A34D60" w:rsidRDefault="00804551" w:rsidP="00C91BC7">
      <w:pPr>
        <w:pStyle w:val="Akapitzlist"/>
        <w:numPr>
          <w:ilvl w:val="0"/>
          <w:numId w:val="28"/>
        </w:numPr>
        <w:suppressAutoHyphens/>
        <w:spacing w:after="0" w:line="360" w:lineRule="auto"/>
        <w:ind w:left="426"/>
        <w:jc w:val="both"/>
        <w:rPr>
          <w:rFonts w:ascii="Times New Roman" w:eastAsia="Times New Roman" w:hAnsi="Times New Roman" w:cs="Times New Roman"/>
          <w:sz w:val="24"/>
        </w:rPr>
      </w:pPr>
      <w:r w:rsidRPr="00A34D60">
        <w:rPr>
          <w:rFonts w:ascii="Times New Roman" w:eastAsia="Times New Roman" w:hAnsi="Times New Roman" w:cs="Times New Roman"/>
          <w:sz w:val="24"/>
        </w:rPr>
        <w:t>Moduł I – likwidacja barier utrudniających ak</w:t>
      </w:r>
      <w:r w:rsidR="00A34D60" w:rsidRPr="00A34D60">
        <w:rPr>
          <w:rFonts w:ascii="Times New Roman" w:eastAsia="Times New Roman" w:hAnsi="Times New Roman" w:cs="Times New Roman"/>
          <w:sz w:val="24"/>
        </w:rPr>
        <w:t>tywizację społeczną i zawodową:</w:t>
      </w:r>
    </w:p>
    <w:p w:rsidR="00804551" w:rsidRPr="00A34D60" w:rsidRDefault="00804551" w:rsidP="00C91BC7">
      <w:pPr>
        <w:pStyle w:val="Akapitzlist"/>
        <w:numPr>
          <w:ilvl w:val="0"/>
          <w:numId w:val="29"/>
        </w:numPr>
        <w:suppressAutoHyphens/>
        <w:spacing w:after="0" w:line="360" w:lineRule="auto"/>
        <w:ind w:left="709" w:hanging="283"/>
        <w:jc w:val="both"/>
        <w:rPr>
          <w:rFonts w:ascii="Times New Roman" w:eastAsia="Times New Roman" w:hAnsi="Times New Roman" w:cs="Times New Roman"/>
          <w:sz w:val="24"/>
        </w:rPr>
      </w:pPr>
      <w:r w:rsidRPr="00A34D60">
        <w:rPr>
          <w:rFonts w:ascii="Times New Roman" w:eastAsia="Times New Roman" w:hAnsi="Times New Roman" w:cs="Times New Roman"/>
          <w:sz w:val="24"/>
        </w:rPr>
        <w:t>Obszar A – likwidacja bariery transportowej:</w:t>
      </w:r>
    </w:p>
    <w:p w:rsidR="00804551" w:rsidRPr="00A34D60" w:rsidRDefault="00804551" w:rsidP="00C91BC7">
      <w:pPr>
        <w:pStyle w:val="Akapitzlist"/>
        <w:numPr>
          <w:ilvl w:val="0"/>
          <w:numId w:val="30"/>
        </w:numPr>
        <w:suppressAutoHyphens/>
        <w:spacing w:after="0" w:line="360" w:lineRule="auto"/>
        <w:ind w:left="851" w:hanging="284"/>
        <w:jc w:val="both"/>
        <w:rPr>
          <w:rFonts w:ascii="Times New Roman" w:eastAsia="Times New Roman" w:hAnsi="Times New Roman" w:cs="Times New Roman"/>
          <w:sz w:val="24"/>
        </w:rPr>
      </w:pPr>
      <w:r w:rsidRPr="00A34D60">
        <w:rPr>
          <w:rFonts w:ascii="Times New Roman" w:eastAsia="Times New Roman" w:hAnsi="Times New Roman" w:cs="Times New Roman"/>
          <w:sz w:val="24"/>
        </w:rPr>
        <w:t>Zadanie 1 – pomoc w zakupie i montażu oprzyrządowania do posiadanego samochodu,</w:t>
      </w:r>
    </w:p>
    <w:p w:rsidR="00804551" w:rsidRPr="00A34D60" w:rsidRDefault="00804551" w:rsidP="00C91BC7">
      <w:pPr>
        <w:pStyle w:val="Akapitzlist"/>
        <w:numPr>
          <w:ilvl w:val="0"/>
          <w:numId w:val="30"/>
        </w:numPr>
        <w:suppressAutoHyphens/>
        <w:spacing w:after="0" w:line="360" w:lineRule="auto"/>
        <w:ind w:left="851" w:hanging="284"/>
        <w:jc w:val="both"/>
        <w:rPr>
          <w:rFonts w:ascii="Times New Roman" w:eastAsia="Times New Roman" w:hAnsi="Times New Roman" w:cs="Times New Roman"/>
          <w:sz w:val="24"/>
        </w:rPr>
      </w:pPr>
      <w:r w:rsidRPr="00A34D60">
        <w:rPr>
          <w:rFonts w:ascii="Times New Roman" w:eastAsia="Times New Roman" w:hAnsi="Times New Roman" w:cs="Times New Roman"/>
          <w:sz w:val="24"/>
        </w:rPr>
        <w:t>Zadanie 2 – pomoc w uzyskaniu prawa jazdy kategorii B,</w:t>
      </w:r>
    </w:p>
    <w:p w:rsidR="00804551" w:rsidRPr="00A34D60" w:rsidRDefault="00804551" w:rsidP="00C91BC7">
      <w:pPr>
        <w:pStyle w:val="Akapitzlist"/>
        <w:numPr>
          <w:ilvl w:val="0"/>
          <w:numId w:val="29"/>
        </w:numPr>
        <w:suppressAutoHyphens/>
        <w:spacing w:after="0" w:line="360" w:lineRule="auto"/>
        <w:ind w:left="709" w:hanging="283"/>
        <w:jc w:val="both"/>
        <w:rPr>
          <w:rFonts w:ascii="Times New Roman" w:eastAsia="Times New Roman" w:hAnsi="Times New Roman" w:cs="Times New Roman"/>
          <w:sz w:val="24"/>
        </w:rPr>
      </w:pPr>
      <w:r w:rsidRPr="00A34D60">
        <w:rPr>
          <w:rFonts w:ascii="Times New Roman" w:eastAsia="Times New Roman" w:hAnsi="Times New Roman" w:cs="Times New Roman"/>
          <w:sz w:val="24"/>
        </w:rPr>
        <w:t>Obszar B – likwidacja barier w dostępie do uczestniczenia w społeczeństwie informacyjnym,</w:t>
      </w:r>
    </w:p>
    <w:p w:rsidR="00804551" w:rsidRPr="00A34D60" w:rsidRDefault="00804551" w:rsidP="00C91BC7">
      <w:pPr>
        <w:pStyle w:val="Akapitzlist"/>
        <w:numPr>
          <w:ilvl w:val="0"/>
          <w:numId w:val="31"/>
        </w:numPr>
        <w:suppressAutoHyphens/>
        <w:spacing w:after="0" w:line="360" w:lineRule="auto"/>
        <w:ind w:left="851" w:hanging="284"/>
        <w:jc w:val="both"/>
        <w:rPr>
          <w:rFonts w:ascii="Times New Roman" w:eastAsia="Times New Roman" w:hAnsi="Times New Roman" w:cs="Times New Roman"/>
          <w:sz w:val="24"/>
        </w:rPr>
      </w:pPr>
      <w:r w:rsidRPr="00A34D60">
        <w:rPr>
          <w:rFonts w:ascii="Times New Roman" w:eastAsia="Times New Roman" w:hAnsi="Times New Roman" w:cs="Times New Roman"/>
          <w:sz w:val="24"/>
        </w:rPr>
        <w:t xml:space="preserve">Zadanie 1 – pomoc w zakupie sprzętu elektronicznego lub jego elementów oraz oprogramowania, </w:t>
      </w:r>
    </w:p>
    <w:p w:rsidR="00804551" w:rsidRPr="00A34D60" w:rsidRDefault="00804551" w:rsidP="00C91BC7">
      <w:pPr>
        <w:pStyle w:val="Akapitzlist"/>
        <w:numPr>
          <w:ilvl w:val="0"/>
          <w:numId w:val="31"/>
        </w:numPr>
        <w:suppressAutoHyphens/>
        <w:spacing w:after="0" w:line="360" w:lineRule="auto"/>
        <w:ind w:left="851" w:hanging="284"/>
        <w:jc w:val="both"/>
        <w:rPr>
          <w:rFonts w:ascii="Times New Roman" w:eastAsia="Times New Roman" w:hAnsi="Times New Roman" w:cs="Times New Roman"/>
          <w:sz w:val="24"/>
        </w:rPr>
      </w:pPr>
      <w:r w:rsidRPr="00A34D60">
        <w:rPr>
          <w:rFonts w:ascii="Times New Roman" w:eastAsia="Times New Roman" w:hAnsi="Times New Roman" w:cs="Times New Roman"/>
          <w:sz w:val="24"/>
        </w:rPr>
        <w:t xml:space="preserve">Zadanie 2 – dofinansowanie szkoleń w zakresie obsługi nabytego w ramach programu sprzętu elektronicznego i oprogramowania, </w:t>
      </w:r>
    </w:p>
    <w:p w:rsidR="00804551" w:rsidRPr="00A34D60" w:rsidRDefault="00804551" w:rsidP="00C91BC7">
      <w:pPr>
        <w:pStyle w:val="Akapitzlist"/>
        <w:numPr>
          <w:ilvl w:val="0"/>
          <w:numId w:val="29"/>
        </w:numPr>
        <w:suppressAutoHyphens/>
        <w:spacing w:after="0" w:line="360" w:lineRule="auto"/>
        <w:ind w:left="709" w:hanging="283"/>
        <w:jc w:val="both"/>
        <w:rPr>
          <w:rFonts w:ascii="Times New Roman" w:eastAsia="Times New Roman" w:hAnsi="Times New Roman" w:cs="Times New Roman"/>
          <w:sz w:val="24"/>
        </w:rPr>
      </w:pPr>
      <w:r w:rsidRPr="00A34D60">
        <w:rPr>
          <w:rFonts w:ascii="Times New Roman" w:eastAsia="Times New Roman" w:hAnsi="Times New Roman" w:cs="Times New Roman"/>
          <w:sz w:val="24"/>
        </w:rPr>
        <w:t>Obszar C – likwidacja barier w poruszaniu się:</w:t>
      </w:r>
    </w:p>
    <w:p w:rsidR="00804551" w:rsidRPr="00A34D60" w:rsidRDefault="00804551" w:rsidP="00C91BC7">
      <w:pPr>
        <w:pStyle w:val="Akapitzlist"/>
        <w:numPr>
          <w:ilvl w:val="0"/>
          <w:numId w:val="32"/>
        </w:numPr>
        <w:suppressAutoHyphens/>
        <w:spacing w:after="0" w:line="360" w:lineRule="auto"/>
        <w:ind w:left="851" w:hanging="284"/>
        <w:jc w:val="both"/>
        <w:rPr>
          <w:rFonts w:ascii="Times New Roman" w:eastAsia="Times New Roman" w:hAnsi="Times New Roman" w:cs="Times New Roman"/>
          <w:sz w:val="24"/>
        </w:rPr>
      </w:pPr>
      <w:r w:rsidRPr="00A34D60">
        <w:rPr>
          <w:rFonts w:ascii="Times New Roman" w:eastAsia="Times New Roman" w:hAnsi="Times New Roman" w:cs="Times New Roman"/>
          <w:sz w:val="24"/>
        </w:rPr>
        <w:t xml:space="preserve">Zadanie 1 – pomoc w zakupie wózka inwalidzkiego o napędzie elektrycznym, </w:t>
      </w:r>
    </w:p>
    <w:p w:rsidR="00804551" w:rsidRPr="00A34D60" w:rsidRDefault="00804551" w:rsidP="00C91BC7">
      <w:pPr>
        <w:pStyle w:val="Akapitzlist"/>
        <w:numPr>
          <w:ilvl w:val="0"/>
          <w:numId w:val="32"/>
        </w:numPr>
        <w:suppressAutoHyphens/>
        <w:spacing w:after="0" w:line="360" w:lineRule="auto"/>
        <w:ind w:left="851" w:hanging="284"/>
        <w:jc w:val="both"/>
        <w:rPr>
          <w:rFonts w:ascii="Times New Roman" w:eastAsia="Times New Roman" w:hAnsi="Times New Roman" w:cs="Times New Roman"/>
          <w:sz w:val="24"/>
        </w:rPr>
      </w:pPr>
      <w:r w:rsidRPr="00A34D60">
        <w:rPr>
          <w:rFonts w:ascii="Times New Roman" w:eastAsia="Times New Roman" w:hAnsi="Times New Roman" w:cs="Times New Roman"/>
          <w:sz w:val="24"/>
        </w:rPr>
        <w:lastRenderedPageBreak/>
        <w:t xml:space="preserve">Zadanie 2 – pomoc w utrzymaniu sprawności technicznej posiadanego wózka inwalidzkiego o napędzie elektrycznym, </w:t>
      </w:r>
    </w:p>
    <w:p w:rsidR="00804551" w:rsidRPr="00A34D60" w:rsidRDefault="00804551" w:rsidP="00C91BC7">
      <w:pPr>
        <w:pStyle w:val="Akapitzlist"/>
        <w:numPr>
          <w:ilvl w:val="0"/>
          <w:numId w:val="32"/>
        </w:numPr>
        <w:suppressAutoHyphens/>
        <w:spacing w:after="0" w:line="360" w:lineRule="auto"/>
        <w:ind w:left="851" w:hanging="284"/>
        <w:jc w:val="both"/>
        <w:rPr>
          <w:rFonts w:ascii="Times New Roman" w:eastAsia="Times New Roman" w:hAnsi="Times New Roman" w:cs="Times New Roman"/>
          <w:sz w:val="24"/>
        </w:rPr>
      </w:pPr>
      <w:r w:rsidRPr="00A34D60">
        <w:rPr>
          <w:rFonts w:ascii="Times New Roman" w:eastAsia="Times New Roman" w:hAnsi="Times New Roman" w:cs="Times New Roman"/>
          <w:sz w:val="24"/>
        </w:rPr>
        <w:t>Zadanie 3 – pomoc w zakupie protezy kończyny, w której zastosowano nowoczesne rozwiązania techniczne,</w:t>
      </w:r>
    </w:p>
    <w:p w:rsidR="00804551" w:rsidRPr="00A34D60" w:rsidRDefault="00804551" w:rsidP="00C91BC7">
      <w:pPr>
        <w:pStyle w:val="Akapitzlist"/>
        <w:numPr>
          <w:ilvl w:val="0"/>
          <w:numId w:val="32"/>
        </w:numPr>
        <w:suppressAutoHyphens/>
        <w:spacing w:after="0" w:line="360" w:lineRule="auto"/>
        <w:ind w:left="851" w:hanging="284"/>
        <w:jc w:val="both"/>
        <w:rPr>
          <w:rFonts w:ascii="Times New Roman" w:eastAsia="Times New Roman" w:hAnsi="Times New Roman" w:cs="Times New Roman"/>
          <w:sz w:val="24"/>
        </w:rPr>
      </w:pPr>
      <w:r w:rsidRPr="00A34D60">
        <w:rPr>
          <w:rFonts w:ascii="Times New Roman" w:eastAsia="Times New Roman" w:hAnsi="Times New Roman" w:cs="Times New Roman"/>
          <w:sz w:val="24"/>
        </w:rPr>
        <w:t>Zadanie 4 – pomoc w utrzymaniu sprawności technicznej posiadanej protezy kończyny,</w:t>
      </w:r>
    </w:p>
    <w:p w:rsidR="00804551" w:rsidRPr="00A34D60" w:rsidRDefault="00804551" w:rsidP="00C91BC7">
      <w:pPr>
        <w:pStyle w:val="Akapitzlist"/>
        <w:numPr>
          <w:ilvl w:val="0"/>
          <w:numId w:val="29"/>
        </w:numPr>
        <w:suppressAutoHyphens/>
        <w:spacing w:after="0" w:line="360" w:lineRule="auto"/>
        <w:ind w:left="709" w:hanging="283"/>
        <w:jc w:val="both"/>
        <w:rPr>
          <w:rFonts w:ascii="Times New Roman" w:eastAsia="Times New Roman" w:hAnsi="Times New Roman" w:cs="Times New Roman"/>
          <w:sz w:val="24"/>
        </w:rPr>
      </w:pPr>
      <w:r w:rsidRPr="00A34D60">
        <w:rPr>
          <w:rFonts w:ascii="Times New Roman" w:eastAsia="Times New Roman" w:hAnsi="Times New Roman" w:cs="Times New Roman"/>
          <w:sz w:val="24"/>
        </w:rPr>
        <w:t>Obszar D – pomoc w utrzymaniu aktywności zawodowej poprzez zapewnienie opieki dla osoby zależnej,</w:t>
      </w:r>
    </w:p>
    <w:p w:rsidR="00804551" w:rsidRPr="00A34D60" w:rsidRDefault="00804551" w:rsidP="00C91BC7">
      <w:pPr>
        <w:pStyle w:val="Akapitzlist"/>
        <w:numPr>
          <w:ilvl w:val="0"/>
          <w:numId w:val="28"/>
        </w:numPr>
        <w:suppressAutoHyphens/>
        <w:spacing w:after="0" w:line="360" w:lineRule="auto"/>
        <w:ind w:left="426"/>
        <w:jc w:val="both"/>
        <w:rPr>
          <w:rFonts w:ascii="Times New Roman" w:eastAsia="Times New Roman" w:hAnsi="Times New Roman" w:cs="Times New Roman"/>
          <w:sz w:val="24"/>
        </w:rPr>
      </w:pPr>
      <w:r w:rsidRPr="00A34D60">
        <w:rPr>
          <w:rFonts w:ascii="Times New Roman" w:eastAsia="Times New Roman" w:hAnsi="Times New Roman" w:cs="Times New Roman"/>
          <w:sz w:val="24"/>
        </w:rPr>
        <w:t>Moduł II – pomoc w uzyskaniu wykształcenia na poziomie wyższym.</w:t>
      </w:r>
    </w:p>
    <w:p w:rsidR="00A34D60" w:rsidRPr="00A34D60" w:rsidRDefault="00804551" w:rsidP="00A34D60">
      <w:pPr>
        <w:tabs>
          <w:tab w:val="right" w:pos="284"/>
          <w:tab w:val="left" w:pos="408"/>
        </w:tabs>
        <w:suppressAutoHyphens/>
        <w:spacing w:after="0" w:line="360" w:lineRule="auto"/>
        <w:jc w:val="both"/>
        <w:rPr>
          <w:rFonts w:ascii="Times New Roman" w:eastAsia="Times New Roman" w:hAnsi="Times New Roman" w:cs="Times New Roman"/>
          <w:sz w:val="24"/>
        </w:rPr>
      </w:pPr>
      <w:r w:rsidRPr="00A34D60">
        <w:rPr>
          <w:rFonts w:ascii="Times New Roman" w:eastAsia="Times New Roman" w:hAnsi="Times New Roman" w:cs="Times New Roman"/>
          <w:sz w:val="24"/>
        </w:rPr>
        <w:t>Państwowy Fundusz Rehabilitacji Osób Niepełnospr</w:t>
      </w:r>
      <w:r w:rsidR="00A34D60">
        <w:rPr>
          <w:rFonts w:ascii="Times New Roman" w:eastAsia="Times New Roman" w:hAnsi="Times New Roman" w:cs="Times New Roman"/>
          <w:sz w:val="24"/>
        </w:rPr>
        <w:t xml:space="preserve">awnych przekazał na realizację                                         </w:t>
      </w:r>
      <w:r w:rsidR="00A34D60" w:rsidRPr="00A34D60">
        <w:rPr>
          <w:rFonts w:ascii="Times New Roman" w:eastAsia="Times New Roman" w:hAnsi="Times New Roman" w:cs="Times New Roman"/>
          <w:sz w:val="24"/>
        </w:rPr>
        <w:t xml:space="preserve">w 2013 roku </w:t>
      </w:r>
      <w:r w:rsidR="00A34D60">
        <w:rPr>
          <w:rFonts w:ascii="Times New Roman" w:eastAsia="Times New Roman" w:hAnsi="Times New Roman" w:cs="Times New Roman"/>
          <w:sz w:val="24"/>
        </w:rPr>
        <w:t>p</w:t>
      </w:r>
      <w:r w:rsidRPr="00A34D60">
        <w:rPr>
          <w:rFonts w:ascii="Times New Roman" w:eastAsia="Times New Roman" w:hAnsi="Times New Roman" w:cs="Times New Roman"/>
          <w:sz w:val="24"/>
        </w:rPr>
        <w:t xml:space="preserve">rogramu </w:t>
      </w:r>
      <w:r w:rsidR="00A34D60">
        <w:rPr>
          <w:rFonts w:ascii="Times New Roman" w:eastAsia="Times New Roman" w:hAnsi="Times New Roman" w:cs="Times New Roman"/>
          <w:sz w:val="24"/>
        </w:rPr>
        <w:t xml:space="preserve">„Aktywny samorząd” </w:t>
      </w:r>
      <w:r w:rsidRPr="00A34D60">
        <w:rPr>
          <w:rFonts w:ascii="Times New Roman" w:eastAsia="Times New Roman" w:hAnsi="Times New Roman" w:cs="Times New Roman"/>
          <w:sz w:val="24"/>
        </w:rPr>
        <w:t xml:space="preserve">środki </w:t>
      </w:r>
      <w:r w:rsidR="00A34D60">
        <w:rPr>
          <w:rFonts w:ascii="Times New Roman" w:eastAsia="Times New Roman" w:hAnsi="Times New Roman" w:cs="Times New Roman"/>
          <w:sz w:val="24"/>
        </w:rPr>
        <w:t xml:space="preserve">finansowe w łącznej wysokości </w:t>
      </w:r>
      <w:r w:rsidRPr="00A34D60">
        <w:rPr>
          <w:rFonts w:ascii="Times New Roman" w:eastAsia="Times New Roman" w:hAnsi="Times New Roman" w:cs="Times New Roman"/>
          <w:sz w:val="24"/>
        </w:rPr>
        <w:t xml:space="preserve">182 188,72 zł. </w:t>
      </w:r>
    </w:p>
    <w:p w:rsidR="00A34D60" w:rsidRDefault="00A34D60" w:rsidP="00B0205E">
      <w:pPr>
        <w:tabs>
          <w:tab w:val="right" w:pos="284"/>
          <w:tab w:val="left" w:pos="408"/>
        </w:tabs>
        <w:suppressAutoHyphens/>
        <w:spacing w:after="0" w:line="360" w:lineRule="auto"/>
        <w:jc w:val="both"/>
        <w:rPr>
          <w:rFonts w:ascii="Times New Roman" w:eastAsia="Times New Roman" w:hAnsi="Times New Roman" w:cs="Times New Roman"/>
          <w:sz w:val="24"/>
        </w:rPr>
      </w:pPr>
    </w:p>
    <w:p w:rsidR="00B0205E" w:rsidRDefault="00B0205E" w:rsidP="00C91BC7">
      <w:pPr>
        <w:tabs>
          <w:tab w:val="right" w:pos="284"/>
          <w:tab w:val="left" w:pos="408"/>
        </w:tabs>
        <w:suppressAutoHyphens/>
        <w:spacing w:after="0" w:line="240" w:lineRule="auto"/>
        <w:jc w:val="both"/>
        <w:rPr>
          <w:rFonts w:ascii="Times New Roman" w:eastAsia="Times New Roman" w:hAnsi="Times New Roman" w:cs="Times New Roman"/>
          <w:i/>
          <w:sz w:val="24"/>
        </w:rPr>
      </w:pPr>
      <w:r w:rsidRPr="00B0205E">
        <w:rPr>
          <w:rFonts w:ascii="Times New Roman" w:eastAsia="Times New Roman" w:hAnsi="Times New Roman" w:cs="Times New Roman"/>
          <w:b/>
          <w:i/>
          <w:sz w:val="24"/>
        </w:rPr>
        <w:t>Tabela nr 20</w:t>
      </w:r>
      <w:r w:rsidRPr="00B0205E">
        <w:rPr>
          <w:rFonts w:ascii="Times New Roman" w:eastAsia="Times New Roman" w:hAnsi="Times New Roman" w:cs="Times New Roman"/>
          <w:i/>
          <w:sz w:val="24"/>
        </w:rPr>
        <w:t xml:space="preserve">. </w:t>
      </w:r>
      <w:r w:rsidR="005857F3">
        <w:rPr>
          <w:rFonts w:ascii="Times New Roman" w:eastAsia="Times New Roman" w:hAnsi="Times New Roman" w:cs="Times New Roman"/>
          <w:i/>
          <w:sz w:val="24"/>
        </w:rPr>
        <w:t>Wysokość</w:t>
      </w:r>
      <w:r w:rsidRPr="00B0205E">
        <w:rPr>
          <w:rFonts w:ascii="Times New Roman" w:eastAsia="Times New Roman" w:hAnsi="Times New Roman" w:cs="Times New Roman"/>
          <w:i/>
          <w:sz w:val="24"/>
        </w:rPr>
        <w:t xml:space="preserve"> środków PFRON przeznaczonych na realizację pilotażowego programu „Aktywny samorząd” w 2013 r. oraz ich wydatkowanie w ramach obszarów.</w:t>
      </w:r>
    </w:p>
    <w:tbl>
      <w:tblPr>
        <w:tblW w:w="101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6"/>
        <w:gridCol w:w="380"/>
        <w:gridCol w:w="773"/>
        <w:gridCol w:w="1271"/>
        <w:gridCol w:w="1239"/>
        <w:gridCol w:w="1399"/>
        <w:gridCol w:w="414"/>
        <w:gridCol w:w="558"/>
        <w:gridCol w:w="1404"/>
        <w:gridCol w:w="1540"/>
        <w:gridCol w:w="813"/>
      </w:tblGrid>
      <w:tr w:rsidR="00BB6B53" w:rsidRPr="00C91BC7" w:rsidTr="006515ED">
        <w:trPr>
          <w:trHeight w:val="330"/>
          <w:jc w:val="center"/>
        </w:trPr>
        <w:tc>
          <w:tcPr>
            <w:tcW w:w="406" w:type="dxa"/>
            <w:vMerge w:val="restart"/>
            <w:shd w:val="clear" w:color="auto" w:fill="auto"/>
            <w:vAlign w:val="center"/>
            <w:hideMark/>
          </w:tcPr>
          <w:p w:rsidR="00BB6B53" w:rsidRPr="00C91BC7" w:rsidRDefault="00BB6B53" w:rsidP="006515ED">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Lp.</w:t>
            </w:r>
          </w:p>
        </w:tc>
        <w:tc>
          <w:tcPr>
            <w:tcW w:w="5062" w:type="dxa"/>
            <w:gridSpan w:val="5"/>
            <w:vMerge w:val="restart"/>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Środki finansowe PFRON przekazane na realizację programu w 2013 roku</w:t>
            </w:r>
          </w:p>
        </w:tc>
        <w:tc>
          <w:tcPr>
            <w:tcW w:w="4729" w:type="dxa"/>
            <w:gridSpan w:val="5"/>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Realizacja programu </w:t>
            </w:r>
          </w:p>
        </w:tc>
      </w:tr>
      <w:tr w:rsidR="00BB6B53" w:rsidRPr="00C91BC7" w:rsidTr="006515ED">
        <w:trPr>
          <w:trHeight w:val="613"/>
          <w:jc w:val="center"/>
        </w:trPr>
        <w:tc>
          <w:tcPr>
            <w:tcW w:w="406"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5062" w:type="dxa"/>
            <w:gridSpan w:val="5"/>
            <w:vMerge/>
            <w:shd w:val="clear" w:color="auto" w:fill="E5DFEC" w:themeFill="accent4" w:themeFillTint="33"/>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972" w:type="dxa"/>
            <w:gridSpan w:val="2"/>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Liczba wniosków ogółem</w:t>
            </w:r>
          </w:p>
        </w:tc>
        <w:tc>
          <w:tcPr>
            <w:tcW w:w="3757" w:type="dxa"/>
            <w:gridSpan w:val="3"/>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Kwoty dofinansowania                                łącznie (w zł)        </w:t>
            </w:r>
          </w:p>
        </w:tc>
      </w:tr>
      <w:tr w:rsidR="00BB6B53" w:rsidRPr="00C91BC7" w:rsidTr="006515ED">
        <w:trPr>
          <w:trHeight w:val="510"/>
          <w:jc w:val="center"/>
        </w:trPr>
        <w:tc>
          <w:tcPr>
            <w:tcW w:w="406"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380" w:type="dxa"/>
            <w:vMerge w:val="restart"/>
            <w:shd w:val="clear" w:color="auto" w:fill="auto"/>
            <w:textDirection w:val="btLr"/>
            <w:vAlign w:val="bottom"/>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MODUŁ PROGRAMU</w:t>
            </w:r>
          </w:p>
        </w:tc>
        <w:tc>
          <w:tcPr>
            <w:tcW w:w="773" w:type="dxa"/>
            <w:vMerge w:val="restart"/>
            <w:shd w:val="clear" w:color="auto" w:fill="auto"/>
            <w:textDirection w:val="btLr"/>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Obszar programu/                     nr Zadania w ramach Obszaru</w:t>
            </w:r>
          </w:p>
        </w:tc>
        <w:tc>
          <w:tcPr>
            <w:tcW w:w="1271" w:type="dxa"/>
            <w:vMerge w:val="restart"/>
            <w:shd w:val="clear" w:color="auto" w:fill="auto"/>
            <w:textDirection w:val="btLr"/>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Rodzaj przekazanych przez PFRON środków</w:t>
            </w:r>
          </w:p>
        </w:tc>
        <w:tc>
          <w:tcPr>
            <w:tcW w:w="2638" w:type="dxa"/>
            <w:gridSpan w:val="2"/>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Łączny limit środków PFRON (w zł)</w:t>
            </w:r>
          </w:p>
        </w:tc>
        <w:tc>
          <w:tcPr>
            <w:tcW w:w="414" w:type="dxa"/>
            <w:vMerge w:val="restart"/>
            <w:shd w:val="clear" w:color="auto" w:fill="auto"/>
            <w:textDirection w:val="btLr"/>
            <w:vAlign w:val="center"/>
            <w:hideMark/>
          </w:tcPr>
          <w:p w:rsidR="00BB6B53" w:rsidRPr="00C91BC7" w:rsidRDefault="00BB6B53" w:rsidP="006515ED">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złożonych w danym roku</w:t>
            </w:r>
          </w:p>
        </w:tc>
        <w:tc>
          <w:tcPr>
            <w:tcW w:w="558" w:type="dxa"/>
            <w:vMerge w:val="restart"/>
            <w:shd w:val="clear" w:color="auto" w:fill="auto"/>
            <w:textDirection w:val="btLr"/>
            <w:vAlign w:val="bottom"/>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zrealizowanych                                     (wypłata środków PFRON)</w:t>
            </w:r>
          </w:p>
        </w:tc>
        <w:tc>
          <w:tcPr>
            <w:tcW w:w="1404" w:type="dxa"/>
            <w:vMerge w:val="restart"/>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 xml:space="preserve">we wnioskach złożonych                                   (kwota wnioskowana)                         </w:t>
            </w:r>
          </w:p>
        </w:tc>
        <w:tc>
          <w:tcPr>
            <w:tcW w:w="2353" w:type="dxa"/>
            <w:gridSpan w:val="2"/>
            <w:vMerge w:val="restart"/>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we wnioskach zrealizowanych (wysokość środków wypłaconych)</w:t>
            </w:r>
          </w:p>
        </w:tc>
      </w:tr>
      <w:tr w:rsidR="00BB6B53" w:rsidRPr="00C91BC7" w:rsidTr="006515ED">
        <w:trPr>
          <w:trHeight w:val="255"/>
          <w:jc w:val="center"/>
        </w:trPr>
        <w:tc>
          <w:tcPr>
            <w:tcW w:w="406"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380"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773"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1271"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2638" w:type="dxa"/>
            <w:gridSpan w:val="2"/>
            <w:vMerge w:val="restart"/>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Razem</w:t>
            </w:r>
          </w:p>
        </w:tc>
        <w:tc>
          <w:tcPr>
            <w:tcW w:w="414"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558"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404"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2353" w:type="dxa"/>
            <w:gridSpan w:val="2"/>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r>
      <w:tr w:rsidR="00BB6B53" w:rsidRPr="00C91BC7" w:rsidTr="006515ED">
        <w:trPr>
          <w:trHeight w:val="207"/>
          <w:jc w:val="center"/>
        </w:trPr>
        <w:tc>
          <w:tcPr>
            <w:tcW w:w="406"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380"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773"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1271"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2638" w:type="dxa"/>
            <w:gridSpan w:val="2"/>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414"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558"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404"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2353" w:type="dxa"/>
            <w:gridSpan w:val="2"/>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r>
      <w:tr w:rsidR="00BB6B53" w:rsidRPr="00C91BC7" w:rsidTr="006515ED">
        <w:trPr>
          <w:cantSplit/>
          <w:trHeight w:val="1185"/>
          <w:jc w:val="center"/>
        </w:trPr>
        <w:tc>
          <w:tcPr>
            <w:tcW w:w="406"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380"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773"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1271"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1239"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bieżące</w:t>
            </w:r>
          </w:p>
        </w:tc>
        <w:tc>
          <w:tcPr>
            <w:tcW w:w="1399"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inwestycyjne</w:t>
            </w:r>
          </w:p>
        </w:tc>
        <w:tc>
          <w:tcPr>
            <w:tcW w:w="414"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558"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404"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540"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kwota wypłat (pomniejszona                            o zwroty niewykorzystanego dofinansowania)</w:t>
            </w:r>
          </w:p>
        </w:tc>
        <w:tc>
          <w:tcPr>
            <w:tcW w:w="81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procent limitu ogółem</w:t>
            </w:r>
          </w:p>
        </w:tc>
      </w:tr>
      <w:tr w:rsidR="00BB6B53" w:rsidRPr="00C91BC7" w:rsidTr="006515ED">
        <w:trPr>
          <w:trHeight w:val="255"/>
          <w:jc w:val="center"/>
        </w:trPr>
        <w:tc>
          <w:tcPr>
            <w:tcW w:w="406"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380"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i/>
                <w:iCs/>
                <w:sz w:val="18"/>
                <w:szCs w:val="18"/>
              </w:rPr>
            </w:pPr>
            <w:r w:rsidRPr="00C91BC7">
              <w:rPr>
                <w:rFonts w:ascii="Times New Roman" w:eastAsia="Times New Roman" w:hAnsi="Times New Roman" w:cs="Times New Roman"/>
                <w:i/>
                <w:iCs/>
                <w:sz w:val="18"/>
                <w:szCs w:val="18"/>
              </w:rPr>
              <w:t>1</w:t>
            </w:r>
          </w:p>
        </w:tc>
        <w:tc>
          <w:tcPr>
            <w:tcW w:w="77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i/>
                <w:iCs/>
                <w:sz w:val="18"/>
                <w:szCs w:val="18"/>
              </w:rPr>
            </w:pPr>
            <w:r w:rsidRPr="00C91BC7">
              <w:rPr>
                <w:rFonts w:ascii="Times New Roman" w:eastAsia="Times New Roman" w:hAnsi="Times New Roman" w:cs="Times New Roman"/>
                <w:i/>
                <w:iCs/>
                <w:sz w:val="18"/>
                <w:szCs w:val="18"/>
              </w:rPr>
              <w:t>2</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i/>
                <w:iCs/>
                <w:sz w:val="18"/>
                <w:szCs w:val="18"/>
              </w:rPr>
            </w:pPr>
            <w:r w:rsidRPr="00C91BC7">
              <w:rPr>
                <w:rFonts w:ascii="Times New Roman" w:eastAsia="Times New Roman" w:hAnsi="Times New Roman" w:cs="Times New Roman"/>
                <w:i/>
                <w:iCs/>
                <w:sz w:val="18"/>
                <w:szCs w:val="18"/>
              </w:rPr>
              <w:t>3</w:t>
            </w:r>
          </w:p>
        </w:tc>
        <w:tc>
          <w:tcPr>
            <w:tcW w:w="1239"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i/>
                <w:iCs/>
                <w:sz w:val="18"/>
                <w:szCs w:val="18"/>
              </w:rPr>
            </w:pPr>
            <w:r w:rsidRPr="00C91BC7">
              <w:rPr>
                <w:rFonts w:ascii="Times New Roman" w:eastAsia="Times New Roman" w:hAnsi="Times New Roman" w:cs="Times New Roman"/>
                <w:i/>
                <w:iCs/>
                <w:sz w:val="18"/>
                <w:szCs w:val="18"/>
              </w:rPr>
              <w:t>4</w:t>
            </w:r>
          </w:p>
        </w:tc>
        <w:tc>
          <w:tcPr>
            <w:tcW w:w="1399"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i/>
                <w:iCs/>
                <w:sz w:val="18"/>
                <w:szCs w:val="18"/>
              </w:rPr>
            </w:pPr>
            <w:r w:rsidRPr="00C91BC7">
              <w:rPr>
                <w:rFonts w:ascii="Times New Roman" w:eastAsia="Times New Roman" w:hAnsi="Times New Roman" w:cs="Times New Roman"/>
                <w:i/>
                <w:iCs/>
                <w:sz w:val="18"/>
                <w:szCs w:val="18"/>
              </w:rPr>
              <w:t>5</w:t>
            </w: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i/>
                <w:iCs/>
                <w:sz w:val="18"/>
                <w:szCs w:val="18"/>
              </w:rPr>
            </w:pPr>
            <w:r w:rsidRPr="00C91BC7">
              <w:rPr>
                <w:rFonts w:ascii="Times New Roman" w:eastAsia="Times New Roman" w:hAnsi="Times New Roman" w:cs="Times New Roman"/>
                <w:i/>
                <w:iCs/>
                <w:sz w:val="18"/>
                <w:szCs w:val="18"/>
              </w:rPr>
              <w:t>6</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i/>
                <w:iCs/>
                <w:sz w:val="18"/>
                <w:szCs w:val="18"/>
              </w:rPr>
            </w:pPr>
            <w:r w:rsidRPr="00C91BC7">
              <w:rPr>
                <w:rFonts w:ascii="Times New Roman" w:eastAsia="Times New Roman" w:hAnsi="Times New Roman" w:cs="Times New Roman"/>
                <w:i/>
                <w:iCs/>
                <w:sz w:val="18"/>
                <w:szCs w:val="18"/>
              </w:rPr>
              <w:t>7</w:t>
            </w:r>
          </w:p>
        </w:tc>
        <w:tc>
          <w:tcPr>
            <w:tcW w:w="140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i/>
                <w:iCs/>
                <w:sz w:val="18"/>
                <w:szCs w:val="18"/>
              </w:rPr>
            </w:pPr>
            <w:r w:rsidRPr="00C91BC7">
              <w:rPr>
                <w:rFonts w:ascii="Times New Roman" w:eastAsia="Times New Roman" w:hAnsi="Times New Roman" w:cs="Times New Roman"/>
                <w:i/>
                <w:iCs/>
                <w:sz w:val="18"/>
                <w:szCs w:val="18"/>
              </w:rPr>
              <w:t>8</w:t>
            </w:r>
          </w:p>
        </w:tc>
        <w:tc>
          <w:tcPr>
            <w:tcW w:w="1540"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i/>
                <w:iCs/>
                <w:sz w:val="18"/>
                <w:szCs w:val="18"/>
              </w:rPr>
            </w:pPr>
            <w:r w:rsidRPr="00C91BC7">
              <w:rPr>
                <w:rFonts w:ascii="Times New Roman" w:eastAsia="Times New Roman" w:hAnsi="Times New Roman" w:cs="Times New Roman"/>
                <w:i/>
                <w:iCs/>
                <w:sz w:val="18"/>
                <w:szCs w:val="18"/>
              </w:rPr>
              <w:t>9</w:t>
            </w:r>
          </w:p>
        </w:tc>
        <w:tc>
          <w:tcPr>
            <w:tcW w:w="81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i/>
                <w:iCs/>
                <w:sz w:val="18"/>
                <w:szCs w:val="18"/>
              </w:rPr>
            </w:pPr>
            <w:r w:rsidRPr="00C91BC7">
              <w:rPr>
                <w:rFonts w:ascii="Times New Roman" w:eastAsia="Times New Roman" w:hAnsi="Times New Roman" w:cs="Times New Roman"/>
                <w:i/>
                <w:iCs/>
                <w:sz w:val="18"/>
                <w:szCs w:val="18"/>
              </w:rPr>
              <w:t>10</w:t>
            </w:r>
          </w:p>
        </w:tc>
      </w:tr>
      <w:tr w:rsidR="00BB6B53" w:rsidRPr="00C91BC7" w:rsidTr="006515ED">
        <w:trPr>
          <w:trHeight w:val="315"/>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w:t>
            </w:r>
          </w:p>
        </w:tc>
        <w:tc>
          <w:tcPr>
            <w:tcW w:w="380" w:type="dxa"/>
            <w:vMerge w:val="restart"/>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I</w:t>
            </w:r>
          </w:p>
        </w:tc>
        <w:tc>
          <w:tcPr>
            <w:tcW w:w="77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A-1 </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inwestycyjne</w:t>
            </w:r>
          </w:p>
        </w:tc>
        <w:tc>
          <w:tcPr>
            <w:tcW w:w="1239" w:type="dxa"/>
            <w:vMerge w:val="restart"/>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12 532,28 zł</w:t>
            </w:r>
          </w:p>
        </w:tc>
        <w:tc>
          <w:tcPr>
            <w:tcW w:w="1399" w:type="dxa"/>
            <w:vMerge w:val="restart"/>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105 928,26 zł</w:t>
            </w: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w:t>
            </w:r>
          </w:p>
        </w:tc>
        <w:tc>
          <w:tcPr>
            <w:tcW w:w="1404"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11 600,00 zł</w:t>
            </w:r>
          </w:p>
        </w:tc>
        <w:tc>
          <w:tcPr>
            <w:tcW w:w="1540"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9 547,92 zł</w:t>
            </w:r>
          </w:p>
        </w:tc>
        <w:tc>
          <w:tcPr>
            <w:tcW w:w="813" w:type="dxa"/>
            <w:vMerge w:val="restart"/>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r>
      <w:tr w:rsidR="00BB6B53" w:rsidRPr="00C91BC7" w:rsidTr="006515ED">
        <w:trPr>
          <w:trHeight w:val="315"/>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w:t>
            </w:r>
          </w:p>
        </w:tc>
        <w:tc>
          <w:tcPr>
            <w:tcW w:w="380"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77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A-2 </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bieżące</w:t>
            </w:r>
          </w:p>
        </w:tc>
        <w:tc>
          <w:tcPr>
            <w:tcW w:w="123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39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w:t>
            </w:r>
          </w:p>
        </w:tc>
        <w:tc>
          <w:tcPr>
            <w:tcW w:w="1404"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1 370,00 zł</w:t>
            </w:r>
          </w:p>
        </w:tc>
        <w:tc>
          <w:tcPr>
            <w:tcW w:w="1540"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1 027,50 zł</w:t>
            </w:r>
          </w:p>
        </w:tc>
        <w:tc>
          <w:tcPr>
            <w:tcW w:w="813" w:type="dxa"/>
            <w:vMerge/>
            <w:shd w:val="clear" w:color="auto" w:fill="E5DFEC" w:themeFill="accent4" w:themeFillTint="33"/>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r>
      <w:tr w:rsidR="00BB6B53" w:rsidRPr="00C91BC7" w:rsidTr="006515ED">
        <w:trPr>
          <w:trHeight w:val="315"/>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3</w:t>
            </w:r>
          </w:p>
        </w:tc>
        <w:tc>
          <w:tcPr>
            <w:tcW w:w="380"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77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B-1</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inwestycyjne</w:t>
            </w:r>
          </w:p>
        </w:tc>
        <w:tc>
          <w:tcPr>
            <w:tcW w:w="123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39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10</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9</w:t>
            </w:r>
          </w:p>
        </w:tc>
        <w:tc>
          <w:tcPr>
            <w:tcW w:w="1404"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69 607,26 zł</w:t>
            </w:r>
          </w:p>
        </w:tc>
        <w:tc>
          <w:tcPr>
            <w:tcW w:w="1540"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58 101,05 zł</w:t>
            </w:r>
          </w:p>
        </w:tc>
        <w:tc>
          <w:tcPr>
            <w:tcW w:w="813" w:type="dxa"/>
            <w:vMerge/>
            <w:shd w:val="clear" w:color="auto" w:fill="E5DFEC" w:themeFill="accent4" w:themeFillTint="33"/>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r>
      <w:tr w:rsidR="00BB6B53" w:rsidRPr="00C91BC7" w:rsidTr="006515ED">
        <w:trPr>
          <w:trHeight w:val="315"/>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4</w:t>
            </w:r>
          </w:p>
        </w:tc>
        <w:tc>
          <w:tcPr>
            <w:tcW w:w="380"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77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B-2 </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bieżące</w:t>
            </w:r>
          </w:p>
        </w:tc>
        <w:tc>
          <w:tcPr>
            <w:tcW w:w="123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39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w:t>
            </w:r>
          </w:p>
        </w:tc>
        <w:tc>
          <w:tcPr>
            <w:tcW w:w="1404"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2 492,00 zł</w:t>
            </w:r>
          </w:p>
        </w:tc>
        <w:tc>
          <w:tcPr>
            <w:tcW w:w="1540"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2 492,00 zł</w:t>
            </w:r>
          </w:p>
        </w:tc>
        <w:tc>
          <w:tcPr>
            <w:tcW w:w="813" w:type="dxa"/>
            <w:vMerge/>
            <w:shd w:val="clear" w:color="auto" w:fill="E5DFEC" w:themeFill="accent4" w:themeFillTint="33"/>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r>
      <w:tr w:rsidR="00BB6B53" w:rsidRPr="00C91BC7" w:rsidTr="006515ED">
        <w:trPr>
          <w:trHeight w:val="315"/>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5</w:t>
            </w:r>
          </w:p>
        </w:tc>
        <w:tc>
          <w:tcPr>
            <w:tcW w:w="380"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77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C-1 </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inwestycyjne</w:t>
            </w:r>
          </w:p>
        </w:tc>
        <w:tc>
          <w:tcPr>
            <w:tcW w:w="123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39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0</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0</w:t>
            </w:r>
          </w:p>
        </w:tc>
        <w:tc>
          <w:tcPr>
            <w:tcW w:w="1404"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0,00 zł</w:t>
            </w:r>
          </w:p>
        </w:tc>
        <w:tc>
          <w:tcPr>
            <w:tcW w:w="1540"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0,00 zł</w:t>
            </w:r>
          </w:p>
        </w:tc>
        <w:tc>
          <w:tcPr>
            <w:tcW w:w="813" w:type="dxa"/>
            <w:vMerge/>
            <w:shd w:val="clear" w:color="auto" w:fill="E5DFEC" w:themeFill="accent4" w:themeFillTint="33"/>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r>
      <w:tr w:rsidR="00BB6B53" w:rsidRPr="00C91BC7" w:rsidTr="006515ED">
        <w:trPr>
          <w:trHeight w:val="315"/>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6</w:t>
            </w:r>
          </w:p>
        </w:tc>
        <w:tc>
          <w:tcPr>
            <w:tcW w:w="380"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77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C-2 </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inwestycyjne</w:t>
            </w:r>
          </w:p>
        </w:tc>
        <w:tc>
          <w:tcPr>
            <w:tcW w:w="123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39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10</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5</w:t>
            </w:r>
          </w:p>
        </w:tc>
        <w:tc>
          <w:tcPr>
            <w:tcW w:w="1404"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23 200,00 zł</w:t>
            </w:r>
          </w:p>
        </w:tc>
        <w:tc>
          <w:tcPr>
            <w:tcW w:w="1540"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9 928,75 zł</w:t>
            </w:r>
          </w:p>
        </w:tc>
        <w:tc>
          <w:tcPr>
            <w:tcW w:w="813" w:type="dxa"/>
            <w:vMerge/>
            <w:shd w:val="clear" w:color="auto" w:fill="E5DFEC" w:themeFill="accent4" w:themeFillTint="33"/>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r>
      <w:tr w:rsidR="00BB6B53" w:rsidRPr="00C91BC7" w:rsidTr="006515ED">
        <w:trPr>
          <w:trHeight w:val="315"/>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7</w:t>
            </w:r>
          </w:p>
        </w:tc>
        <w:tc>
          <w:tcPr>
            <w:tcW w:w="380"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77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C-3 </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inwestycyjne</w:t>
            </w:r>
          </w:p>
        </w:tc>
        <w:tc>
          <w:tcPr>
            <w:tcW w:w="123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39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w:t>
            </w:r>
          </w:p>
        </w:tc>
        <w:tc>
          <w:tcPr>
            <w:tcW w:w="1404"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32 550,00 zł</w:t>
            </w:r>
          </w:p>
        </w:tc>
        <w:tc>
          <w:tcPr>
            <w:tcW w:w="1540"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28 276,10 zł</w:t>
            </w:r>
          </w:p>
        </w:tc>
        <w:tc>
          <w:tcPr>
            <w:tcW w:w="813" w:type="dxa"/>
            <w:vMerge/>
            <w:shd w:val="clear" w:color="auto" w:fill="E5DFEC" w:themeFill="accent4" w:themeFillTint="33"/>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r>
      <w:tr w:rsidR="00BB6B53" w:rsidRPr="00C91BC7" w:rsidTr="006515ED">
        <w:trPr>
          <w:trHeight w:val="315"/>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8</w:t>
            </w:r>
          </w:p>
        </w:tc>
        <w:tc>
          <w:tcPr>
            <w:tcW w:w="380"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77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C-4 </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inwestycyjne</w:t>
            </w:r>
          </w:p>
        </w:tc>
        <w:tc>
          <w:tcPr>
            <w:tcW w:w="123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39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0</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0</w:t>
            </w:r>
          </w:p>
        </w:tc>
        <w:tc>
          <w:tcPr>
            <w:tcW w:w="1404"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0,00 zł</w:t>
            </w:r>
          </w:p>
        </w:tc>
        <w:tc>
          <w:tcPr>
            <w:tcW w:w="1540"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0,00 zł</w:t>
            </w:r>
          </w:p>
        </w:tc>
        <w:tc>
          <w:tcPr>
            <w:tcW w:w="813" w:type="dxa"/>
            <w:vMerge/>
            <w:shd w:val="clear" w:color="auto" w:fill="E5DFEC" w:themeFill="accent4" w:themeFillTint="33"/>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r>
      <w:tr w:rsidR="00BB6B53" w:rsidRPr="00C91BC7" w:rsidTr="006515ED">
        <w:trPr>
          <w:trHeight w:val="345"/>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9</w:t>
            </w:r>
          </w:p>
        </w:tc>
        <w:tc>
          <w:tcPr>
            <w:tcW w:w="380" w:type="dxa"/>
            <w:vMerge/>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c>
          <w:tcPr>
            <w:tcW w:w="77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D </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bieżące</w:t>
            </w:r>
          </w:p>
        </w:tc>
        <w:tc>
          <w:tcPr>
            <w:tcW w:w="123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1399" w:type="dxa"/>
            <w:vMerge/>
            <w:vAlign w:val="center"/>
            <w:hideMark/>
          </w:tcPr>
          <w:p w:rsidR="00BB6B53" w:rsidRPr="00C91BC7" w:rsidRDefault="00BB6B53" w:rsidP="00C91BC7">
            <w:pPr>
              <w:spacing w:after="0" w:line="240" w:lineRule="auto"/>
              <w:rPr>
                <w:rFonts w:ascii="Times New Roman" w:eastAsia="Times New Roman" w:hAnsi="Times New Roman" w:cs="Times New Roman"/>
                <w:sz w:val="18"/>
                <w:szCs w:val="18"/>
              </w:rPr>
            </w:pP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5</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5</w:t>
            </w:r>
          </w:p>
        </w:tc>
        <w:tc>
          <w:tcPr>
            <w:tcW w:w="1404"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12 185,58 zł</w:t>
            </w:r>
          </w:p>
        </w:tc>
        <w:tc>
          <w:tcPr>
            <w:tcW w:w="1540"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4 601,38 zł</w:t>
            </w:r>
          </w:p>
        </w:tc>
        <w:tc>
          <w:tcPr>
            <w:tcW w:w="813" w:type="dxa"/>
            <w:vMerge/>
            <w:shd w:val="clear" w:color="auto" w:fill="E5DFEC" w:themeFill="accent4" w:themeFillTint="33"/>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p>
        </w:tc>
      </w:tr>
      <w:tr w:rsidR="00BB6B53" w:rsidRPr="00C91BC7" w:rsidTr="006515ED">
        <w:trPr>
          <w:trHeight w:val="390"/>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10</w:t>
            </w:r>
          </w:p>
        </w:tc>
        <w:tc>
          <w:tcPr>
            <w:tcW w:w="380"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II</w:t>
            </w:r>
          </w:p>
        </w:tc>
        <w:tc>
          <w:tcPr>
            <w:tcW w:w="77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bieżące</w:t>
            </w:r>
          </w:p>
        </w:tc>
        <w:tc>
          <w:tcPr>
            <w:tcW w:w="1239"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54 594,61 zł</w:t>
            </w:r>
          </w:p>
        </w:tc>
        <w:tc>
          <w:tcPr>
            <w:tcW w:w="1399"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29</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29</w:t>
            </w:r>
          </w:p>
        </w:tc>
        <w:tc>
          <w:tcPr>
            <w:tcW w:w="1404"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82 323,68 zł</w:t>
            </w:r>
          </w:p>
        </w:tc>
        <w:tc>
          <w:tcPr>
            <w:tcW w:w="1540"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50 000,00 zł</w:t>
            </w:r>
          </w:p>
        </w:tc>
        <w:tc>
          <w:tcPr>
            <w:tcW w:w="813"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r>
      <w:tr w:rsidR="00BB6B53" w:rsidRPr="00C91BC7" w:rsidTr="006515ED">
        <w:trPr>
          <w:trHeight w:val="405"/>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11</w:t>
            </w:r>
          </w:p>
        </w:tc>
        <w:tc>
          <w:tcPr>
            <w:tcW w:w="2424" w:type="dxa"/>
            <w:gridSpan w:val="3"/>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Razem Moduł I </w:t>
            </w:r>
            <w:proofErr w:type="spellStart"/>
            <w:r w:rsidRPr="00C91BC7">
              <w:rPr>
                <w:rFonts w:ascii="Times New Roman" w:eastAsia="Times New Roman" w:hAnsi="Times New Roman" w:cs="Times New Roman"/>
                <w:b/>
                <w:bCs/>
                <w:sz w:val="18"/>
                <w:szCs w:val="18"/>
              </w:rPr>
              <w:t>i</w:t>
            </w:r>
            <w:proofErr w:type="spellEnd"/>
            <w:r w:rsidRPr="00C91BC7">
              <w:rPr>
                <w:rFonts w:ascii="Times New Roman" w:eastAsia="Times New Roman" w:hAnsi="Times New Roman" w:cs="Times New Roman"/>
                <w:b/>
                <w:bCs/>
                <w:sz w:val="18"/>
                <w:szCs w:val="18"/>
              </w:rPr>
              <w:t xml:space="preserve"> II </w:t>
            </w:r>
          </w:p>
        </w:tc>
        <w:tc>
          <w:tcPr>
            <w:tcW w:w="1239"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67 126,89 zł</w:t>
            </w:r>
          </w:p>
        </w:tc>
        <w:tc>
          <w:tcPr>
            <w:tcW w:w="1399"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105 928,26 zł</w:t>
            </w:r>
          </w:p>
        </w:tc>
        <w:tc>
          <w:tcPr>
            <w:tcW w:w="414"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61</w:t>
            </w:r>
          </w:p>
        </w:tc>
        <w:tc>
          <w:tcPr>
            <w:tcW w:w="558"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55</w:t>
            </w:r>
          </w:p>
        </w:tc>
        <w:tc>
          <w:tcPr>
            <w:tcW w:w="1404"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235 328,52 zł</w:t>
            </w:r>
          </w:p>
        </w:tc>
        <w:tc>
          <w:tcPr>
            <w:tcW w:w="1540" w:type="dxa"/>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163 974,70 zł</w:t>
            </w:r>
          </w:p>
        </w:tc>
        <w:tc>
          <w:tcPr>
            <w:tcW w:w="813"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95,09%</w:t>
            </w:r>
          </w:p>
        </w:tc>
      </w:tr>
      <w:tr w:rsidR="00BB6B53" w:rsidRPr="00C91BC7" w:rsidTr="006515ED">
        <w:trPr>
          <w:trHeight w:val="397"/>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12</w:t>
            </w:r>
          </w:p>
        </w:tc>
        <w:tc>
          <w:tcPr>
            <w:tcW w:w="1153" w:type="dxa"/>
            <w:gridSpan w:val="2"/>
            <w:shd w:val="clear" w:color="auto" w:fill="auto"/>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Obsługa programu</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 xml:space="preserve"> (do 5% środków przekazanych)</w:t>
            </w:r>
          </w:p>
        </w:tc>
        <w:tc>
          <w:tcPr>
            <w:tcW w:w="2638" w:type="dxa"/>
            <w:gridSpan w:val="2"/>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7 153,37 zł</w:t>
            </w:r>
          </w:p>
        </w:tc>
        <w:tc>
          <w:tcPr>
            <w:tcW w:w="414"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558"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1404"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1540"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813"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r>
      <w:tr w:rsidR="00BB6B53" w:rsidRPr="00C91BC7" w:rsidTr="006515ED">
        <w:trPr>
          <w:trHeight w:val="397"/>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lastRenderedPageBreak/>
              <w:t>13</w:t>
            </w:r>
          </w:p>
        </w:tc>
        <w:tc>
          <w:tcPr>
            <w:tcW w:w="1153" w:type="dxa"/>
            <w:gridSpan w:val="2"/>
            <w:shd w:val="clear" w:color="auto" w:fill="auto"/>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 xml:space="preserve">Promocja programu </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(do 1% środków przekazanych)</w:t>
            </w:r>
          </w:p>
        </w:tc>
        <w:tc>
          <w:tcPr>
            <w:tcW w:w="2638" w:type="dxa"/>
            <w:gridSpan w:val="2"/>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1 430,68 zł</w:t>
            </w:r>
          </w:p>
        </w:tc>
        <w:tc>
          <w:tcPr>
            <w:tcW w:w="414"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558"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1404"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1540"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813"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r>
      <w:tr w:rsidR="00BB6B53" w:rsidRPr="00C91BC7" w:rsidTr="006515ED">
        <w:trPr>
          <w:trHeight w:val="450"/>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14</w:t>
            </w:r>
          </w:p>
        </w:tc>
        <w:tc>
          <w:tcPr>
            <w:tcW w:w="1153" w:type="dxa"/>
            <w:gridSpan w:val="2"/>
            <w:shd w:val="clear" w:color="auto" w:fill="auto"/>
            <w:vAlign w:val="center"/>
            <w:hideMark/>
          </w:tcPr>
          <w:p w:rsidR="00BB6B53" w:rsidRPr="00C91BC7" w:rsidRDefault="00BB6B53" w:rsidP="00C91BC7">
            <w:pPr>
              <w:spacing w:after="0" w:line="240" w:lineRule="auto"/>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Ewaluacja programu</w:t>
            </w:r>
          </w:p>
        </w:tc>
        <w:tc>
          <w:tcPr>
            <w:tcW w:w="1271"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 xml:space="preserve"> (do 0,5% środków przekazanych)</w:t>
            </w:r>
          </w:p>
        </w:tc>
        <w:tc>
          <w:tcPr>
            <w:tcW w:w="2638" w:type="dxa"/>
            <w:gridSpan w:val="2"/>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549,52 zł</w:t>
            </w:r>
          </w:p>
        </w:tc>
        <w:tc>
          <w:tcPr>
            <w:tcW w:w="414"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558"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1404"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1540"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813"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r>
      <w:tr w:rsidR="00BB6B53" w:rsidRPr="00C91BC7" w:rsidTr="006515ED">
        <w:trPr>
          <w:trHeight w:val="510"/>
          <w:jc w:val="center"/>
        </w:trPr>
        <w:tc>
          <w:tcPr>
            <w:tcW w:w="406" w:type="dxa"/>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15</w:t>
            </w:r>
          </w:p>
        </w:tc>
        <w:tc>
          <w:tcPr>
            <w:tcW w:w="2424" w:type="dxa"/>
            <w:gridSpan w:val="3"/>
            <w:shd w:val="clear" w:color="auto" w:fill="auto"/>
            <w:vAlign w:val="center"/>
            <w:hideMark/>
          </w:tcPr>
          <w:p w:rsidR="00BB6B53" w:rsidRPr="00C91BC7" w:rsidRDefault="00BB6B53" w:rsidP="00C91BC7">
            <w:pPr>
              <w:spacing w:after="0" w:line="240" w:lineRule="auto"/>
              <w:jc w:val="right"/>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Łącznie koszty realizacji programu</w:t>
            </w:r>
          </w:p>
        </w:tc>
        <w:tc>
          <w:tcPr>
            <w:tcW w:w="2638" w:type="dxa"/>
            <w:gridSpan w:val="2"/>
            <w:shd w:val="clear" w:color="auto" w:fill="auto"/>
            <w:vAlign w:val="center"/>
            <w:hideMark/>
          </w:tcPr>
          <w:p w:rsidR="00BB6B53" w:rsidRPr="00C91BC7" w:rsidRDefault="00BB6B53" w:rsidP="00C91BC7">
            <w:pPr>
              <w:spacing w:after="0" w:line="240" w:lineRule="auto"/>
              <w:jc w:val="center"/>
              <w:rPr>
                <w:rFonts w:ascii="Times New Roman" w:eastAsia="Times New Roman" w:hAnsi="Times New Roman" w:cs="Times New Roman"/>
                <w:sz w:val="18"/>
                <w:szCs w:val="18"/>
              </w:rPr>
            </w:pPr>
            <w:r w:rsidRPr="00C91BC7">
              <w:rPr>
                <w:rFonts w:ascii="Times New Roman" w:eastAsia="Times New Roman" w:hAnsi="Times New Roman" w:cs="Times New Roman"/>
                <w:sz w:val="18"/>
                <w:szCs w:val="18"/>
              </w:rPr>
              <w:t>9 133,57 zł</w:t>
            </w:r>
          </w:p>
        </w:tc>
        <w:tc>
          <w:tcPr>
            <w:tcW w:w="414"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558"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1404"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1540"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c>
          <w:tcPr>
            <w:tcW w:w="813" w:type="dxa"/>
            <w:shd w:val="clear" w:color="auto" w:fill="E5DFEC" w:themeFill="accent4" w:themeFillTint="33"/>
            <w:vAlign w:val="center"/>
            <w:hideMark/>
          </w:tcPr>
          <w:p w:rsidR="00BB6B53" w:rsidRPr="00C91BC7" w:rsidRDefault="00BB6B53" w:rsidP="00C91BC7">
            <w:pPr>
              <w:spacing w:after="0" w:line="240" w:lineRule="auto"/>
              <w:jc w:val="center"/>
              <w:rPr>
                <w:rFonts w:ascii="Times New Roman" w:eastAsia="Times New Roman" w:hAnsi="Times New Roman" w:cs="Times New Roman"/>
                <w:b/>
                <w:bCs/>
                <w:sz w:val="18"/>
                <w:szCs w:val="18"/>
              </w:rPr>
            </w:pPr>
            <w:r w:rsidRPr="00C91BC7">
              <w:rPr>
                <w:rFonts w:ascii="Times New Roman" w:eastAsia="Times New Roman" w:hAnsi="Times New Roman" w:cs="Times New Roman"/>
                <w:b/>
                <w:bCs/>
                <w:sz w:val="18"/>
                <w:szCs w:val="18"/>
              </w:rPr>
              <w:t>x</w:t>
            </w:r>
          </w:p>
        </w:tc>
      </w:tr>
    </w:tbl>
    <w:p w:rsidR="00B0205E" w:rsidRPr="00C91BC7" w:rsidRDefault="00B0205E" w:rsidP="00B0205E">
      <w:pPr>
        <w:tabs>
          <w:tab w:val="right" w:pos="284"/>
          <w:tab w:val="left" w:pos="408"/>
        </w:tabs>
        <w:suppressAutoHyphens/>
        <w:spacing w:after="0" w:line="360" w:lineRule="auto"/>
        <w:jc w:val="both"/>
        <w:rPr>
          <w:rFonts w:ascii="Times New Roman" w:eastAsia="Times New Roman" w:hAnsi="Times New Roman" w:cs="Times New Roman"/>
          <w:i/>
        </w:rPr>
      </w:pPr>
      <w:r w:rsidRPr="00C91BC7">
        <w:rPr>
          <w:rFonts w:ascii="Times New Roman" w:eastAsia="Times New Roman" w:hAnsi="Times New Roman" w:cs="Times New Roman"/>
          <w:i/>
        </w:rPr>
        <w:t xml:space="preserve">Źródło: Dane własne PCPR w Raciborzu.      </w:t>
      </w:r>
    </w:p>
    <w:p w:rsidR="0001415E" w:rsidRPr="00804551" w:rsidRDefault="0001415E" w:rsidP="00804551">
      <w:pPr>
        <w:tabs>
          <w:tab w:val="right" w:pos="284"/>
          <w:tab w:val="left" w:pos="408"/>
        </w:tabs>
        <w:suppressAutoHyphens/>
        <w:spacing w:after="0" w:line="360" w:lineRule="auto"/>
        <w:jc w:val="both"/>
        <w:rPr>
          <w:rFonts w:ascii="Times New Roman" w:eastAsia="Times New Roman" w:hAnsi="Times New Roman" w:cs="Times New Roman"/>
          <w:sz w:val="24"/>
        </w:rPr>
      </w:pPr>
    </w:p>
    <w:p w:rsidR="002A43D8" w:rsidRDefault="00804551" w:rsidP="00804551">
      <w:pPr>
        <w:tabs>
          <w:tab w:val="right" w:pos="284"/>
          <w:tab w:val="left" w:pos="408"/>
        </w:tabs>
        <w:suppressAutoHyphens/>
        <w:spacing w:after="0" w:line="360" w:lineRule="auto"/>
        <w:jc w:val="both"/>
        <w:rPr>
          <w:rFonts w:ascii="Times New Roman" w:eastAsia="Times New Roman" w:hAnsi="Times New Roman" w:cs="Times New Roman"/>
          <w:b/>
          <w:i/>
          <w:sz w:val="24"/>
        </w:rPr>
      </w:pPr>
      <w:r w:rsidRPr="00804551">
        <w:rPr>
          <w:rFonts w:ascii="Times New Roman" w:eastAsia="Times New Roman" w:hAnsi="Times New Roman" w:cs="Times New Roman"/>
          <w:sz w:val="24"/>
        </w:rPr>
        <w:tab/>
      </w:r>
      <w:r w:rsidRPr="00804551">
        <w:rPr>
          <w:rFonts w:ascii="Times New Roman" w:eastAsia="Times New Roman" w:hAnsi="Times New Roman" w:cs="Times New Roman"/>
          <w:sz w:val="24"/>
        </w:rPr>
        <w:tab/>
        <w:t xml:space="preserve">W ramach pilotażowego programu „Aktywny samorząd” zrealizowano 55 wniosków niepełnosprawnych mieszkańców powiatu raciborskiego. </w:t>
      </w:r>
    </w:p>
    <w:p w:rsidR="006515ED" w:rsidRDefault="006515ED" w:rsidP="006515ED">
      <w:pPr>
        <w:tabs>
          <w:tab w:val="right" w:pos="284"/>
          <w:tab w:val="left" w:pos="408"/>
        </w:tabs>
        <w:suppressAutoHyphens/>
        <w:spacing w:after="0" w:line="240" w:lineRule="auto"/>
        <w:jc w:val="both"/>
        <w:rPr>
          <w:rFonts w:ascii="Times New Roman" w:eastAsia="Times New Roman" w:hAnsi="Times New Roman" w:cs="Times New Roman"/>
          <w:b/>
          <w:i/>
          <w:sz w:val="24"/>
        </w:rPr>
      </w:pPr>
    </w:p>
    <w:p w:rsidR="00804551" w:rsidRPr="00804551" w:rsidRDefault="00804551" w:rsidP="006515ED">
      <w:pPr>
        <w:tabs>
          <w:tab w:val="right" w:pos="284"/>
          <w:tab w:val="left" w:pos="408"/>
        </w:tabs>
        <w:suppressAutoHyphens/>
        <w:spacing w:after="0" w:line="240" w:lineRule="auto"/>
        <w:jc w:val="both"/>
        <w:rPr>
          <w:rFonts w:ascii="Times New Roman" w:eastAsia="Times New Roman" w:hAnsi="Times New Roman" w:cs="Times New Roman"/>
          <w:sz w:val="24"/>
        </w:rPr>
      </w:pPr>
      <w:r w:rsidRPr="00804551">
        <w:rPr>
          <w:rFonts w:ascii="Times New Roman" w:eastAsia="Times New Roman" w:hAnsi="Times New Roman" w:cs="Times New Roman"/>
          <w:b/>
          <w:i/>
          <w:sz w:val="24"/>
        </w:rPr>
        <w:t>Tabela nr 21</w:t>
      </w:r>
      <w:r w:rsidRPr="00804551">
        <w:rPr>
          <w:rFonts w:ascii="Times New Roman" w:eastAsia="Times New Roman" w:hAnsi="Times New Roman" w:cs="Times New Roman"/>
          <w:i/>
          <w:sz w:val="24"/>
        </w:rPr>
        <w:t>. Wnioski osób niepełnosprawnych, które skorzystały z programu „Aktywny samorząd” finansowan</w:t>
      </w:r>
      <w:r w:rsidR="007C6E2F">
        <w:rPr>
          <w:rFonts w:ascii="Times New Roman" w:eastAsia="Times New Roman" w:hAnsi="Times New Roman" w:cs="Times New Roman"/>
          <w:i/>
          <w:sz w:val="24"/>
        </w:rPr>
        <w:t>ego</w:t>
      </w:r>
      <w:r w:rsidRPr="00804551">
        <w:rPr>
          <w:rFonts w:ascii="Times New Roman" w:eastAsia="Times New Roman" w:hAnsi="Times New Roman" w:cs="Times New Roman"/>
          <w:i/>
          <w:sz w:val="24"/>
        </w:rPr>
        <w:t xml:space="preserve"> ze środków PFRON w 2013</w:t>
      </w:r>
      <w:r w:rsidR="007C6E2F">
        <w:rPr>
          <w:rFonts w:ascii="Times New Roman" w:eastAsia="Times New Roman" w:hAnsi="Times New Roman" w:cs="Times New Roman"/>
          <w:i/>
          <w:sz w:val="24"/>
        </w:rPr>
        <w:t xml:space="preserve"> </w:t>
      </w:r>
      <w:r w:rsidRPr="00804551">
        <w:rPr>
          <w:rFonts w:ascii="Times New Roman" w:eastAsia="Times New Roman" w:hAnsi="Times New Roman" w:cs="Times New Roman"/>
          <w:i/>
          <w:sz w:val="24"/>
        </w:rPr>
        <w:t>r.</w:t>
      </w:r>
    </w:p>
    <w:tbl>
      <w:tblPr>
        <w:tblW w:w="9923" w:type="dxa"/>
        <w:tblInd w:w="-230" w:type="dxa"/>
        <w:tblLayout w:type="fixed"/>
        <w:tblCellMar>
          <w:left w:w="10" w:type="dxa"/>
          <w:right w:w="10" w:type="dxa"/>
        </w:tblCellMar>
        <w:tblLook w:val="0000" w:firstRow="0" w:lastRow="0" w:firstColumn="0" w:lastColumn="0" w:noHBand="0" w:noVBand="0"/>
      </w:tblPr>
      <w:tblGrid>
        <w:gridCol w:w="2269"/>
        <w:gridCol w:w="709"/>
        <w:gridCol w:w="708"/>
        <w:gridCol w:w="709"/>
        <w:gridCol w:w="709"/>
        <w:gridCol w:w="709"/>
        <w:gridCol w:w="708"/>
        <w:gridCol w:w="709"/>
        <w:gridCol w:w="709"/>
        <w:gridCol w:w="992"/>
        <w:gridCol w:w="992"/>
      </w:tblGrid>
      <w:tr w:rsidR="00804551" w:rsidRPr="007C6E2F" w:rsidTr="007C6E2F">
        <w:trPr>
          <w:cantSplit/>
          <w:trHeight w:val="283"/>
        </w:trPr>
        <w:tc>
          <w:tcPr>
            <w:tcW w:w="2269" w:type="dxa"/>
            <w:vMerge w:val="restart"/>
            <w:tcBorders>
              <w:top w:val="single" w:sz="2" w:space="0" w:color="000000"/>
              <w:left w:val="single" w:sz="2" w:space="0" w:color="000000"/>
              <w:right w:val="single" w:sz="0" w:space="0" w:color="000000"/>
            </w:tcBorders>
            <w:shd w:val="clear" w:color="auto" w:fill="E5DFEC" w:themeFill="accent4" w:themeFillTint="3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b/>
                <w:sz w:val="20"/>
                <w:szCs w:val="20"/>
              </w:rPr>
              <w:t>GMINA</w:t>
            </w:r>
          </w:p>
        </w:tc>
        <w:tc>
          <w:tcPr>
            <w:tcW w:w="7654" w:type="dxa"/>
            <w:gridSpan w:val="10"/>
            <w:tcBorders>
              <w:top w:val="single" w:sz="2" w:space="0" w:color="000000"/>
              <w:left w:val="single" w:sz="2" w:space="0" w:color="000000"/>
              <w:bottom w:val="single" w:sz="4" w:space="0" w:color="auto"/>
              <w:right w:val="single" w:sz="2" w:space="0" w:color="000000"/>
            </w:tcBorders>
            <w:shd w:val="clear" w:color="auto" w:fill="E5DFEC" w:themeFill="accent4" w:themeFillTint="3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b/>
                <w:sz w:val="20"/>
                <w:szCs w:val="20"/>
              </w:rPr>
              <w:t>LICZBA KORZYSTAJĄCYCH</w:t>
            </w:r>
          </w:p>
        </w:tc>
      </w:tr>
      <w:tr w:rsidR="00804551" w:rsidRPr="007C6E2F" w:rsidTr="007C6E2F">
        <w:trPr>
          <w:cantSplit/>
          <w:trHeight w:val="283"/>
        </w:trPr>
        <w:tc>
          <w:tcPr>
            <w:tcW w:w="2269" w:type="dxa"/>
            <w:vMerge/>
            <w:tcBorders>
              <w:top w:val="single" w:sz="2" w:space="0" w:color="000000"/>
              <w:left w:val="single" w:sz="2" w:space="0" w:color="000000"/>
              <w:right w:val="single" w:sz="0" w:space="0" w:color="000000"/>
            </w:tcBorders>
            <w:shd w:val="clear" w:color="auto" w:fill="E5DFEC" w:themeFill="accent4" w:themeFillTint="3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p>
        </w:tc>
        <w:tc>
          <w:tcPr>
            <w:tcW w:w="6662" w:type="dxa"/>
            <w:gridSpan w:val="9"/>
            <w:tcBorders>
              <w:top w:val="single" w:sz="2" w:space="0" w:color="000000"/>
              <w:left w:val="single" w:sz="2" w:space="0" w:color="000000"/>
              <w:bottom w:val="single" w:sz="4" w:space="0" w:color="auto"/>
              <w:right w:val="single" w:sz="2" w:space="0" w:color="000000"/>
            </w:tcBorders>
            <w:shd w:val="clear" w:color="auto" w:fill="E5DFEC" w:themeFill="accent4" w:themeFillTint="3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MODUŁ I</w:t>
            </w:r>
          </w:p>
        </w:tc>
        <w:tc>
          <w:tcPr>
            <w:tcW w:w="992" w:type="dxa"/>
            <w:vMerge w:val="restart"/>
            <w:tcBorders>
              <w:top w:val="single" w:sz="2" w:space="0" w:color="000000"/>
              <w:left w:val="single" w:sz="2" w:space="0" w:color="000000"/>
              <w:right w:val="single" w:sz="2" w:space="0" w:color="000000"/>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MODUŁ II</w:t>
            </w:r>
          </w:p>
        </w:tc>
      </w:tr>
      <w:tr w:rsidR="00804551" w:rsidRPr="007C6E2F" w:rsidTr="007C6E2F">
        <w:trPr>
          <w:cantSplit/>
          <w:trHeight w:val="283"/>
        </w:trPr>
        <w:tc>
          <w:tcPr>
            <w:tcW w:w="2269" w:type="dxa"/>
            <w:vMerge/>
            <w:tcBorders>
              <w:left w:val="single" w:sz="2" w:space="0" w:color="000000"/>
              <w:right w:val="single" w:sz="0" w:space="0" w:color="000000"/>
            </w:tcBorders>
            <w:shd w:val="clear" w:color="auto" w:fill="F3F3F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p>
        </w:tc>
        <w:tc>
          <w:tcPr>
            <w:tcW w:w="1417" w:type="dxa"/>
            <w:gridSpan w:val="2"/>
            <w:tcBorders>
              <w:top w:val="single" w:sz="4" w:space="0" w:color="auto"/>
              <w:left w:val="single" w:sz="0" w:space="0" w:color="000000"/>
              <w:bottom w:val="single" w:sz="4" w:space="0" w:color="auto"/>
              <w:right w:val="single" w:sz="4" w:space="0" w:color="auto"/>
            </w:tcBorders>
            <w:shd w:val="clear" w:color="auto" w:fill="E5DFEC" w:themeFill="accent4" w:themeFillTint="3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OBSZAR A</w:t>
            </w:r>
          </w:p>
        </w:tc>
        <w:tc>
          <w:tcPr>
            <w:tcW w:w="1418"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OBSZAR B</w:t>
            </w:r>
          </w:p>
        </w:tc>
        <w:tc>
          <w:tcPr>
            <w:tcW w:w="2835" w:type="dxa"/>
            <w:gridSpan w:val="4"/>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OBSZAR C</w:t>
            </w:r>
          </w:p>
        </w:tc>
        <w:tc>
          <w:tcPr>
            <w:tcW w:w="992" w:type="dxa"/>
            <w:vMerge w:val="restart"/>
            <w:tcBorders>
              <w:top w:val="single" w:sz="4" w:space="0" w:color="auto"/>
              <w:left w:val="single" w:sz="4" w:space="0" w:color="auto"/>
              <w:right w:val="single" w:sz="2" w:space="0" w:color="000000"/>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OBSZAR D</w:t>
            </w:r>
          </w:p>
        </w:tc>
        <w:tc>
          <w:tcPr>
            <w:tcW w:w="992" w:type="dxa"/>
            <w:vMerge/>
            <w:tcBorders>
              <w:left w:val="single" w:sz="2" w:space="0" w:color="000000"/>
              <w:right w:val="single" w:sz="2" w:space="0" w:color="000000"/>
            </w:tcBorders>
            <w:shd w:val="clear" w:color="auto" w:fill="E5DFEC" w:themeFill="accent4" w:themeFillTint="33"/>
          </w:tcPr>
          <w:p w:rsidR="00804551" w:rsidRPr="007C6E2F" w:rsidRDefault="00804551" w:rsidP="007C6E2F">
            <w:pPr>
              <w:tabs>
                <w:tab w:val="right" w:pos="284"/>
                <w:tab w:val="left" w:pos="408"/>
              </w:tabs>
              <w:suppressAutoHyphens/>
              <w:spacing w:after="0" w:line="240" w:lineRule="auto"/>
              <w:jc w:val="both"/>
              <w:rPr>
                <w:rFonts w:ascii="Times New Roman" w:eastAsia="Times New Roman" w:hAnsi="Times New Roman" w:cs="Times New Roman"/>
                <w:b/>
                <w:sz w:val="20"/>
                <w:szCs w:val="20"/>
              </w:rPr>
            </w:pPr>
          </w:p>
        </w:tc>
      </w:tr>
      <w:tr w:rsidR="00804551" w:rsidRPr="007C6E2F" w:rsidTr="007C6E2F">
        <w:trPr>
          <w:cantSplit/>
          <w:trHeight w:val="298"/>
        </w:trPr>
        <w:tc>
          <w:tcPr>
            <w:tcW w:w="2269" w:type="dxa"/>
            <w:vMerge/>
            <w:tcBorders>
              <w:left w:val="single" w:sz="2" w:space="0" w:color="000000"/>
              <w:bottom w:val="single" w:sz="2" w:space="0" w:color="000000"/>
              <w:right w:val="single" w:sz="4" w:space="0" w:color="auto"/>
            </w:tcBorders>
            <w:shd w:val="clear" w:color="auto" w:fill="F3F3F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Zad. 1</w:t>
            </w:r>
          </w:p>
        </w:tc>
        <w:tc>
          <w:tcPr>
            <w:tcW w:w="708" w:type="dxa"/>
            <w:tcBorders>
              <w:top w:val="single" w:sz="4" w:space="0" w:color="auto"/>
              <w:left w:val="single" w:sz="0" w:space="0" w:color="000000"/>
              <w:bottom w:val="single" w:sz="4" w:space="0" w:color="auto"/>
              <w:right w:val="single" w:sz="4" w:space="0" w:color="auto"/>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Zad. 2</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Zad. 1</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Zad. 2</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Zad. 1</w:t>
            </w:r>
          </w:p>
        </w:tc>
        <w:tc>
          <w:tcPr>
            <w:tcW w:w="708"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Zad. 2</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Zad. 3</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Zad. 4</w:t>
            </w:r>
          </w:p>
        </w:tc>
        <w:tc>
          <w:tcPr>
            <w:tcW w:w="992" w:type="dxa"/>
            <w:vMerge/>
            <w:tcBorders>
              <w:left w:val="single" w:sz="4" w:space="0" w:color="auto"/>
              <w:bottom w:val="single" w:sz="4" w:space="0" w:color="auto"/>
              <w:right w:val="single" w:sz="2" w:space="0" w:color="000000"/>
            </w:tcBorders>
            <w:shd w:val="clear" w:color="auto" w:fill="E5DFEC" w:themeFill="accent4" w:themeFillTint="33"/>
            <w:vAlign w:val="center"/>
          </w:tcPr>
          <w:p w:rsidR="00804551" w:rsidRPr="007C6E2F" w:rsidRDefault="00804551" w:rsidP="007C6E2F">
            <w:pPr>
              <w:tabs>
                <w:tab w:val="right" w:pos="284"/>
                <w:tab w:val="left" w:pos="408"/>
              </w:tabs>
              <w:suppressAutoHyphens/>
              <w:spacing w:after="0" w:line="240" w:lineRule="auto"/>
              <w:jc w:val="both"/>
              <w:rPr>
                <w:rFonts w:ascii="Times New Roman" w:eastAsia="Times New Roman" w:hAnsi="Times New Roman" w:cs="Times New Roman"/>
                <w:b/>
                <w:sz w:val="20"/>
                <w:szCs w:val="20"/>
              </w:rPr>
            </w:pPr>
          </w:p>
        </w:tc>
        <w:tc>
          <w:tcPr>
            <w:tcW w:w="992" w:type="dxa"/>
            <w:vMerge/>
            <w:tcBorders>
              <w:left w:val="single" w:sz="2" w:space="0" w:color="000000"/>
              <w:bottom w:val="single" w:sz="4" w:space="0" w:color="auto"/>
              <w:right w:val="single" w:sz="2" w:space="0" w:color="000000"/>
            </w:tcBorders>
            <w:shd w:val="clear" w:color="auto" w:fill="E5DFEC" w:themeFill="accent4" w:themeFillTint="33"/>
          </w:tcPr>
          <w:p w:rsidR="00804551" w:rsidRPr="007C6E2F" w:rsidRDefault="00804551" w:rsidP="007C6E2F">
            <w:pPr>
              <w:tabs>
                <w:tab w:val="right" w:pos="284"/>
                <w:tab w:val="left" w:pos="408"/>
              </w:tabs>
              <w:suppressAutoHyphens/>
              <w:spacing w:after="0" w:line="240" w:lineRule="auto"/>
              <w:jc w:val="both"/>
              <w:rPr>
                <w:rFonts w:ascii="Times New Roman" w:eastAsia="Times New Roman" w:hAnsi="Times New Roman" w:cs="Times New Roman"/>
                <w:b/>
                <w:sz w:val="20"/>
                <w:szCs w:val="20"/>
              </w:rPr>
            </w:pPr>
          </w:p>
        </w:tc>
      </w:tr>
      <w:tr w:rsidR="00804551" w:rsidRPr="007C6E2F" w:rsidTr="007C6E2F">
        <w:trPr>
          <w:trHeight w:val="374"/>
        </w:trPr>
        <w:tc>
          <w:tcPr>
            <w:tcW w:w="2269" w:type="dxa"/>
            <w:tcBorders>
              <w:top w:val="single" w:sz="0" w:space="0" w:color="000000"/>
              <w:left w:val="single" w:sz="2" w:space="0" w:color="000000"/>
              <w:bottom w:val="single" w:sz="2" w:space="0" w:color="000000"/>
              <w:right w:val="single" w:sz="4" w:space="0" w:color="auto"/>
            </w:tcBorders>
            <w:shd w:val="clear" w:color="000000" w:fill="FFFFFF"/>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RACIBÓRZ</w:t>
            </w:r>
          </w:p>
        </w:tc>
        <w:tc>
          <w:tcPr>
            <w:tcW w:w="709" w:type="dxa"/>
            <w:tcBorders>
              <w:top w:val="single" w:sz="4" w:space="0" w:color="auto"/>
              <w:left w:val="single" w:sz="4" w:space="0" w:color="auto"/>
              <w:bottom w:val="single" w:sz="4" w:space="0" w:color="auto"/>
              <w:right w:val="single" w:sz="4" w:space="0" w:color="auto"/>
            </w:tcBorders>
            <w:shd w:val="clear" w:color="auto" w:fill="F3F3F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2</w:t>
            </w:r>
          </w:p>
        </w:tc>
        <w:tc>
          <w:tcPr>
            <w:tcW w:w="708" w:type="dxa"/>
            <w:tcBorders>
              <w:top w:val="single" w:sz="4" w:space="0" w:color="auto"/>
              <w:left w:val="single" w:sz="0" w:space="0" w:color="000000"/>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1</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8</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2</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4</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2</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18</w:t>
            </w:r>
          </w:p>
        </w:tc>
      </w:tr>
      <w:tr w:rsidR="00804551" w:rsidRPr="007C6E2F" w:rsidTr="007C6E2F">
        <w:trPr>
          <w:trHeight w:val="280"/>
        </w:trPr>
        <w:tc>
          <w:tcPr>
            <w:tcW w:w="2269" w:type="dxa"/>
            <w:tcBorders>
              <w:top w:val="single" w:sz="0" w:space="0" w:color="000000"/>
              <w:left w:val="single" w:sz="2" w:space="0" w:color="000000"/>
              <w:bottom w:val="single" w:sz="2" w:space="0" w:color="000000"/>
              <w:right w:val="single" w:sz="4" w:space="0" w:color="auto"/>
            </w:tcBorders>
            <w:shd w:val="clear" w:color="000000" w:fill="FFFFFF"/>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RUDNIK</w:t>
            </w:r>
          </w:p>
        </w:tc>
        <w:tc>
          <w:tcPr>
            <w:tcW w:w="709" w:type="dxa"/>
            <w:tcBorders>
              <w:top w:val="single" w:sz="4" w:space="0" w:color="auto"/>
              <w:left w:val="single" w:sz="4" w:space="0" w:color="auto"/>
              <w:bottom w:val="single" w:sz="4" w:space="0" w:color="auto"/>
              <w:right w:val="single" w:sz="4" w:space="0" w:color="auto"/>
            </w:tcBorders>
            <w:shd w:val="clear" w:color="auto" w:fill="F3F3F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0" w:space="0" w:color="000000"/>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2</w:t>
            </w:r>
          </w:p>
        </w:tc>
      </w:tr>
      <w:tr w:rsidR="00804551" w:rsidRPr="007C6E2F" w:rsidTr="007C6E2F">
        <w:trPr>
          <w:trHeight w:val="270"/>
        </w:trPr>
        <w:tc>
          <w:tcPr>
            <w:tcW w:w="2269" w:type="dxa"/>
            <w:tcBorders>
              <w:top w:val="single" w:sz="0" w:space="0" w:color="000000"/>
              <w:left w:val="single" w:sz="2" w:space="0" w:color="000000"/>
              <w:bottom w:val="single" w:sz="2" w:space="0" w:color="000000"/>
              <w:right w:val="single" w:sz="4" w:space="0" w:color="auto"/>
            </w:tcBorders>
            <w:shd w:val="clear" w:color="000000" w:fill="FFFFFF"/>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NĘDZA</w:t>
            </w:r>
          </w:p>
        </w:tc>
        <w:tc>
          <w:tcPr>
            <w:tcW w:w="709" w:type="dxa"/>
            <w:tcBorders>
              <w:top w:val="single" w:sz="4" w:space="0" w:color="auto"/>
              <w:left w:val="single" w:sz="4" w:space="0" w:color="auto"/>
              <w:bottom w:val="single" w:sz="4" w:space="0" w:color="auto"/>
              <w:right w:val="single" w:sz="4" w:space="0" w:color="auto"/>
            </w:tcBorders>
            <w:shd w:val="clear" w:color="auto" w:fill="F3F3F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0" w:space="0" w:color="000000"/>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r>
      <w:tr w:rsidR="00804551" w:rsidRPr="007C6E2F" w:rsidTr="007C6E2F">
        <w:trPr>
          <w:trHeight w:val="274"/>
        </w:trPr>
        <w:tc>
          <w:tcPr>
            <w:tcW w:w="2269" w:type="dxa"/>
            <w:tcBorders>
              <w:top w:val="single" w:sz="0" w:space="0" w:color="000000"/>
              <w:left w:val="single" w:sz="2" w:space="0" w:color="000000"/>
              <w:bottom w:val="single" w:sz="2" w:space="0" w:color="000000"/>
              <w:right w:val="single" w:sz="4" w:space="0" w:color="auto"/>
            </w:tcBorders>
            <w:shd w:val="clear" w:color="000000" w:fill="FFFFFF"/>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KRZANOWICE</w:t>
            </w:r>
          </w:p>
        </w:tc>
        <w:tc>
          <w:tcPr>
            <w:tcW w:w="709" w:type="dxa"/>
            <w:tcBorders>
              <w:top w:val="single" w:sz="4" w:space="0" w:color="auto"/>
              <w:left w:val="single" w:sz="4" w:space="0" w:color="auto"/>
              <w:bottom w:val="single" w:sz="4" w:space="0" w:color="auto"/>
              <w:right w:val="single" w:sz="4" w:space="0" w:color="auto"/>
            </w:tcBorders>
            <w:shd w:val="clear" w:color="auto" w:fill="F3F3F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0" w:space="0" w:color="000000"/>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1</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r>
      <w:tr w:rsidR="00804551" w:rsidRPr="007C6E2F" w:rsidTr="007C6E2F">
        <w:trPr>
          <w:trHeight w:val="278"/>
        </w:trPr>
        <w:tc>
          <w:tcPr>
            <w:tcW w:w="2269" w:type="dxa"/>
            <w:tcBorders>
              <w:top w:val="single" w:sz="0" w:space="0" w:color="000000"/>
              <w:left w:val="single" w:sz="2" w:space="0" w:color="000000"/>
              <w:bottom w:val="single" w:sz="2" w:space="0" w:color="000000"/>
              <w:right w:val="single" w:sz="4" w:space="0" w:color="auto"/>
            </w:tcBorders>
            <w:shd w:val="clear" w:color="000000" w:fill="FFFFFF"/>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KUŹNIA RACIBORSKA</w:t>
            </w:r>
          </w:p>
        </w:tc>
        <w:tc>
          <w:tcPr>
            <w:tcW w:w="709" w:type="dxa"/>
            <w:tcBorders>
              <w:top w:val="single" w:sz="4" w:space="0" w:color="auto"/>
              <w:left w:val="single" w:sz="4" w:space="0" w:color="auto"/>
              <w:bottom w:val="single" w:sz="4" w:space="0" w:color="auto"/>
              <w:right w:val="single" w:sz="4" w:space="0" w:color="auto"/>
            </w:tcBorders>
            <w:shd w:val="clear" w:color="auto" w:fill="F3F3F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0" w:space="0" w:color="000000"/>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2</w:t>
            </w:r>
          </w:p>
        </w:tc>
      </w:tr>
      <w:tr w:rsidR="00804551" w:rsidRPr="007C6E2F" w:rsidTr="007C6E2F">
        <w:trPr>
          <w:trHeight w:val="268"/>
        </w:trPr>
        <w:tc>
          <w:tcPr>
            <w:tcW w:w="2269" w:type="dxa"/>
            <w:tcBorders>
              <w:top w:val="single" w:sz="0" w:space="0" w:color="000000"/>
              <w:left w:val="single" w:sz="2" w:space="0" w:color="000000"/>
              <w:bottom w:val="single" w:sz="2" w:space="0" w:color="000000"/>
              <w:right w:val="single" w:sz="4" w:space="0" w:color="auto"/>
            </w:tcBorders>
            <w:shd w:val="clear" w:color="000000" w:fill="FFFFFF"/>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PIETROWICE WIELKIE</w:t>
            </w:r>
          </w:p>
        </w:tc>
        <w:tc>
          <w:tcPr>
            <w:tcW w:w="709" w:type="dxa"/>
            <w:tcBorders>
              <w:top w:val="single" w:sz="4" w:space="0" w:color="auto"/>
              <w:left w:val="single" w:sz="4" w:space="0" w:color="auto"/>
              <w:bottom w:val="single" w:sz="4" w:space="0" w:color="auto"/>
              <w:right w:val="single" w:sz="4" w:space="0" w:color="auto"/>
            </w:tcBorders>
            <w:shd w:val="clear" w:color="auto" w:fill="F3F3F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0" w:space="0" w:color="000000"/>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1</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r>
      <w:tr w:rsidR="00804551" w:rsidRPr="007C6E2F" w:rsidTr="007C6E2F">
        <w:trPr>
          <w:trHeight w:val="286"/>
        </w:trPr>
        <w:tc>
          <w:tcPr>
            <w:tcW w:w="2269" w:type="dxa"/>
            <w:tcBorders>
              <w:top w:val="single" w:sz="0" w:space="0" w:color="000000"/>
              <w:left w:val="single" w:sz="2" w:space="0" w:color="000000"/>
              <w:bottom w:val="single" w:sz="2" w:space="0" w:color="000000"/>
              <w:right w:val="single" w:sz="4" w:space="0" w:color="auto"/>
            </w:tcBorders>
            <w:shd w:val="clear" w:color="000000" w:fill="FFFFFF"/>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KRZYŻANOWICE</w:t>
            </w:r>
          </w:p>
        </w:tc>
        <w:tc>
          <w:tcPr>
            <w:tcW w:w="709" w:type="dxa"/>
            <w:tcBorders>
              <w:top w:val="single" w:sz="4" w:space="0" w:color="auto"/>
              <w:left w:val="single" w:sz="4" w:space="0" w:color="auto"/>
              <w:bottom w:val="single" w:sz="4" w:space="0" w:color="auto"/>
              <w:right w:val="single" w:sz="4" w:space="0" w:color="auto"/>
            </w:tcBorders>
            <w:shd w:val="clear" w:color="auto" w:fill="F3F3F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0" w:space="0" w:color="000000"/>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2</w:t>
            </w:r>
          </w:p>
        </w:tc>
      </w:tr>
      <w:tr w:rsidR="00804551" w:rsidRPr="007C6E2F" w:rsidTr="007C6E2F">
        <w:trPr>
          <w:trHeight w:val="262"/>
        </w:trPr>
        <w:tc>
          <w:tcPr>
            <w:tcW w:w="2269" w:type="dxa"/>
            <w:tcBorders>
              <w:top w:val="single" w:sz="0" w:space="0" w:color="000000"/>
              <w:left w:val="single" w:sz="2" w:space="0" w:color="000000"/>
              <w:bottom w:val="single" w:sz="2" w:space="0" w:color="000000"/>
              <w:right w:val="single" w:sz="4" w:space="0" w:color="auto"/>
            </w:tcBorders>
            <w:shd w:val="clear" w:color="000000" w:fill="FFFFFF"/>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both"/>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KORNOWAC</w:t>
            </w:r>
          </w:p>
        </w:tc>
        <w:tc>
          <w:tcPr>
            <w:tcW w:w="709" w:type="dxa"/>
            <w:tcBorders>
              <w:top w:val="single" w:sz="4" w:space="0" w:color="auto"/>
              <w:left w:val="single" w:sz="4" w:space="0" w:color="auto"/>
              <w:bottom w:val="single" w:sz="4" w:space="0" w:color="auto"/>
              <w:right w:val="single" w:sz="4" w:space="0" w:color="auto"/>
            </w:tcBorders>
            <w:shd w:val="clear" w:color="auto" w:fill="F3F3F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0" w:space="0" w:color="000000"/>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8"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sz w:val="20"/>
                <w:szCs w:val="20"/>
              </w:rPr>
            </w:pPr>
            <w:r w:rsidRPr="007C6E2F">
              <w:rPr>
                <w:rFonts w:ascii="Times New Roman" w:eastAsia="Times New Roman" w:hAnsi="Times New Roman" w:cs="Times New Roman"/>
                <w:sz w:val="20"/>
                <w:szCs w:val="20"/>
              </w:rPr>
              <w:t>5</w:t>
            </w:r>
          </w:p>
        </w:tc>
      </w:tr>
      <w:tr w:rsidR="00804551" w:rsidRPr="007C6E2F" w:rsidTr="007C6E2F">
        <w:trPr>
          <w:trHeight w:val="444"/>
        </w:trPr>
        <w:tc>
          <w:tcPr>
            <w:tcW w:w="2269" w:type="dxa"/>
            <w:tcBorders>
              <w:top w:val="single" w:sz="0" w:space="0" w:color="000000"/>
              <w:left w:val="single" w:sz="2" w:space="0" w:color="000000"/>
              <w:bottom w:val="single" w:sz="2" w:space="0" w:color="000000"/>
              <w:right w:val="single" w:sz="4" w:space="0" w:color="auto"/>
            </w:tcBorders>
            <w:shd w:val="clear" w:color="000000" w:fill="FFFFFF"/>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right"/>
              <w:rPr>
                <w:rFonts w:ascii="Times New Roman" w:eastAsia="Times New Roman" w:hAnsi="Times New Roman" w:cs="Times New Roman"/>
                <w:sz w:val="20"/>
                <w:szCs w:val="20"/>
              </w:rPr>
            </w:pPr>
            <w:r w:rsidRPr="007C6E2F">
              <w:rPr>
                <w:rFonts w:ascii="Times New Roman" w:eastAsia="Times New Roman" w:hAnsi="Times New Roman" w:cs="Times New Roman"/>
                <w:b/>
                <w:sz w:val="20"/>
                <w:szCs w:val="20"/>
              </w:rPr>
              <w:t>RAZEM: 55</w:t>
            </w:r>
            <w:r w:rsidRPr="007C6E2F">
              <w:rPr>
                <w:rFonts w:ascii="Times New Roman" w:eastAsia="Times New Roman" w:hAnsi="Times New Roman" w:cs="Times New Roman"/>
                <w:sz w:val="20"/>
                <w:szCs w:val="20"/>
              </w:rPr>
              <w:t>, w tym:</w:t>
            </w:r>
            <w:r w:rsidRPr="007C6E2F">
              <w:rPr>
                <w:rFonts w:ascii="Times New Roman" w:eastAsia="Times New Roman" w:hAnsi="Times New Roman" w:cs="Times New Roman"/>
                <w:b/>
                <w:sz w:val="20"/>
                <w:szCs w:val="20"/>
              </w:rP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F3F3F3"/>
            <w:tcMar>
              <w:left w:w="54" w:type="dxa"/>
              <w:right w:w="54" w:type="dxa"/>
            </w:tcMar>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2</w:t>
            </w:r>
          </w:p>
        </w:tc>
        <w:tc>
          <w:tcPr>
            <w:tcW w:w="708" w:type="dxa"/>
            <w:tcBorders>
              <w:top w:val="single" w:sz="4" w:space="0" w:color="auto"/>
              <w:left w:val="single" w:sz="0" w:space="0" w:color="000000"/>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1</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9</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2</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0</w:t>
            </w:r>
          </w:p>
        </w:tc>
        <w:tc>
          <w:tcPr>
            <w:tcW w:w="708"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5</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2</w:t>
            </w:r>
          </w:p>
        </w:tc>
        <w:tc>
          <w:tcPr>
            <w:tcW w:w="709"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F3F3F3"/>
            <w:vAlign w:val="center"/>
          </w:tcPr>
          <w:p w:rsidR="00804551" w:rsidRPr="007C6E2F" w:rsidRDefault="00804551" w:rsidP="007C6E2F">
            <w:pPr>
              <w:tabs>
                <w:tab w:val="right" w:pos="284"/>
                <w:tab w:val="left" w:pos="408"/>
              </w:tabs>
              <w:suppressAutoHyphens/>
              <w:spacing w:after="0" w:line="240" w:lineRule="auto"/>
              <w:jc w:val="center"/>
              <w:rPr>
                <w:rFonts w:ascii="Times New Roman" w:eastAsia="Times New Roman" w:hAnsi="Times New Roman" w:cs="Times New Roman"/>
                <w:b/>
                <w:sz w:val="20"/>
                <w:szCs w:val="20"/>
              </w:rPr>
            </w:pPr>
            <w:r w:rsidRPr="007C6E2F">
              <w:rPr>
                <w:rFonts w:ascii="Times New Roman" w:eastAsia="Times New Roman" w:hAnsi="Times New Roman" w:cs="Times New Roman"/>
                <w:b/>
                <w:sz w:val="20"/>
                <w:szCs w:val="20"/>
              </w:rPr>
              <w:t>29</w:t>
            </w:r>
          </w:p>
        </w:tc>
      </w:tr>
    </w:tbl>
    <w:p w:rsidR="00C06B6C" w:rsidRPr="007C6E2F" w:rsidRDefault="00804551" w:rsidP="002C4351">
      <w:pPr>
        <w:tabs>
          <w:tab w:val="right" w:pos="284"/>
          <w:tab w:val="left" w:pos="408"/>
        </w:tabs>
        <w:suppressAutoHyphens/>
        <w:spacing w:after="0" w:line="360" w:lineRule="auto"/>
        <w:jc w:val="both"/>
        <w:rPr>
          <w:rFonts w:ascii="Times New Roman" w:eastAsia="Times New Roman" w:hAnsi="Times New Roman" w:cs="Times New Roman"/>
          <w:i/>
        </w:rPr>
      </w:pPr>
      <w:r w:rsidRPr="007C6E2F">
        <w:rPr>
          <w:rFonts w:ascii="Times New Roman" w:eastAsia="Times New Roman" w:hAnsi="Times New Roman" w:cs="Times New Roman"/>
          <w:i/>
        </w:rPr>
        <w:t xml:space="preserve">Źródło: Dane własne PCPR w Raciborzu.      </w:t>
      </w:r>
    </w:p>
    <w:p w:rsidR="00BB6B53" w:rsidRDefault="00BB6B53" w:rsidP="002C4351">
      <w:pPr>
        <w:tabs>
          <w:tab w:val="right" w:pos="284"/>
          <w:tab w:val="left" w:pos="408"/>
        </w:tabs>
        <w:suppressAutoHyphens/>
        <w:spacing w:after="0" w:line="360" w:lineRule="auto"/>
        <w:jc w:val="both"/>
        <w:rPr>
          <w:rFonts w:ascii="Times New Roman" w:eastAsia="Times New Roman" w:hAnsi="Times New Roman" w:cs="Times New Roman"/>
          <w:b/>
          <w:sz w:val="24"/>
        </w:rPr>
      </w:pPr>
    </w:p>
    <w:p w:rsidR="002A43D8" w:rsidRPr="00B0205E" w:rsidRDefault="002A43D8" w:rsidP="002C4351">
      <w:pPr>
        <w:tabs>
          <w:tab w:val="right" w:pos="284"/>
          <w:tab w:val="left" w:pos="408"/>
        </w:tabs>
        <w:suppressAutoHyphens/>
        <w:spacing w:after="0" w:line="360" w:lineRule="auto"/>
        <w:jc w:val="both"/>
        <w:rPr>
          <w:rFonts w:ascii="Times New Roman" w:eastAsia="Times New Roman" w:hAnsi="Times New Roman" w:cs="Times New Roman"/>
          <w:b/>
          <w:sz w:val="24"/>
        </w:rPr>
      </w:pPr>
    </w:p>
    <w:p w:rsidR="00C06B6C" w:rsidRDefault="0072667F" w:rsidP="007C6E2F">
      <w:pPr>
        <w:suppressAutoHyphens/>
        <w:spacing w:after="0" w:line="360" w:lineRule="auto"/>
        <w:ind w:left="567" w:hanging="567"/>
        <w:jc w:val="both"/>
        <w:rPr>
          <w:rFonts w:ascii="Times New Roman" w:eastAsia="Times New Roman" w:hAnsi="Times New Roman" w:cs="Times New Roman"/>
          <w:b/>
          <w:sz w:val="26"/>
        </w:rPr>
      </w:pPr>
      <w:r>
        <w:rPr>
          <w:rFonts w:ascii="Times New Roman" w:eastAsia="Times New Roman" w:hAnsi="Times New Roman" w:cs="Times New Roman"/>
          <w:b/>
          <w:sz w:val="26"/>
        </w:rPr>
        <w:t>2. DZIAŁANIA W ZA</w:t>
      </w:r>
      <w:r w:rsidR="00C06B6C">
        <w:rPr>
          <w:rFonts w:ascii="Times New Roman" w:eastAsia="Times New Roman" w:hAnsi="Times New Roman" w:cs="Times New Roman"/>
          <w:b/>
          <w:sz w:val="26"/>
        </w:rPr>
        <w:t>KRESIE POZYSKIWANIA ŚRODKÓW ZEWNĘTRZNYCH</w:t>
      </w:r>
      <w:r>
        <w:rPr>
          <w:rFonts w:ascii="Times New Roman" w:eastAsia="Times New Roman" w:hAnsi="Times New Roman" w:cs="Times New Roman"/>
          <w:b/>
          <w:sz w:val="26"/>
        </w:rPr>
        <w:t xml:space="preserve">  </w:t>
      </w:r>
    </w:p>
    <w:p w:rsidR="007C6E2F" w:rsidRDefault="0072667F" w:rsidP="002C4351">
      <w:pPr>
        <w:tabs>
          <w:tab w:val="right" w:pos="284"/>
          <w:tab w:val="left" w:pos="408"/>
        </w:tabs>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br/>
      </w:r>
      <w:r w:rsidR="0008406E">
        <w:rPr>
          <w:rFonts w:ascii="Times New Roman" w:eastAsia="Times New Roman" w:hAnsi="Times New Roman" w:cs="Times New Roman"/>
          <w:b/>
          <w:sz w:val="24"/>
        </w:rPr>
        <w:t>2.1.  DRUGIEMU CZŁOWIEKOWI.</w:t>
      </w:r>
      <w:r w:rsidR="0008406E">
        <w:rPr>
          <w:rFonts w:ascii="Times New Roman" w:eastAsia="Times New Roman" w:hAnsi="Times New Roman" w:cs="Times New Roman"/>
          <w:sz w:val="24"/>
        </w:rPr>
        <w:t xml:space="preserve"> </w:t>
      </w:r>
    </w:p>
    <w:p w:rsidR="007C6E2F" w:rsidRDefault="007C6E2F" w:rsidP="002C4351">
      <w:pPr>
        <w:tabs>
          <w:tab w:val="right" w:pos="284"/>
          <w:tab w:val="left" w:pos="408"/>
        </w:tabs>
        <w:suppressAutoHyphens/>
        <w:spacing w:after="0" w:line="360" w:lineRule="auto"/>
        <w:jc w:val="both"/>
        <w:rPr>
          <w:rFonts w:ascii="Times New Roman" w:eastAsia="Times New Roman" w:hAnsi="Times New Roman" w:cs="Times New Roman"/>
          <w:sz w:val="24"/>
        </w:rPr>
      </w:pPr>
    </w:p>
    <w:p w:rsidR="007C6E2F" w:rsidRDefault="007C6E2F" w:rsidP="002C4351">
      <w:pPr>
        <w:tabs>
          <w:tab w:val="right" w:pos="284"/>
          <w:tab w:val="left" w:pos="408"/>
        </w:tabs>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ab/>
      </w:r>
      <w:r>
        <w:rPr>
          <w:rFonts w:ascii="Times New Roman" w:eastAsia="Times New Roman" w:hAnsi="Times New Roman" w:cs="Times New Roman"/>
          <w:sz w:val="24"/>
        </w:rPr>
        <w:tab/>
      </w:r>
      <w:r>
        <w:rPr>
          <w:rFonts w:ascii="Times New Roman" w:eastAsia="Times New Roman" w:hAnsi="Times New Roman" w:cs="Times New Roman"/>
          <w:sz w:val="24"/>
        </w:rPr>
        <w:tab/>
      </w:r>
      <w:r w:rsidR="0072667F">
        <w:rPr>
          <w:rFonts w:ascii="Times New Roman" w:eastAsia="Times New Roman" w:hAnsi="Times New Roman" w:cs="Times New Roman"/>
          <w:sz w:val="24"/>
        </w:rPr>
        <w:t>W 20</w:t>
      </w:r>
      <w:r w:rsidR="002C4351">
        <w:rPr>
          <w:rFonts w:ascii="Times New Roman" w:eastAsia="Times New Roman" w:hAnsi="Times New Roman" w:cs="Times New Roman"/>
          <w:sz w:val="24"/>
        </w:rPr>
        <w:t>1</w:t>
      </w:r>
      <w:r w:rsidR="0060032C">
        <w:rPr>
          <w:rFonts w:ascii="Times New Roman" w:eastAsia="Times New Roman" w:hAnsi="Times New Roman" w:cs="Times New Roman"/>
          <w:sz w:val="24"/>
        </w:rPr>
        <w:t>3</w:t>
      </w:r>
      <w:r w:rsidR="0072667F">
        <w:rPr>
          <w:rFonts w:ascii="Times New Roman" w:eastAsia="Times New Roman" w:hAnsi="Times New Roman" w:cs="Times New Roman"/>
          <w:sz w:val="24"/>
        </w:rPr>
        <w:t xml:space="preserve"> roku Powiatowe Centrum Pomocy Rodzinie w Raciborzu przygotowało </w:t>
      </w:r>
      <w:r>
        <w:rPr>
          <w:rFonts w:ascii="Times New Roman" w:eastAsia="Times New Roman" w:hAnsi="Times New Roman" w:cs="Times New Roman"/>
          <w:sz w:val="24"/>
        </w:rPr>
        <w:br/>
      </w:r>
      <w:r w:rsidR="0072667F">
        <w:rPr>
          <w:rFonts w:ascii="Times New Roman" w:eastAsia="Times New Roman" w:hAnsi="Times New Roman" w:cs="Times New Roman"/>
          <w:sz w:val="24"/>
        </w:rPr>
        <w:t xml:space="preserve">i realizowało projekt </w:t>
      </w:r>
      <w:r w:rsidR="0072667F" w:rsidRPr="00A34D60">
        <w:rPr>
          <w:rFonts w:ascii="Times New Roman" w:eastAsia="Times New Roman" w:hAnsi="Times New Roman" w:cs="Times New Roman"/>
          <w:sz w:val="24"/>
        </w:rPr>
        <w:t>Drugiemu Człowiekowi</w:t>
      </w:r>
      <w:r w:rsidR="0072667F">
        <w:rPr>
          <w:rFonts w:ascii="Times New Roman" w:eastAsia="Times New Roman" w:hAnsi="Times New Roman" w:cs="Times New Roman"/>
          <w:sz w:val="24"/>
        </w:rPr>
        <w:t xml:space="preserve"> w ramach Programu Operacyjnego Kapitał Ludzki i uzyskało w ten sposób dotację w</w:t>
      </w:r>
      <w:r w:rsidR="00A35C5A">
        <w:rPr>
          <w:rFonts w:ascii="Times New Roman" w:eastAsia="Times New Roman" w:hAnsi="Times New Roman" w:cs="Times New Roman"/>
          <w:sz w:val="24"/>
        </w:rPr>
        <w:t xml:space="preserve"> łącznej </w:t>
      </w:r>
      <w:r w:rsidR="0072667F">
        <w:rPr>
          <w:rFonts w:ascii="Times New Roman" w:eastAsia="Times New Roman" w:hAnsi="Times New Roman" w:cs="Times New Roman"/>
          <w:sz w:val="24"/>
        </w:rPr>
        <w:t xml:space="preserve">wysokości </w:t>
      </w:r>
      <w:r w:rsidR="00A35C5A">
        <w:rPr>
          <w:rFonts w:ascii="Times New Roman" w:eastAsia="Times New Roman" w:hAnsi="Times New Roman" w:cs="Times New Roman"/>
          <w:sz w:val="24"/>
        </w:rPr>
        <w:t>392 153,40</w:t>
      </w:r>
      <w:r w:rsidR="0072667F">
        <w:rPr>
          <w:rFonts w:ascii="Times New Roman" w:eastAsia="Times New Roman" w:hAnsi="Times New Roman" w:cs="Times New Roman"/>
          <w:sz w:val="24"/>
        </w:rPr>
        <w:t xml:space="preserve"> zł, która została przeznaczona na działania na rzecz osób niepełnosprawnych, </w:t>
      </w:r>
      <w:r w:rsidR="00A34D60">
        <w:rPr>
          <w:rFonts w:ascii="Times New Roman" w:eastAsia="Times New Roman" w:hAnsi="Times New Roman" w:cs="Times New Roman"/>
          <w:sz w:val="24"/>
        </w:rPr>
        <w:t xml:space="preserve">osób </w:t>
      </w:r>
      <w:r w:rsidR="0072667F">
        <w:rPr>
          <w:rFonts w:ascii="Times New Roman" w:eastAsia="Times New Roman" w:hAnsi="Times New Roman" w:cs="Times New Roman"/>
          <w:sz w:val="24"/>
        </w:rPr>
        <w:t xml:space="preserve">opuszczających rodziny zastępcze i placówki opiekuńczo – wychowawcze. </w:t>
      </w:r>
    </w:p>
    <w:p w:rsidR="00911082" w:rsidRPr="0083117E" w:rsidRDefault="007C6E2F" w:rsidP="002C4351">
      <w:pPr>
        <w:tabs>
          <w:tab w:val="right" w:pos="284"/>
          <w:tab w:val="left" w:pos="408"/>
        </w:tabs>
        <w:suppressAutoHyphens/>
        <w:spacing w:after="0" w:line="360" w:lineRule="auto"/>
        <w:jc w:val="both"/>
        <w:rPr>
          <w:rFonts w:ascii="Times New Roman" w:eastAsia="Times New Roman" w:hAnsi="Times New Roman" w:cs="Times New Roman"/>
          <w:b/>
          <w:sz w:val="26"/>
        </w:rPr>
      </w:pPr>
      <w:r>
        <w:rPr>
          <w:rFonts w:ascii="Times New Roman" w:eastAsia="Times New Roman" w:hAnsi="Times New Roman" w:cs="Times New Roman"/>
          <w:sz w:val="24"/>
        </w:rPr>
        <w:lastRenderedPageBreak/>
        <w:tab/>
      </w:r>
      <w:r>
        <w:rPr>
          <w:rFonts w:ascii="Times New Roman" w:eastAsia="Times New Roman" w:hAnsi="Times New Roman" w:cs="Times New Roman"/>
          <w:sz w:val="24"/>
        </w:rPr>
        <w:tab/>
      </w:r>
      <w:r>
        <w:rPr>
          <w:rFonts w:ascii="Times New Roman" w:eastAsia="Times New Roman" w:hAnsi="Times New Roman" w:cs="Times New Roman"/>
          <w:sz w:val="24"/>
        </w:rPr>
        <w:tab/>
      </w:r>
      <w:r w:rsidR="0072667F">
        <w:rPr>
          <w:rFonts w:ascii="Times New Roman" w:eastAsia="Times New Roman" w:hAnsi="Times New Roman" w:cs="Times New Roman"/>
          <w:sz w:val="24"/>
        </w:rPr>
        <w:t xml:space="preserve">W projekcie uczestniczyło </w:t>
      </w:r>
      <w:r w:rsidR="0087591D">
        <w:rPr>
          <w:rFonts w:ascii="Times New Roman" w:eastAsia="Times New Roman" w:hAnsi="Times New Roman" w:cs="Times New Roman"/>
          <w:sz w:val="24"/>
        </w:rPr>
        <w:t>61</w:t>
      </w:r>
      <w:r w:rsidR="0072667F">
        <w:rPr>
          <w:rFonts w:ascii="Times New Roman" w:eastAsia="Times New Roman" w:hAnsi="Times New Roman" w:cs="Times New Roman"/>
          <w:sz w:val="24"/>
        </w:rPr>
        <w:t xml:space="preserve"> mieszkańców powiatu raciborskiego, wobec których zastosowano następujące instrumenty aktywnej integracji:</w:t>
      </w:r>
    </w:p>
    <w:p w:rsidR="00911082" w:rsidRPr="00A34D60" w:rsidRDefault="00EE4CD0" w:rsidP="007C6E2F">
      <w:pPr>
        <w:pStyle w:val="Akapitzlist"/>
        <w:numPr>
          <w:ilvl w:val="0"/>
          <w:numId w:val="33"/>
        </w:numPr>
        <w:suppressAutoHyphens/>
        <w:spacing w:after="0" w:line="360" w:lineRule="auto"/>
        <w:ind w:left="426"/>
        <w:jc w:val="both"/>
        <w:rPr>
          <w:rFonts w:ascii="Times New Roman" w:eastAsia="Times New Roman" w:hAnsi="Times New Roman" w:cs="Times New Roman"/>
          <w:sz w:val="24"/>
        </w:rPr>
      </w:pPr>
      <w:r>
        <w:rPr>
          <w:rFonts w:ascii="Times New Roman" w:eastAsia="Times New Roman" w:hAnsi="Times New Roman" w:cs="Times New Roman"/>
          <w:sz w:val="24"/>
        </w:rPr>
        <w:t xml:space="preserve">udział w zajęciach </w:t>
      </w:r>
      <w:r w:rsidR="0072667F" w:rsidRPr="00A34D60">
        <w:rPr>
          <w:rFonts w:ascii="Times New Roman" w:eastAsia="Times New Roman" w:hAnsi="Times New Roman" w:cs="Times New Roman"/>
          <w:sz w:val="24"/>
        </w:rPr>
        <w:t>kształcenia ustawicznego – szkolenia zawodowe umożliwiające zdobycie (utrwalenie, aktualizację) kwalifikacji niezbędnych do podjęcia zatrudnienia – tematyka szkoleń została dostosowana do indywidualnych potrzeb</w:t>
      </w:r>
      <w:r w:rsidR="00E07AC2">
        <w:rPr>
          <w:rFonts w:ascii="Times New Roman" w:eastAsia="Times New Roman" w:hAnsi="Times New Roman" w:cs="Times New Roman"/>
          <w:sz w:val="24"/>
        </w:rPr>
        <w:t xml:space="preserve"> </w:t>
      </w:r>
      <w:r w:rsidR="0072667F" w:rsidRPr="00A34D60">
        <w:rPr>
          <w:rFonts w:ascii="Times New Roman" w:eastAsia="Times New Roman" w:hAnsi="Times New Roman" w:cs="Times New Roman"/>
          <w:sz w:val="24"/>
        </w:rPr>
        <w:t>i możliwości ucz</w:t>
      </w:r>
      <w:r>
        <w:rPr>
          <w:rFonts w:ascii="Times New Roman" w:eastAsia="Times New Roman" w:hAnsi="Times New Roman" w:cs="Times New Roman"/>
          <w:sz w:val="24"/>
        </w:rPr>
        <w:t>estników,</w:t>
      </w:r>
      <w:r w:rsidR="0072667F" w:rsidRPr="00A34D60">
        <w:rPr>
          <w:rFonts w:ascii="Times New Roman" w:eastAsia="Times New Roman" w:hAnsi="Times New Roman" w:cs="Times New Roman"/>
          <w:sz w:val="24"/>
        </w:rPr>
        <w:t xml:space="preserve"> </w:t>
      </w:r>
    </w:p>
    <w:p w:rsidR="00A34D60" w:rsidRDefault="0072667F" w:rsidP="007C6E2F">
      <w:pPr>
        <w:pStyle w:val="Akapitzlist"/>
        <w:numPr>
          <w:ilvl w:val="0"/>
          <w:numId w:val="33"/>
        </w:numPr>
        <w:suppressAutoHyphens/>
        <w:spacing w:after="0" w:line="360" w:lineRule="auto"/>
        <w:ind w:left="426"/>
        <w:jc w:val="both"/>
        <w:rPr>
          <w:rFonts w:ascii="Times New Roman" w:eastAsia="Times New Roman" w:hAnsi="Times New Roman" w:cs="Times New Roman"/>
          <w:sz w:val="24"/>
        </w:rPr>
      </w:pPr>
      <w:r w:rsidRPr="00A34D60">
        <w:rPr>
          <w:rFonts w:ascii="Times New Roman" w:eastAsia="Times New Roman" w:hAnsi="Times New Roman" w:cs="Times New Roman"/>
          <w:sz w:val="24"/>
        </w:rPr>
        <w:t>turnusy rehabilitacyjne dla osób niepeł</w:t>
      </w:r>
      <w:r w:rsidR="00A34D60">
        <w:rPr>
          <w:rFonts w:ascii="Times New Roman" w:eastAsia="Times New Roman" w:hAnsi="Times New Roman" w:cs="Times New Roman"/>
          <w:sz w:val="24"/>
        </w:rPr>
        <w:t xml:space="preserve">nosprawnych oraz ich opiekunów, </w:t>
      </w:r>
      <w:r w:rsidRPr="00A34D60">
        <w:rPr>
          <w:rFonts w:ascii="Times New Roman" w:eastAsia="Times New Roman" w:hAnsi="Times New Roman" w:cs="Times New Roman"/>
          <w:sz w:val="24"/>
        </w:rPr>
        <w:t>finansowane                  w części nieopłacanej ze środków PFR</w:t>
      </w:r>
      <w:r w:rsidR="00A34D60">
        <w:rPr>
          <w:rFonts w:ascii="Times New Roman" w:eastAsia="Times New Roman" w:hAnsi="Times New Roman" w:cs="Times New Roman"/>
          <w:sz w:val="24"/>
        </w:rPr>
        <w:t>ON – </w:t>
      </w:r>
      <w:r w:rsidR="00A34D60" w:rsidRPr="00A34D60">
        <w:rPr>
          <w:rFonts w:ascii="Times New Roman" w:eastAsia="Times New Roman" w:hAnsi="Times New Roman" w:cs="Times New Roman"/>
          <w:sz w:val="24"/>
        </w:rPr>
        <w:t>aktywizacja zdrowotna</w:t>
      </w:r>
      <w:r w:rsidR="00EE4CD0">
        <w:rPr>
          <w:rFonts w:ascii="Times New Roman" w:eastAsia="Times New Roman" w:hAnsi="Times New Roman" w:cs="Times New Roman"/>
          <w:sz w:val="24"/>
        </w:rPr>
        <w:t>,</w:t>
      </w:r>
    </w:p>
    <w:p w:rsidR="00911082" w:rsidRPr="00A34D60" w:rsidRDefault="0072667F" w:rsidP="0008406E">
      <w:pPr>
        <w:pStyle w:val="Akapitzlist"/>
        <w:numPr>
          <w:ilvl w:val="0"/>
          <w:numId w:val="33"/>
        </w:numPr>
        <w:suppressAutoHyphens/>
        <w:spacing w:after="0" w:line="360" w:lineRule="auto"/>
        <w:ind w:left="426"/>
        <w:jc w:val="both"/>
        <w:rPr>
          <w:rFonts w:ascii="Times New Roman" w:eastAsia="Times New Roman" w:hAnsi="Times New Roman" w:cs="Times New Roman"/>
          <w:sz w:val="24"/>
        </w:rPr>
      </w:pPr>
      <w:r w:rsidRPr="00A34D60">
        <w:rPr>
          <w:rFonts w:ascii="Times New Roman" w:eastAsia="Times New Roman" w:hAnsi="Times New Roman" w:cs="Times New Roman"/>
          <w:sz w:val="24"/>
        </w:rPr>
        <w:t>usługi asystentów dla osób niepełnosprawnych</w:t>
      </w:r>
      <w:r w:rsidR="0061083C" w:rsidRPr="00A34D60">
        <w:rPr>
          <w:rFonts w:ascii="Times New Roman" w:eastAsia="Times New Roman" w:hAnsi="Times New Roman" w:cs="Times New Roman"/>
          <w:sz w:val="24"/>
        </w:rPr>
        <w:t xml:space="preserve"> w formie tłumacza osoby niesłyszącej</w:t>
      </w:r>
      <w:r w:rsidR="00A34D60">
        <w:rPr>
          <w:rFonts w:ascii="Times New Roman" w:eastAsia="Times New Roman" w:hAnsi="Times New Roman" w:cs="Times New Roman"/>
          <w:sz w:val="24"/>
        </w:rPr>
        <w:t> – aktywizacja społeczna</w:t>
      </w:r>
      <w:r w:rsidR="00EE4CD0">
        <w:rPr>
          <w:rFonts w:ascii="Times New Roman" w:eastAsia="Times New Roman" w:hAnsi="Times New Roman" w:cs="Times New Roman"/>
          <w:sz w:val="24"/>
        </w:rPr>
        <w:t>,</w:t>
      </w:r>
    </w:p>
    <w:p w:rsidR="00911082" w:rsidRPr="00A34D60" w:rsidRDefault="00EE4CD0" w:rsidP="0008406E">
      <w:pPr>
        <w:pStyle w:val="Akapitzlist"/>
        <w:numPr>
          <w:ilvl w:val="0"/>
          <w:numId w:val="33"/>
        </w:numPr>
        <w:suppressAutoHyphens/>
        <w:spacing w:after="0" w:line="360" w:lineRule="auto"/>
        <w:ind w:left="426"/>
        <w:jc w:val="both"/>
        <w:rPr>
          <w:rFonts w:ascii="Times New Roman" w:eastAsia="Times New Roman" w:hAnsi="Times New Roman" w:cs="Times New Roman"/>
          <w:sz w:val="24"/>
        </w:rPr>
      </w:pPr>
      <w:r>
        <w:rPr>
          <w:rFonts w:ascii="Times New Roman" w:eastAsia="Times New Roman" w:hAnsi="Times New Roman" w:cs="Times New Roman"/>
          <w:sz w:val="24"/>
        </w:rPr>
        <w:t xml:space="preserve">terapia psychologiczna </w:t>
      </w:r>
      <w:r w:rsidR="0072667F" w:rsidRPr="00A34D60">
        <w:rPr>
          <w:rFonts w:ascii="Times New Roman" w:eastAsia="Times New Roman" w:hAnsi="Times New Roman" w:cs="Times New Roman"/>
          <w:sz w:val="24"/>
        </w:rPr>
        <w:t>rodzinna lub psychospołeczna dla uczestników i ich rodzi</w:t>
      </w:r>
      <w:r>
        <w:rPr>
          <w:rFonts w:ascii="Times New Roman" w:eastAsia="Times New Roman" w:hAnsi="Times New Roman" w:cs="Times New Roman"/>
          <w:sz w:val="24"/>
        </w:rPr>
        <w:t>n świadczona przez psychologów,</w:t>
      </w:r>
      <w:r w:rsidR="0072667F" w:rsidRPr="00A34D60">
        <w:rPr>
          <w:rFonts w:ascii="Times New Roman" w:eastAsia="Times New Roman" w:hAnsi="Times New Roman" w:cs="Times New Roman"/>
          <w:sz w:val="24"/>
        </w:rPr>
        <w:t xml:space="preserve"> </w:t>
      </w:r>
    </w:p>
    <w:p w:rsidR="0083117E" w:rsidRPr="00A34D60" w:rsidRDefault="0072667F" w:rsidP="0008406E">
      <w:pPr>
        <w:pStyle w:val="Akapitzlist"/>
        <w:numPr>
          <w:ilvl w:val="0"/>
          <w:numId w:val="33"/>
        </w:numPr>
        <w:suppressAutoHyphens/>
        <w:spacing w:after="0" w:line="360" w:lineRule="auto"/>
        <w:ind w:left="426"/>
        <w:jc w:val="both"/>
        <w:rPr>
          <w:rFonts w:ascii="Times New Roman" w:eastAsia="Times New Roman" w:hAnsi="Times New Roman" w:cs="Times New Roman"/>
          <w:sz w:val="24"/>
        </w:rPr>
      </w:pPr>
      <w:r w:rsidRPr="00A34D60">
        <w:rPr>
          <w:rFonts w:ascii="Times New Roman" w:eastAsia="Times New Roman" w:hAnsi="Times New Roman" w:cs="Times New Roman"/>
          <w:sz w:val="24"/>
        </w:rPr>
        <w:t xml:space="preserve">zajęcia </w:t>
      </w:r>
      <w:r w:rsidR="0061083C" w:rsidRPr="00A34D60">
        <w:rPr>
          <w:rFonts w:ascii="Times New Roman" w:eastAsia="Times New Roman" w:hAnsi="Times New Roman" w:cs="Times New Roman"/>
          <w:sz w:val="24"/>
        </w:rPr>
        <w:t>z doradcą zawodowym, mające na celu nabycie umiejętnośc</w:t>
      </w:r>
      <w:r w:rsidR="0083117E" w:rsidRPr="00A34D60">
        <w:rPr>
          <w:rFonts w:ascii="Times New Roman" w:eastAsia="Times New Roman" w:hAnsi="Times New Roman" w:cs="Times New Roman"/>
          <w:sz w:val="24"/>
        </w:rPr>
        <w:t xml:space="preserve">i poruszania się </w:t>
      </w:r>
      <w:r w:rsidR="00EE4CD0">
        <w:rPr>
          <w:rFonts w:ascii="Times New Roman" w:eastAsia="Times New Roman" w:hAnsi="Times New Roman" w:cs="Times New Roman"/>
          <w:sz w:val="24"/>
        </w:rPr>
        <w:t xml:space="preserve">                     </w:t>
      </w:r>
      <w:r w:rsidR="0083117E" w:rsidRPr="00A34D60">
        <w:rPr>
          <w:rFonts w:ascii="Times New Roman" w:eastAsia="Times New Roman" w:hAnsi="Times New Roman" w:cs="Times New Roman"/>
          <w:sz w:val="24"/>
        </w:rPr>
        <w:t>na rynku pracy.</w:t>
      </w:r>
    </w:p>
    <w:p w:rsidR="00C06B6C" w:rsidRPr="0083117E" w:rsidRDefault="00C06B6C" w:rsidP="002C4351">
      <w:pPr>
        <w:suppressAutoHyphens/>
        <w:spacing w:after="0" w:line="360" w:lineRule="auto"/>
        <w:jc w:val="both"/>
        <w:rPr>
          <w:rFonts w:ascii="Times New Roman" w:eastAsia="Times New Roman" w:hAnsi="Times New Roman" w:cs="Times New Roman"/>
          <w:sz w:val="24"/>
        </w:rPr>
      </w:pPr>
    </w:p>
    <w:p w:rsidR="0008406E" w:rsidRDefault="0072667F" w:rsidP="0083117E">
      <w:pPr>
        <w:suppressAutoHyphens/>
        <w:spacing w:after="0" w:line="360" w:lineRule="auto"/>
        <w:jc w:val="both"/>
        <w:rPr>
          <w:rFonts w:ascii="Times New Roman" w:eastAsia="Times New Roman" w:hAnsi="Times New Roman" w:cs="Times New Roman"/>
          <w:sz w:val="24"/>
          <w:lang w:val="en-GB"/>
        </w:rPr>
      </w:pPr>
      <w:r w:rsidRPr="00CB0FD9">
        <w:rPr>
          <w:rFonts w:ascii="Times New Roman" w:eastAsia="Times New Roman" w:hAnsi="Times New Roman" w:cs="Times New Roman"/>
          <w:b/>
          <w:sz w:val="24"/>
          <w:lang w:val="en-GB"/>
        </w:rPr>
        <w:t>2.2</w:t>
      </w:r>
      <w:r w:rsidR="0083117E" w:rsidRPr="00CB0FD9">
        <w:rPr>
          <w:rFonts w:ascii="Times New Roman" w:eastAsia="Times New Roman" w:hAnsi="Times New Roman" w:cs="Times New Roman"/>
          <w:b/>
          <w:sz w:val="24"/>
          <w:lang w:val="en-GB"/>
        </w:rPr>
        <w:t>.</w:t>
      </w:r>
      <w:r w:rsidRPr="00CB0FD9">
        <w:rPr>
          <w:rFonts w:ascii="Times New Roman" w:eastAsia="Times New Roman" w:hAnsi="Times New Roman" w:cs="Times New Roman"/>
          <w:b/>
          <w:sz w:val="24"/>
          <w:lang w:val="en-GB"/>
        </w:rPr>
        <w:t xml:space="preserve">  PEAD </w:t>
      </w:r>
      <w:r w:rsidRPr="00CB0FD9">
        <w:rPr>
          <w:rFonts w:ascii="Times New Roman" w:eastAsia="Times New Roman" w:hAnsi="Times New Roman" w:cs="Times New Roman"/>
          <w:sz w:val="24"/>
          <w:lang w:val="en-GB"/>
        </w:rPr>
        <w:t xml:space="preserve">(franc. Programme </w:t>
      </w:r>
      <w:proofErr w:type="spellStart"/>
      <w:r w:rsidRPr="00CB0FD9">
        <w:rPr>
          <w:rFonts w:ascii="Times New Roman" w:eastAsia="Times New Roman" w:hAnsi="Times New Roman" w:cs="Times New Roman"/>
          <w:sz w:val="24"/>
          <w:lang w:val="en-GB"/>
        </w:rPr>
        <w:t>Europeen</w:t>
      </w:r>
      <w:proofErr w:type="spellEnd"/>
      <w:r w:rsidRPr="00CB0FD9">
        <w:rPr>
          <w:rFonts w:ascii="Times New Roman" w:eastAsia="Times New Roman" w:hAnsi="Times New Roman" w:cs="Times New Roman"/>
          <w:sz w:val="24"/>
          <w:lang w:val="en-GB"/>
        </w:rPr>
        <w:t xml:space="preserve"> d' Aide aux plus </w:t>
      </w:r>
      <w:proofErr w:type="spellStart"/>
      <w:r w:rsidRPr="00CB0FD9">
        <w:rPr>
          <w:rFonts w:ascii="Times New Roman" w:eastAsia="Times New Roman" w:hAnsi="Times New Roman" w:cs="Times New Roman"/>
          <w:sz w:val="24"/>
          <w:lang w:val="en-GB"/>
        </w:rPr>
        <w:t>Demunis</w:t>
      </w:r>
      <w:proofErr w:type="spellEnd"/>
      <w:r w:rsidRPr="00CB0FD9">
        <w:rPr>
          <w:rFonts w:ascii="Times New Roman" w:eastAsia="Times New Roman" w:hAnsi="Times New Roman" w:cs="Times New Roman"/>
          <w:sz w:val="24"/>
          <w:lang w:val="en-GB"/>
        </w:rPr>
        <w:t xml:space="preserve"> - PEAD). </w:t>
      </w:r>
    </w:p>
    <w:p w:rsidR="0008406E" w:rsidRDefault="0008406E" w:rsidP="0083117E">
      <w:pPr>
        <w:suppressAutoHyphens/>
        <w:spacing w:after="0" w:line="360" w:lineRule="auto"/>
        <w:jc w:val="both"/>
        <w:rPr>
          <w:rFonts w:ascii="Times New Roman" w:eastAsia="Times New Roman" w:hAnsi="Times New Roman" w:cs="Times New Roman"/>
          <w:sz w:val="24"/>
          <w:lang w:val="en-GB"/>
        </w:rPr>
      </w:pPr>
    </w:p>
    <w:p w:rsidR="00C06B6C" w:rsidRDefault="0072667F" w:rsidP="0008406E">
      <w:pPr>
        <w:suppressAutoHyphens/>
        <w:spacing w:after="0" w:line="360" w:lineRule="auto"/>
        <w:ind w:firstLine="708"/>
        <w:jc w:val="both"/>
        <w:rPr>
          <w:b/>
          <w:bCs/>
          <w:sz w:val="32"/>
          <w:szCs w:val="32"/>
        </w:rPr>
      </w:pPr>
      <w:r>
        <w:rPr>
          <w:rFonts w:ascii="Times New Roman" w:eastAsia="Times New Roman" w:hAnsi="Times New Roman" w:cs="Times New Roman"/>
          <w:sz w:val="24"/>
        </w:rPr>
        <w:t>W ramach koordynacji unijnego progr</w:t>
      </w:r>
      <w:r w:rsidR="005A00EE">
        <w:rPr>
          <w:rFonts w:ascii="Times New Roman" w:eastAsia="Times New Roman" w:hAnsi="Times New Roman" w:cs="Times New Roman"/>
          <w:sz w:val="24"/>
        </w:rPr>
        <w:t xml:space="preserve">amu pomocy żywnościowej PEAD </w:t>
      </w:r>
      <w:r w:rsidR="0008406E">
        <w:rPr>
          <w:rFonts w:ascii="Times New Roman" w:eastAsia="Times New Roman" w:hAnsi="Times New Roman" w:cs="Times New Roman"/>
          <w:sz w:val="24"/>
        </w:rPr>
        <w:br/>
      </w:r>
      <w:r w:rsidR="005A00EE">
        <w:rPr>
          <w:rFonts w:ascii="Times New Roman" w:eastAsia="Times New Roman" w:hAnsi="Times New Roman" w:cs="Times New Roman"/>
          <w:sz w:val="24"/>
        </w:rPr>
        <w:t>1</w:t>
      </w:r>
      <w:r w:rsidR="00207ACD">
        <w:rPr>
          <w:rFonts w:ascii="Times New Roman" w:eastAsia="Times New Roman" w:hAnsi="Times New Roman" w:cs="Times New Roman"/>
          <w:sz w:val="24"/>
        </w:rPr>
        <w:t>650</w:t>
      </w:r>
      <w:r>
        <w:rPr>
          <w:rFonts w:ascii="Times New Roman" w:eastAsia="Times New Roman" w:hAnsi="Times New Roman" w:cs="Times New Roman"/>
          <w:sz w:val="24"/>
        </w:rPr>
        <w:t xml:space="preserve"> najuboższych mieszkańców powiatu raciborskiego</w:t>
      </w:r>
      <w:r w:rsidR="008779A6">
        <w:rPr>
          <w:rFonts w:ascii="Times New Roman" w:eastAsia="Times New Roman" w:hAnsi="Times New Roman" w:cs="Times New Roman"/>
          <w:sz w:val="24"/>
        </w:rPr>
        <w:t xml:space="preserve"> otrzymało 220</w:t>
      </w:r>
      <w:r>
        <w:rPr>
          <w:rFonts w:ascii="Times New Roman" w:eastAsia="Times New Roman" w:hAnsi="Times New Roman" w:cs="Times New Roman"/>
          <w:sz w:val="24"/>
        </w:rPr>
        <w:t xml:space="preserve"> ton produktów spożywczych o wartości ok. </w:t>
      </w:r>
      <w:r w:rsidR="00207ACD">
        <w:rPr>
          <w:rFonts w:ascii="Times New Roman" w:eastAsia="Times New Roman" w:hAnsi="Times New Roman" w:cs="Times New Roman"/>
          <w:sz w:val="24"/>
        </w:rPr>
        <w:t>1</w:t>
      </w:r>
      <w:r w:rsidR="008779A6">
        <w:rPr>
          <w:rFonts w:ascii="Times New Roman" w:eastAsia="Times New Roman" w:hAnsi="Times New Roman" w:cs="Times New Roman"/>
          <w:sz w:val="24"/>
        </w:rPr>
        <w:t> 200 000,00</w:t>
      </w:r>
      <w:r>
        <w:rPr>
          <w:rFonts w:ascii="Times New Roman" w:eastAsia="Times New Roman" w:hAnsi="Times New Roman" w:cs="Times New Roman"/>
          <w:sz w:val="24"/>
        </w:rPr>
        <w:t xml:space="preserve"> zł.</w:t>
      </w:r>
      <w:r w:rsidR="0042767F">
        <w:rPr>
          <w:rFonts w:ascii="Times New Roman" w:eastAsia="Times New Roman" w:hAnsi="Times New Roman" w:cs="Times New Roman"/>
          <w:sz w:val="24"/>
        </w:rPr>
        <w:t xml:space="preserve"> </w:t>
      </w:r>
    </w:p>
    <w:p w:rsidR="0083117E" w:rsidRDefault="0072667F" w:rsidP="0042767F">
      <w:pPr>
        <w:suppressAutoHyphens/>
        <w:spacing w:after="0" w:line="360" w:lineRule="auto"/>
        <w:ind w:firstLine="708"/>
        <w:jc w:val="both"/>
        <w:rPr>
          <w:rFonts w:ascii="Times New Roman" w:eastAsia="Times New Roman" w:hAnsi="Times New Roman" w:cs="Times New Roman"/>
          <w:sz w:val="24"/>
        </w:rPr>
      </w:pPr>
      <w:r>
        <w:rPr>
          <w:rFonts w:ascii="Times New Roman" w:eastAsia="Times New Roman" w:hAnsi="Times New Roman" w:cs="Times New Roman"/>
          <w:sz w:val="24"/>
        </w:rPr>
        <w:t xml:space="preserve">Program pomocy żywnościowej PEAD prowadzony jest w powiecie raciborskim </w:t>
      </w:r>
      <w:r w:rsidR="00A34D60">
        <w:rPr>
          <w:rFonts w:ascii="Times New Roman" w:eastAsia="Times New Roman" w:hAnsi="Times New Roman" w:cs="Times New Roman"/>
          <w:sz w:val="24"/>
        </w:rPr>
        <w:t xml:space="preserve">                        </w:t>
      </w:r>
      <w:r>
        <w:rPr>
          <w:rFonts w:ascii="Times New Roman" w:eastAsia="Times New Roman" w:hAnsi="Times New Roman" w:cs="Times New Roman"/>
          <w:sz w:val="24"/>
        </w:rPr>
        <w:t>od 2004 roku. W całorocznym programie PEAD 201</w:t>
      </w:r>
      <w:r w:rsidR="008779A6">
        <w:rPr>
          <w:rFonts w:ascii="Times New Roman" w:eastAsia="Times New Roman" w:hAnsi="Times New Roman" w:cs="Times New Roman"/>
          <w:sz w:val="24"/>
        </w:rPr>
        <w:t>3</w:t>
      </w:r>
      <w:r>
        <w:rPr>
          <w:rFonts w:ascii="Times New Roman" w:eastAsia="Times New Roman" w:hAnsi="Times New Roman" w:cs="Times New Roman"/>
          <w:sz w:val="24"/>
        </w:rPr>
        <w:t xml:space="preserve"> udział wzięło </w:t>
      </w:r>
      <w:r w:rsidR="0042767F">
        <w:rPr>
          <w:rFonts w:ascii="Times New Roman" w:eastAsia="Times New Roman" w:hAnsi="Times New Roman" w:cs="Times New Roman"/>
          <w:sz w:val="24"/>
        </w:rPr>
        <w:t>6</w:t>
      </w:r>
      <w:r>
        <w:rPr>
          <w:rFonts w:ascii="Times New Roman" w:eastAsia="Times New Roman" w:hAnsi="Times New Roman" w:cs="Times New Roman"/>
          <w:sz w:val="24"/>
        </w:rPr>
        <w:t xml:space="preserve"> gmin wiejskich. Koordynacją na terenie powiatu, logistyką i organizacją wspólnego transportu z magazynu </w:t>
      </w:r>
      <w:r w:rsidR="008779A6">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w Chorzowie oraz wydawaniem towaru </w:t>
      </w:r>
      <w:r w:rsidRPr="009C3601">
        <w:rPr>
          <w:rFonts w:ascii="Times New Roman" w:eastAsia="Times New Roman" w:hAnsi="Times New Roman" w:cs="Times New Roman"/>
          <w:sz w:val="24"/>
        </w:rPr>
        <w:t>gminom w Raciborzu</w:t>
      </w:r>
      <w:r>
        <w:rPr>
          <w:rFonts w:ascii="Times New Roman" w:eastAsia="Times New Roman" w:hAnsi="Times New Roman" w:cs="Times New Roman"/>
          <w:sz w:val="24"/>
        </w:rPr>
        <w:t xml:space="preserve"> zajmuje się PCPR.</w:t>
      </w:r>
    </w:p>
    <w:p w:rsidR="00C06B6C" w:rsidRDefault="00C06B6C" w:rsidP="0042767F">
      <w:pPr>
        <w:suppressAutoHyphens/>
        <w:spacing w:after="0" w:line="360" w:lineRule="auto"/>
        <w:ind w:firstLine="708"/>
        <w:jc w:val="both"/>
        <w:rPr>
          <w:rFonts w:ascii="Times New Roman" w:eastAsia="Times New Roman" w:hAnsi="Times New Roman" w:cs="Times New Roman"/>
          <w:sz w:val="24"/>
        </w:rPr>
      </w:pPr>
    </w:p>
    <w:p w:rsidR="0008406E" w:rsidRDefault="0008406E" w:rsidP="0008406E">
      <w:pPr>
        <w:suppressAutoHyphens/>
        <w:spacing w:after="0" w:line="360" w:lineRule="auto"/>
        <w:ind w:left="426" w:hanging="426"/>
        <w:jc w:val="both"/>
        <w:rPr>
          <w:rFonts w:ascii="Times New Roman" w:eastAsia="Times New Roman" w:hAnsi="Times New Roman" w:cs="Times New Roman"/>
          <w:b/>
          <w:color w:val="000000" w:themeColor="text1"/>
          <w:sz w:val="24"/>
        </w:rPr>
      </w:pPr>
      <w:r w:rsidRPr="004B2D7D">
        <w:rPr>
          <w:rFonts w:ascii="Times New Roman" w:eastAsia="Times New Roman" w:hAnsi="Times New Roman" w:cs="Times New Roman"/>
          <w:b/>
          <w:color w:val="000000" w:themeColor="text1"/>
          <w:sz w:val="24"/>
        </w:rPr>
        <w:t>2.3.</w:t>
      </w:r>
      <w:r>
        <w:rPr>
          <w:rFonts w:ascii="Times New Roman" w:eastAsia="Times New Roman" w:hAnsi="Times New Roman" w:cs="Times New Roman"/>
          <w:b/>
          <w:color w:val="000000" w:themeColor="text1"/>
          <w:sz w:val="24"/>
        </w:rPr>
        <w:t xml:space="preserve"> „KOORDYNATOR RODZINNEJ PIECZY ZASTĘPCZEJ” – RESORTOWY PROGRAM WSPIERANIA RODZINY I SYSTEMU PIECZY ZASTĘPCZEJ NA ROK 2013.  </w:t>
      </w:r>
    </w:p>
    <w:p w:rsidR="0008406E" w:rsidRDefault="0008406E" w:rsidP="00912A1E">
      <w:pPr>
        <w:suppressAutoHyphens/>
        <w:spacing w:after="0" w:line="360" w:lineRule="auto"/>
        <w:jc w:val="both"/>
        <w:rPr>
          <w:rFonts w:ascii="Times New Roman" w:eastAsia="Times New Roman" w:hAnsi="Times New Roman" w:cs="Times New Roman"/>
          <w:b/>
          <w:color w:val="000000" w:themeColor="text1"/>
          <w:sz w:val="24"/>
        </w:rPr>
      </w:pPr>
    </w:p>
    <w:p w:rsidR="00912A1E" w:rsidRPr="00C06B6C" w:rsidRDefault="00C06B6C" w:rsidP="0008406E">
      <w:pPr>
        <w:suppressAutoHyphens/>
        <w:spacing w:after="0" w:line="360" w:lineRule="auto"/>
        <w:ind w:firstLine="708"/>
        <w:jc w:val="both"/>
        <w:rPr>
          <w:rFonts w:ascii="Times New Roman" w:eastAsia="Times New Roman" w:hAnsi="Times New Roman" w:cs="Times New Roman"/>
          <w:sz w:val="24"/>
          <w:szCs w:val="24"/>
        </w:rPr>
      </w:pPr>
      <w:r w:rsidRPr="00C06B6C">
        <w:rPr>
          <w:rFonts w:ascii="Times New Roman" w:hAnsi="Times New Roman" w:cs="Times New Roman"/>
          <w:sz w:val="24"/>
          <w:szCs w:val="24"/>
        </w:rPr>
        <w:t>W ramach projektu PCPR o</w:t>
      </w:r>
      <w:r w:rsidR="005857F3">
        <w:rPr>
          <w:rFonts w:ascii="Times New Roman" w:hAnsi="Times New Roman" w:cs="Times New Roman"/>
          <w:sz w:val="24"/>
          <w:szCs w:val="24"/>
        </w:rPr>
        <w:t xml:space="preserve">trzymało dofinansowanie </w:t>
      </w:r>
      <w:r w:rsidR="006B3DEE">
        <w:rPr>
          <w:rFonts w:ascii="Times New Roman" w:hAnsi="Times New Roman" w:cs="Times New Roman"/>
          <w:sz w:val="24"/>
          <w:szCs w:val="24"/>
        </w:rPr>
        <w:t>wy</w:t>
      </w:r>
      <w:r w:rsidR="005857F3">
        <w:rPr>
          <w:rFonts w:ascii="Times New Roman" w:hAnsi="Times New Roman" w:cs="Times New Roman"/>
          <w:sz w:val="24"/>
          <w:szCs w:val="24"/>
        </w:rPr>
        <w:t xml:space="preserve">nagrodzenia dwóch koordynatorów </w:t>
      </w:r>
      <w:r w:rsidR="006B3DEE">
        <w:rPr>
          <w:rFonts w:ascii="Times New Roman" w:hAnsi="Times New Roman" w:cs="Times New Roman"/>
          <w:sz w:val="24"/>
          <w:szCs w:val="24"/>
        </w:rPr>
        <w:t xml:space="preserve">zatrudnionych w okresie od </w:t>
      </w:r>
      <w:r w:rsidR="002719B9">
        <w:rPr>
          <w:rFonts w:ascii="Times New Roman" w:hAnsi="Times New Roman" w:cs="Times New Roman"/>
          <w:sz w:val="24"/>
          <w:szCs w:val="24"/>
        </w:rPr>
        <w:t xml:space="preserve">dnia </w:t>
      </w:r>
      <w:r w:rsidR="006B3DEE">
        <w:rPr>
          <w:rFonts w:ascii="Times New Roman" w:hAnsi="Times New Roman" w:cs="Times New Roman"/>
          <w:sz w:val="24"/>
          <w:szCs w:val="24"/>
        </w:rPr>
        <w:t>1 stycznia do</w:t>
      </w:r>
      <w:r w:rsidR="002719B9">
        <w:rPr>
          <w:rFonts w:ascii="Times New Roman" w:hAnsi="Times New Roman" w:cs="Times New Roman"/>
          <w:sz w:val="24"/>
          <w:szCs w:val="24"/>
        </w:rPr>
        <w:t xml:space="preserve"> dnia </w:t>
      </w:r>
      <w:r w:rsidR="006B3DEE">
        <w:rPr>
          <w:rFonts w:ascii="Times New Roman" w:hAnsi="Times New Roman" w:cs="Times New Roman"/>
          <w:sz w:val="24"/>
          <w:szCs w:val="24"/>
        </w:rPr>
        <w:t xml:space="preserve">31 grudnia  2013 roku oraz dwóch koordynatorów </w:t>
      </w:r>
      <w:r w:rsidR="00220A61">
        <w:rPr>
          <w:rFonts w:ascii="Times New Roman" w:hAnsi="Times New Roman" w:cs="Times New Roman"/>
          <w:sz w:val="24"/>
          <w:szCs w:val="24"/>
        </w:rPr>
        <w:t>zatrudnionych</w:t>
      </w:r>
      <w:r w:rsidR="002719B9">
        <w:rPr>
          <w:rFonts w:ascii="Times New Roman" w:hAnsi="Times New Roman" w:cs="Times New Roman"/>
          <w:sz w:val="24"/>
          <w:szCs w:val="24"/>
        </w:rPr>
        <w:t xml:space="preserve"> od dnia </w:t>
      </w:r>
      <w:r w:rsidR="006B3DEE">
        <w:rPr>
          <w:rFonts w:ascii="Times New Roman" w:hAnsi="Times New Roman" w:cs="Times New Roman"/>
          <w:sz w:val="24"/>
          <w:szCs w:val="24"/>
        </w:rPr>
        <w:t>1 lipca</w:t>
      </w:r>
      <w:r w:rsidR="00220A61">
        <w:rPr>
          <w:rFonts w:ascii="Times New Roman" w:hAnsi="Times New Roman" w:cs="Times New Roman"/>
          <w:sz w:val="24"/>
          <w:szCs w:val="24"/>
        </w:rPr>
        <w:t xml:space="preserve"> do </w:t>
      </w:r>
      <w:r w:rsidR="002719B9">
        <w:rPr>
          <w:rFonts w:ascii="Times New Roman" w:hAnsi="Times New Roman" w:cs="Times New Roman"/>
          <w:sz w:val="24"/>
          <w:szCs w:val="24"/>
        </w:rPr>
        <w:t xml:space="preserve">dnia </w:t>
      </w:r>
      <w:r w:rsidR="00220A61">
        <w:rPr>
          <w:rFonts w:ascii="Times New Roman" w:hAnsi="Times New Roman" w:cs="Times New Roman"/>
          <w:sz w:val="24"/>
          <w:szCs w:val="24"/>
        </w:rPr>
        <w:t>31 grudnia 2013 roku</w:t>
      </w:r>
      <w:r w:rsidRPr="00C06B6C">
        <w:rPr>
          <w:rFonts w:ascii="Times New Roman" w:hAnsi="Times New Roman" w:cs="Times New Roman"/>
          <w:sz w:val="24"/>
          <w:szCs w:val="24"/>
        </w:rPr>
        <w:t xml:space="preserve">. </w:t>
      </w:r>
      <w:r w:rsidR="00912A1E" w:rsidRPr="00C06B6C">
        <w:rPr>
          <w:rFonts w:ascii="Times New Roman" w:hAnsi="Times New Roman" w:cs="Times New Roman"/>
          <w:sz w:val="24"/>
          <w:szCs w:val="24"/>
        </w:rPr>
        <w:lastRenderedPageBreak/>
        <w:t xml:space="preserve">Łączny koszt realizacji projektu wyniósł </w:t>
      </w:r>
      <w:r w:rsidR="00220A61">
        <w:rPr>
          <w:rFonts w:ascii="Times New Roman" w:hAnsi="Times New Roman" w:cs="Times New Roman"/>
          <w:sz w:val="24"/>
          <w:szCs w:val="24"/>
        </w:rPr>
        <w:t>95 529,69</w:t>
      </w:r>
      <w:r w:rsidR="00912A1E" w:rsidRPr="00C06B6C">
        <w:rPr>
          <w:rFonts w:ascii="Times New Roman" w:hAnsi="Times New Roman" w:cs="Times New Roman"/>
          <w:sz w:val="24"/>
          <w:szCs w:val="24"/>
        </w:rPr>
        <w:t xml:space="preserve"> zł, z tego dotacja M</w:t>
      </w:r>
      <w:r w:rsidR="00D6352E" w:rsidRPr="00C06B6C">
        <w:rPr>
          <w:rFonts w:ascii="Times New Roman" w:hAnsi="Times New Roman" w:cs="Times New Roman"/>
          <w:sz w:val="24"/>
          <w:szCs w:val="24"/>
        </w:rPr>
        <w:t>inistra Pracy i Polityki Społecznej</w:t>
      </w:r>
      <w:r w:rsidR="00912A1E" w:rsidRPr="00C06B6C">
        <w:rPr>
          <w:rFonts w:ascii="Times New Roman" w:hAnsi="Times New Roman" w:cs="Times New Roman"/>
          <w:sz w:val="24"/>
          <w:szCs w:val="24"/>
        </w:rPr>
        <w:t xml:space="preserve"> </w:t>
      </w:r>
      <w:r w:rsidR="00924B93" w:rsidRPr="00C06B6C">
        <w:rPr>
          <w:rFonts w:ascii="Times New Roman" w:hAnsi="Times New Roman" w:cs="Times New Roman"/>
          <w:sz w:val="24"/>
          <w:szCs w:val="24"/>
        </w:rPr>
        <w:t xml:space="preserve">dla powiatu </w:t>
      </w:r>
      <w:r w:rsidR="00912A1E" w:rsidRPr="00C06B6C">
        <w:rPr>
          <w:rFonts w:ascii="Times New Roman" w:hAnsi="Times New Roman" w:cs="Times New Roman"/>
          <w:sz w:val="24"/>
          <w:szCs w:val="24"/>
        </w:rPr>
        <w:t xml:space="preserve">wyniosła </w:t>
      </w:r>
      <w:r w:rsidR="00220A61">
        <w:rPr>
          <w:rFonts w:ascii="Times New Roman" w:hAnsi="Times New Roman" w:cs="Times New Roman"/>
          <w:sz w:val="24"/>
          <w:szCs w:val="24"/>
        </w:rPr>
        <w:t>33 497,98</w:t>
      </w:r>
      <w:r w:rsidR="00924B93" w:rsidRPr="00C06B6C">
        <w:rPr>
          <w:rFonts w:ascii="Times New Roman" w:hAnsi="Times New Roman" w:cs="Times New Roman"/>
          <w:sz w:val="24"/>
          <w:szCs w:val="24"/>
        </w:rPr>
        <w:t xml:space="preserve"> zł. </w:t>
      </w:r>
    </w:p>
    <w:p w:rsidR="00912A1E" w:rsidRPr="00912A1E" w:rsidRDefault="00912A1E">
      <w:pPr>
        <w:suppressAutoHyphens/>
        <w:spacing w:after="0" w:line="360" w:lineRule="auto"/>
        <w:jc w:val="both"/>
        <w:rPr>
          <w:rFonts w:ascii="Times New Roman" w:eastAsia="Times New Roman" w:hAnsi="Times New Roman" w:cs="Times New Roman"/>
          <w:color w:val="7030A0"/>
          <w:sz w:val="24"/>
        </w:rPr>
      </w:pPr>
    </w:p>
    <w:p w:rsidR="0008406E" w:rsidRDefault="0008406E">
      <w:pPr>
        <w:suppressAutoHyphens/>
        <w:spacing w:after="0" w:line="360" w:lineRule="auto"/>
        <w:jc w:val="both"/>
        <w:rPr>
          <w:rFonts w:ascii="Times New Roman" w:eastAsia="Times New Roman" w:hAnsi="Times New Roman" w:cs="Times New Roman"/>
          <w:color w:val="000000" w:themeColor="text1"/>
          <w:sz w:val="24"/>
        </w:rPr>
      </w:pPr>
      <w:r w:rsidRPr="00813F0D">
        <w:rPr>
          <w:rFonts w:ascii="Times New Roman" w:eastAsia="Times New Roman" w:hAnsi="Times New Roman" w:cs="Times New Roman"/>
          <w:b/>
          <w:color w:val="000000" w:themeColor="text1"/>
          <w:sz w:val="24"/>
        </w:rPr>
        <w:t>2.</w:t>
      </w:r>
      <w:r>
        <w:rPr>
          <w:rFonts w:ascii="Times New Roman" w:eastAsia="Times New Roman" w:hAnsi="Times New Roman" w:cs="Times New Roman"/>
          <w:b/>
          <w:color w:val="000000" w:themeColor="text1"/>
          <w:sz w:val="24"/>
        </w:rPr>
        <w:t>4</w:t>
      </w:r>
      <w:r w:rsidRPr="00813F0D">
        <w:rPr>
          <w:rFonts w:ascii="Times New Roman" w:eastAsia="Times New Roman" w:hAnsi="Times New Roman" w:cs="Times New Roman"/>
          <w:b/>
          <w:color w:val="000000" w:themeColor="text1"/>
          <w:sz w:val="24"/>
        </w:rPr>
        <w:t>. DOTACJ</w:t>
      </w:r>
      <w:r>
        <w:rPr>
          <w:rFonts w:ascii="Times New Roman" w:eastAsia="Times New Roman" w:hAnsi="Times New Roman" w:cs="Times New Roman"/>
          <w:b/>
          <w:color w:val="000000" w:themeColor="text1"/>
          <w:sz w:val="24"/>
        </w:rPr>
        <w:t>E</w:t>
      </w:r>
      <w:r w:rsidRPr="00813F0D">
        <w:rPr>
          <w:rFonts w:ascii="Times New Roman" w:eastAsia="Times New Roman" w:hAnsi="Times New Roman" w:cs="Times New Roman"/>
          <w:b/>
          <w:color w:val="000000" w:themeColor="text1"/>
          <w:sz w:val="24"/>
        </w:rPr>
        <w:t xml:space="preserve"> CELOW</w:t>
      </w:r>
      <w:r>
        <w:rPr>
          <w:rFonts w:ascii="Times New Roman" w:eastAsia="Times New Roman" w:hAnsi="Times New Roman" w:cs="Times New Roman"/>
          <w:b/>
          <w:color w:val="000000" w:themeColor="text1"/>
          <w:sz w:val="24"/>
        </w:rPr>
        <w:t>E</w:t>
      </w:r>
      <w:r w:rsidRPr="00813F0D">
        <w:rPr>
          <w:rFonts w:ascii="Times New Roman" w:eastAsia="Times New Roman" w:hAnsi="Times New Roman" w:cs="Times New Roman"/>
          <w:b/>
          <w:color w:val="000000" w:themeColor="text1"/>
          <w:sz w:val="24"/>
        </w:rPr>
        <w:t>.</w:t>
      </w:r>
      <w:r>
        <w:rPr>
          <w:rFonts w:ascii="Times New Roman" w:eastAsia="Times New Roman" w:hAnsi="Times New Roman" w:cs="Times New Roman"/>
          <w:color w:val="000000" w:themeColor="text1"/>
          <w:sz w:val="24"/>
        </w:rPr>
        <w:t xml:space="preserve"> </w:t>
      </w:r>
    </w:p>
    <w:p w:rsidR="0008406E" w:rsidRDefault="0008406E">
      <w:pPr>
        <w:suppressAutoHyphens/>
        <w:spacing w:after="0" w:line="360" w:lineRule="auto"/>
        <w:jc w:val="both"/>
        <w:rPr>
          <w:rFonts w:ascii="Times New Roman" w:eastAsia="Times New Roman" w:hAnsi="Times New Roman" w:cs="Times New Roman"/>
          <w:color w:val="000000" w:themeColor="text1"/>
          <w:sz w:val="24"/>
        </w:rPr>
      </w:pPr>
    </w:p>
    <w:p w:rsidR="0091528D" w:rsidRPr="00B57C6C" w:rsidRDefault="00813F0D" w:rsidP="0008406E">
      <w:pPr>
        <w:suppressAutoHyphens/>
        <w:spacing w:after="0" w:line="360" w:lineRule="auto"/>
        <w:ind w:firstLine="709"/>
        <w:jc w:val="both"/>
        <w:rPr>
          <w:rFonts w:ascii="Times New Roman" w:eastAsia="Times New Roman" w:hAnsi="Times New Roman" w:cs="Times New Roman"/>
          <w:sz w:val="24"/>
        </w:rPr>
      </w:pPr>
      <w:r>
        <w:rPr>
          <w:rFonts w:ascii="Times New Roman" w:eastAsia="Times New Roman" w:hAnsi="Times New Roman" w:cs="Times New Roman"/>
          <w:color w:val="000000" w:themeColor="text1"/>
          <w:sz w:val="24"/>
        </w:rPr>
        <w:t>W 201</w:t>
      </w:r>
      <w:r w:rsidR="00220A61">
        <w:rPr>
          <w:rFonts w:ascii="Times New Roman" w:eastAsia="Times New Roman" w:hAnsi="Times New Roman" w:cs="Times New Roman"/>
          <w:color w:val="000000" w:themeColor="text1"/>
          <w:sz w:val="24"/>
        </w:rPr>
        <w:t>3</w:t>
      </w:r>
      <w:r>
        <w:rPr>
          <w:rFonts w:ascii="Times New Roman" w:eastAsia="Times New Roman" w:hAnsi="Times New Roman" w:cs="Times New Roman"/>
          <w:color w:val="000000" w:themeColor="text1"/>
          <w:sz w:val="24"/>
        </w:rPr>
        <w:t xml:space="preserve"> roku PCPR otrzymało środki finansowe przekazane przez </w:t>
      </w:r>
      <w:r w:rsidR="00220A61">
        <w:rPr>
          <w:rFonts w:ascii="Times New Roman" w:eastAsia="Times New Roman" w:hAnsi="Times New Roman" w:cs="Times New Roman"/>
          <w:color w:val="000000" w:themeColor="text1"/>
          <w:sz w:val="24"/>
        </w:rPr>
        <w:t>Ministerstwo Pracy i Polityki Społecznej w</w:t>
      </w:r>
      <w:r w:rsidR="00B3471C">
        <w:rPr>
          <w:rFonts w:ascii="Times New Roman" w:eastAsia="Times New Roman" w:hAnsi="Times New Roman" w:cs="Times New Roman"/>
          <w:color w:val="000000" w:themeColor="text1"/>
          <w:sz w:val="24"/>
        </w:rPr>
        <w:t xml:space="preserve"> formie dotacji celow</w:t>
      </w:r>
      <w:r w:rsidR="00220A61">
        <w:rPr>
          <w:rFonts w:ascii="Times New Roman" w:eastAsia="Times New Roman" w:hAnsi="Times New Roman" w:cs="Times New Roman"/>
          <w:color w:val="000000" w:themeColor="text1"/>
          <w:sz w:val="24"/>
        </w:rPr>
        <w:t>ej</w:t>
      </w:r>
      <w:r w:rsidR="00B3471C">
        <w:rPr>
          <w:rFonts w:ascii="Times New Roman" w:eastAsia="Times New Roman" w:hAnsi="Times New Roman" w:cs="Times New Roman"/>
          <w:color w:val="000000" w:themeColor="text1"/>
          <w:sz w:val="24"/>
        </w:rPr>
        <w:t xml:space="preserve"> </w:t>
      </w:r>
      <w:r>
        <w:rPr>
          <w:rFonts w:ascii="Times New Roman" w:eastAsia="Times New Roman" w:hAnsi="Times New Roman" w:cs="Times New Roman"/>
          <w:color w:val="000000" w:themeColor="text1"/>
          <w:sz w:val="24"/>
        </w:rPr>
        <w:t>z przeznaczeniem</w:t>
      </w:r>
      <w:r w:rsidR="005857F3">
        <w:rPr>
          <w:rFonts w:ascii="Times New Roman" w:eastAsia="Times New Roman" w:hAnsi="Times New Roman" w:cs="Times New Roman"/>
          <w:color w:val="000000" w:themeColor="text1"/>
          <w:sz w:val="24"/>
        </w:rPr>
        <w:t xml:space="preserve"> </w:t>
      </w:r>
      <w:r>
        <w:rPr>
          <w:rFonts w:ascii="Times New Roman" w:eastAsia="Times New Roman" w:hAnsi="Times New Roman" w:cs="Times New Roman"/>
          <w:color w:val="000000" w:themeColor="text1"/>
          <w:sz w:val="24"/>
        </w:rPr>
        <w:t>na dofinansowanie realizacji zadań własnych wynikających z ustawy o wspieraniu rodziny</w:t>
      </w:r>
      <w:r w:rsidR="00220A61">
        <w:rPr>
          <w:rFonts w:ascii="Times New Roman" w:eastAsia="Times New Roman" w:hAnsi="Times New Roman" w:cs="Times New Roman"/>
          <w:color w:val="000000" w:themeColor="text1"/>
          <w:sz w:val="24"/>
        </w:rPr>
        <w:t xml:space="preserve"> </w:t>
      </w:r>
      <w:r>
        <w:rPr>
          <w:rFonts w:ascii="Times New Roman" w:eastAsia="Times New Roman" w:hAnsi="Times New Roman" w:cs="Times New Roman"/>
          <w:color w:val="000000" w:themeColor="text1"/>
          <w:sz w:val="24"/>
        </w:rPr>
        <w:t>i systemie pieczy zastępcze</w:t>
      </w:r>
      <w:r w:rsidR="00220A61">
        <w:rPr>
          <w:rFonts w:ascii="Times New Roman" w:eastAsia="Times New Roman" w:hAnsi="Times New Roman" w:cs="Times New Roman"/>
          <w:color w:val="000000" w:themeColor="text1"/>
          <w:sz w:val="24"/>
        </w:rPr>
        <w:t>j</w:t>
      </w:r>
      <w:r>
        <w:rPr>
          <w:rFonts w:ascii="Times New Roman" w:eastAsia="Times New Roman" w:hAnsi="Times New Roman" w:cs="Times New Roman"/>
          <w:color w:val="000000" w:themeColor="text1"/>
          <w:sz w:val="24"/>
        </w:rPr>
        <w:t xml:space="preserve">.  </w:t>
      </w:r>
      <w:r w:rsidR="00220A61">
        <w:rPr>
          <w:rFonts w:ascii="Times New Roman" w:eastAsia="Times New Roman" w:hAnsi="Times New Roman" w:cs="Times New Roman"/>
          <w:color w:val="000000" w:themeColor="text1"/>
          <w:sz w:val="24"/>
        </w:rPr>
        <w:t xml:space="preserve">Dotacja przeznaczona była </w:t>
      </w:r>
      <w:r w:rsidR="00B3471C">
        <w:rPr>
          <w:rFonts w:ascii="Times New Roman" w:eastAsia="Times New Roman" w:hAnsi="Times New Roman" w:cs="Times New Roman"/>
          <w:color w:val="000000" w:themeColor="text1"/>
          <w:sz w:val="24"/>
        </w:rPr>
        <w:t>na dofinansowanie</w:t>
      </w:r>
      <w:r w:rsidR="00220A61">
        <w:rPr>
          <w:rFonts w:ascii="Times New Roman" w:eastAsia="Times New Roman" w:hAnsi="Times New Roman" w:cs="Times New Roman"/>
          <w:color w:val="000000" w:themeColor="text1"/>
          <w:sz w:val="24"/>
        </w:rPr>
        <w:t xml:space="preserve"> wynagrodzeń dla powstających w 2013 roku rodzin zastępczych zawodowych i </w:t>
      </w:r>
      <w:r w:rsidR="008779A6">
        <w:rPr>
          <w:rFonts w:ascii="Times New Roman" w:eastAsia="Times New Roman" w:hAnsi="Times New Roman" w:cs="Times New Roman"/>
          <w:color w:val="000000" w:themeColor="text1"/>
          <w:sz w:val="24"/>
        </w:rPr>
        <w:t xml:space="preserve">prowadzących </w:t>
      </w:r>
      <w:r w:rsidR="00220A61">
        <w:rPr>
          <w:rFonts w:ascii="Times New Roman" w:eastAsia="Times New Roman" w:hAnsi="Times New Roman" w:cs="Times New Roman"/>
          <w:color w:val="000000" w:themeColor="text1"/>
          <w:sz w:val="24"/>
        </w:rPr>
        <w:t>rodzinn</w:t>
      </w:r>
      <w:r w:rsidR="008779A6">
        <w:rPr>
          <w:rFonts w:ascii="Times New Roman" w:eastAsia="Times New Roman" w:hAnsi="Times New Roman" w:cs="Times New Roman"/>
          <w:color w:val="000000" w:themeColor="text1"/>
          <w:sz w:val="24"/>
        </w:rPr>
        <w:t>e</w:t>
      </w:r>
      <w:r w:rsidR="00220A61">
        <w:rPr>
          <w:rFonts w:ascii="Times New Roman" w:eastAsia="Times New Roman" w:hAnsi="Times New Roman" w:cs="Times New Roman"/>
          <w:color w:val="000000" w:themeColor="text1"/>
          <w:sz w:val="24"/>
        </w:rPr>
        <w:t xml:space="preserve"> dom</w:t>
      </w:r>
      <w:r w:rsidR="008779A6">
        <w:rPr>
          <w:rFonts w:ascii="Times New Roman" w:eastAsia="Times New Roman" w:hAnsi="Times New Roman" w:cs="Times New Roman"/>
          <w:color w:val="000000" w:themeColor="text1"/>
          <w:sz w:val="24"/>
        </w:rPr>
        <w:t>y</w:t>
      </w:r>
      <w:r w:rsidR="00220A61">
        <w:rPr>
          <w:rFonts w:ascii="Times New Roman" w:eastAsia="Times New Roman" w:hAnsi="Times New Roman" w:cs="Times New Roman"/>
          <w:color w:val="000000" w:themeColor="text1"/>
          <w:sz w:val="24"/>
        </w:rPr>
        <w:t xml:space="preserve"> dziecka oraz </w:t>
      </w:r>
      <w:r w:rsidR="00B3471C">
        <w:rPr>
          <w:rFonts w:ascii="Times New Roman" w:eastAsia="Times New Roman" w:hAnsi="Times New Roman" w:cs="Times New Roman"/>
          <w:color w:val="000000" w:themeColor="text1"/>
          <w:sz w:val="24"/>
        </w:rPr>
        <w:t>wydatków</w:t>
      </w:r>
      <w:r w:rsidR="00220A61">
        <w:rPr>
          <w:rFonts w:ascii="Times New Roman" w:eastAsia="Times New Roman" w:hAnsi="Times New Roman" w:cs="Times New Roman"/>
          <w:color w:val="000000" w:themeColor="text1"/>
          <w:sz w:val="24"/>
        </w:rPr>
        <w:t xml:space="preserve"> </w:t>
      </w:r>
      <w:r w:rsidR="0008406E">
        <w:rPr>
          <w:rFonts w:ascii="Times New Roman" w:eastAsia="Times New Roman" w:hAnsi="Times New Roman" w:cs="Times New Roman"/>
          <w:color w:val="000000" w:themeColor="text1"/>
          <w:sz w:val="24"/>
        </w:rPr>
        <w:br/>
      </w:r>
      <w:r w:rsidR="00B3471C">
        <w:rPr>
          <w:rFonts w:ascii="Times New Roman" w:eastAsia="Times New Roman" w:hAnsi="Times New Roman" w:cs="Times New Roman"/>
          <w:color w:val="000000" w:themeColor="text1"/>
          <w:sz w:val="24"/>
        </w:rPr>
        <w:t xml:space="preserve">z zakresu </w:t>
      </w:r>
      <w:r w:rsidR="008779A6">
        <w:rPr>
          <w:rFonts w:ascii="Times New Roman" w:eastAsia="Times New Roman" w:hAnsi="Times New Roman" w:cs="Times New Roman"/>
          <w:color w:val="000000" w:themeColor="text1"/>
          <w:sz w:val="24"/>
        </w:rPr>
        <w:t xml:space="preserve">świadczeń </w:t>
      </w:r>
      <w:r w:rsidR="00B3471C">
        <w:rPr>
          <w:rFonts w:ascii="Times New Roman" w:eastAsia="Times New Roman" w:hAnsi="Times New Roman" w:cs="Times New Roman"/>
          <w:color w:val="000000" w:themeColor="text1"/>
          <w:sz w:val="24"/>
        </w:rPr>
        <w:t>dla zawodowych rodzin zastępczych oraz prowadzących rodzinne domy dziecka</w:t>
      </w:r>
      <w:r w:rsidR="002719B9">
        <w:rPr>
          <w:rFonts w:ascii="Times New Roman" w:eastAsia="Times New Roman" w:hAnsi="Times New Roman" w:cs="Times New Roman"/>
          <w:color w:val="000000" w:themeColor="text1"/>
          <w:sz w:val="24"/>
        </w:rPr>
        <w:t xml:space="preserve"> określonych w art. </w:t>
      </w:r>
      <w:r w:rsidR="002719B9" w:rsidRPr="00DF4CC9">
        <w:rPr>
          <w:rFonts w:ascii="Times New Roman" w:eastAsia="Times New Roman" w:hAnsi="Times New Roman" w:cs="Times New Roman"/>
          <w:color w:val="000000" w:themeColor="text1"/>
          <w:sz w:val="24"/>
        </w:rPr>
        <w:t xml:space="preserve">192 </w:t>
      </w:r>
      <w:r w:rsidR="008779A6" w:rsidRPr="00DF4CC9">
        <w:rPr>
          <w:rFonts w:ascii="Times New Roman" w:eastAsia="Times New Roman" w:hAnsi="Times New Roman" w:cs="Times New Roman"/>
          <w:color w:val="000000" w:themeColor="text1"/>
          <w:sz w:val="24"/>
        </w:rPr>
        <w:t xml:space="preserve">pkt 3-5a i </w:t>
      </w:r>
      <w:r w:rsidR="002719B9" w:rsidRPr="00DF4CC9">
        <w:rPr>
          <w:rFonts w:ascii="Times New Roman" w:eastAsia="Times New Roman" w:hAnsi="Times New Roman" w:cs="Times New Roman"/>
          <w:color w:val="000000" w:themeColor="text1"/>
          <w:sz w:val="24"/>
        </w:rPr>
        <w:t xml:space="preserve">pkt </w:t>
      </w:r>
      <w:r w:rsidR="008779A6" w:rsidRPr="00DF4CC9">
        <w:rPr>
          <w:rFonts w:ascii="Times New Roman" w:eastAsia="Times New Roman" w:hAnsi="Times New Roman" w:cs="Times New Roman"/>
          <w:color w:val="000000" w:themeColor="text1"/>
          <w:sz w:val="24"/>
        </w:rPr>
        <w:t>7-9</w:t>
      </w:r>
      <w:r w:rsidR="002719B9" w:rsidRPr="00DF4CC9">
        <w:rPr>
          <w:rFonts w:ascii="Times New Roman" w:hAnsi="Times New Roman" w:cs="Times New Roman"/>
          <w:sz w:val="24"/>
          <w:szCs w:val="24"/>
        </w:rPr>
        <w:t xml:space="preserve"> </w:t>
      </w:r>
      <w:r w:rsidR="002719B9">
        <w:rPr>
          <w:rFonts w:ascii="Times New Roman" w:hAnsi="Times New Roman" w:cs="Times New Roman"/>
          <w:sz w:val="24"/>
          <w:szCs w:val="24"/>
        </w:rPr>
        <w:t xml:space="preserve">ustawy z dnia 9 </w:t>
      </w:r>
      <w:r w:rsidR="002719B9" w:rsidRPr="0046444A">
        <w:rPr>
          <w:rFonts w:ascii="Times New Roman" w:hAnsi="Times New Roman" w:cs="Times New Roman"/>
          <w:sz w:val="24"/>
          <w:szCs w:val="24"/>
        </w:rPr>
        <w:t xml:space="preserve">czerwca 2011 r. </w:t>
      </w:r>
      <w:r w:rsidR="0008406E">
        <w:rPr>
          <w:rFonts w:ascii="Times New Roman" w:hAnsi="Times New Roman" w:cs="Times New Roman"/>
          <w:sz w:val="24"/>
          <w:szCs w:val="24"/>
        </w:rPr>
        <w:br/>
      </w:r>
      <w:r w:rsidR="002719B9" w:rsidRPr="0046444A">
        <w:rPr>
          <w:rFonts w:ascii="Times New Roman" w:hAnsi="Times New Roman" w:cs="Times New Roman"/>
          <w:sz w:val="24"/>
          <w:szCs w:val="24"/>
        </w:rPr>
        <w:t>o wspieraniu rodziny i systemie pieczy zastępczej</w:t>
      </w:r>
      <w:r w:rsidR="002719B9">
        <w:rPr>
          <w:rFonts w:ascii="Times New Roman" w:hAnsi="Times New Roman" w:cs="Times New Roman"/>
          <w:sz w:val="24"/>
          <w:szCs w:val="24"/>
        </w:rPr>
        <w:t xml:space="preserve">. </w:t>
      </w:r>
      <w:r w:rsidR="00B3471C">
        <w:rPr>
          <w:rFonts w:ascii="Times New Roman" w:eastAsia="Times New Roman" w:hAnsi="Times New Roman" w:cs="Times New Roman"/>
          <w:color w:val="000000" w:themeColor="text1"/>
          <w:sz w:val="24"/>
        </w:rPr>
        <w:t>Wysok</w:t>
      </w:r>
      <w:r w:rsidR="00D80E5C">
        <w:rPr>
          <w:rFonts w:ascii="Times New Roman" w:eastAsia="Times New Roman" w:hAnsi="Times New Roman" w:cs="Times New Roman"/>
          <w:color w:val="000000" w:themeColor="text1"/>
          <w:sz w:val="24"/>
        </w:rPr>
        <w:t>ość dotacji wyniosła 1</w:t>
      </w:r>
      <w:r w:rsidR="00E07AC2">
        <w:rPr>
          <w:rFonts w:ascii="Times New Roman" w:eastAsia="Times New Roman" w:hAnsi="Times New Roman" w:cs="Times New Roman"/>
          <w:color w:val="000000" w:themeColor="text1"/>
          <w:sz w:val="24"/>
        </w:rPr>
        <w:t>35 </w:t>
      </w:r>
      <w:r w:rsidR="008779A6">
        <w:rPr>
          <w:rFonts w:ascii="Times New Roman" w:eastAsia="Times New Roman" w:hAnsi="Times New Roman" w:cs="Times New Roman"/>
          <w:color w:val="000000" w:themeColor="text1"/>
          <w:sz w:val="24"/>
        </w:rPr>
        <w:t>480</w:t>
      </w:r>
      <w:r w:rsidR="00D80E5C">
        <w:rPr>
          <w:rFonts w:ascii="Times New Roman" w:eastAsia="Times New Roman" w:hAnsi="Times New Roman" w:cs="Times New Roman"/>
          <w:color w:val="000000" w:themeColor="text1"/>
          <w:sz w:val="24"/>
        </w:rPr>
        <w:t xml:space="preserve">,00 </w:t>
      </w:r>
      <w:r w:rsidR="00B3471C">
        <w:rPr>
          <w:rFonts w:ascii="Times New Roman" w:eastAsia="Times New Roman" w:hAnsi="Times New Roman" w:cs="Times New Roman"/>
          <w:color w:val="000000" w:themeColor="text1"/>
          <w:sz w:val="24"/>
        </w:rPr>
        <w:t>zł</w:t>
      </w:r>
      <w:r w:rsidR="002719B9">
        <w:rPr>
          <w:rFonts w:ascii="Times New Roman" w:eastAsia="Times New Roman" w:hAnsi="Times New Roman" w:cs="Times New Roman"/>
          <w:color w:val="000000" w:themeColor="text1"/>
          <w:sz w:val="24"/>
        </w:rPr>
        <w:t xml:space="preserve">. </w:t>
      </w:r>
      <w:r w:rsidR="006000D3" w:rsidRPr="006000D3">
        <w:rPr>
          <w:rFonts w:ascii="Times New Roman" w:eastAsia="Times New Roman" w:hAnsi="Times New Roman" w:cs="Times New Roman"/>
          <w:sz w:val="24"/>
        </w:rPr>
        <w:t xml:space="preserve">Udział dotacji celowych nie przekroczył 50% kosztów realizacji poszczególnych zadań. </w:t>
      </w:r>
    </w:p>
    <w:p w:rsidR="0091528D" w:rsidRDefault="0091528D">
      <w:pPr>
        <w:suppressAutoHyphens/>
        <w:spacing w:after="0" w:line="360" w:lineRule="auto"/>
        <w:jc w:val="both"/>
        <w:rPr>
          <w:rFonts w:ascii="Times New Roman" w:eastAsia="Times New Roman" w:hAnsi="Times New Roman" w:cs="Times New Roman"/>
          <w:color w:val="000000" w:themeColor="text1"/>
          <w:sz w:val="24"/>
        </w:rPr>
      </w:pPr>
    </w:p>
    <w:p w:rsidR="00911082" w:rsidRDefault="0072667F" w:rsidP="0042767F">
      <w:pPr>
        <w:suppressAutoHyphens/>
        <w:spacing w:after="0" w:line="360" w:lineRule="auto"/>
        <w:ind w:left="567" w:hanging="567"/>
        <w:jc w:val="both"/>
        <w:rPr>
          <w:rFonts w:ascii="Times New Roman" w:eastAsia="Times New Roman" w:hAnsi="Times New Roman" w:cs="Times New Roman"/>
          <w:b/>
          <w:sz w:val="26"/>
        </w:rPr>
      </w:pPr>
      <w:r>
        <w:rPr>
          <w:rFonts w:ascii="Times New Roman" w:eastAsia="Times New Roman" w:hAnsi="Times New Roman" w:cs="Times New Roman"/>
          <w:b/>
          <w:sz w:val="26"/>
        </w:rPr>
        <w:t>3. ZADANIA Z ZAKRESU POMOCY SPOŁECZNEJ ZLECONE ORGANIZACJOM POZARZADOWYM</w:t>
      </w:r>
      <w:r w:rsidR="0008406E">
        <w:rPr>
          <w:rFonts w:ascii="Times New Roman" w:eastAsia="Times New Roman" w:hAnsi="Times New Roman" w:cs="Times New Roman"/>
          <w:b/>
          <w:sz w:val="26"/>
        </w:rPr>
        <w:t>.</w:t>
      </w:r>
    </w:p>
    <w:p w:rsidR="0042767F" w:rsidRPr="00EE71E0" w:rsidRDefault="0042767F">
      <w:pPr>
        <w:suppressAutoHyphens/>
        <w:spacing w:after="0" w:line="360" w:lineRule="auto"/>
        <w:jc w:val="both"/>
        <w:rPr>
          <w:rFonts w:ascii="Times New Roman" w:eastAsia="Times New Roman" w:hAnsi="Times New Roman" w:cs="Times New Roman"/>
          <w:color w:val="548DD4" w:themeColor="text2" w:themeTint="99"/>
          <w:sz w:val="24"/>
        </w:rPr>
      </w:pPr>
    </w:p>
    <w:p w:rsidR="000563A1" w:rsidRDefault="000563A1" w:rsidP="0042767F">
      <w:pPr>
        <w:pStyle w:val="Tekstpodstawowy"/>
        <w:spacing w:after="0" w:line="360" w:lineRule="auto"/>
        <w:jc w:val="both"/>
        <w:rPr>
          <w:b/>
          <w:lang w:val="pl-PL"/>
        </w:rPr>
      </w:pPr>
      <w:r w:rsidRPr="005457F0">
        <w:rPr>
          <w:b/>
          <w:lang w:val="pl-PL"/>
        </w:rPr>
        <w:t xml:space="preserve">3.1. INTERWENCJA KRYZYSOWA. </w:t>
      </w:r>
    </w:p>
    <w:p w:rsidR="000563A1" w:rsidRDefault="000563A1" w:rsidP="0042767F">
      <w:pPr>
        <w:pStyle w:val="Tekstpodstawowy"/>
        <w:spacing w:after="0" w:line="360" w:lineRule="auto"/>
        <w:jc w:val="both"/>
        <w:rPr>
          <w:b/>
          <w:lang w:val="pl-PL"/>
        </w:rPr>
      </w:pPr>
    </w:p>
    <w:p w:rsidR="0042767F" w:rsidRPr="005457F0" w:rsidRDefault="0042767F" w:rsidP="000563A1">
      <w:pPr>
        <w:pStyle w:val="Tekstpodstawowy"/>
        <w:spacing w:after="0" w:line="360" w:lineRule="auto"/>
        <w:ind w:firstLine="708"/>
        <w:jc w:val="both"/>
        <w:rPr>
          <w:lang w:val="pl-PL"/>
        </w:rPr>
      </w:pPr>
      <w:r w:rsidRPr="005457F0">
        <w:rPr>
          <w:lang w:val="pl-PL"/>
        </w:rPr>
        <w:t>W 201</w:t>
      </w:r>
      <w:r w:rsidR="0060032C">
        <w:rPr>
          <w:lang w:val="pl-PL"/>
        </w:rPr>
        <w:t>3</w:t>
      </w:r>
      <w:r w:rsidRPr="005457F0">
        <w:rPr>
          <w:lang w:val="pl-PL"/>
        </w:rPr>
        <w:t xml:space="preserve"> roku </w:t>
      </w:r>
      <w:r w:rsidR="001427E1" w:rsidRPr="005457F0">
        <w:rPr>
          <w:lang w:val="pl-PL"/>
        </w:rPr>
        <w:t xml:space="preserve">Stowarzyszenie </w:t>
      </w:r>
      <w:r w:rsidR="00EE4CD0" w:rsidRPr="005457F0">
        <w:rPr>
          <w:lang w:val="pl-PL"/>
        </w:rPr>
        <w:t xml:space="preserve">PERSONA </w:t>
      </w:r>
      <w:r w:rsidR="001427E1" w:rsidRPr="005457F0">
        <w:rPr>
          <w:lang w:val="pl-PL"/>
        </w:rPr>
        <w:t xml:space="preserve">na </w:t>
      </w:r>
      <w:r w:rsidR="001427E1">
        <w:rPr>
          <w:lang w:val="pl-PL"/>
        </w:rPr>
        <w:t xml:space="preserve">Rzecz Promocji </w:t>
      </w:r>
      <w:r w:rsidR="001427E1" w:rsidRPr="005457F0">
        <w:rPr>
          <w:lang w:val="pl-PL"/>
        </w:rPr>
        <w:t xml:space="preserve">i Ochrony Zdrowia Psychicznego </w:t>
      </w:r>
      <w:r w:rsidR="001427E1">
        <w:rPr>
          <w:lang w:val="pl-PL"/>
        </w:rPr>
        <w:t>w Raciborzu</w:t>
      </w:r>
      <w:r w:rsidR="001427E1" w:rsidRPr="005457F0">
        <w:rPr>
          <w:lang w:val="pl-PL"/>
        </w:rPr>
        <w:t xml:space="preserve"> </w:t>
      </w:r>
      <w:r w:rsidRPr="005457F0">
        <w:rPr>
          <w:lang w:val="pl-PL"/>
        </w:rPr>
        <w:t xml:space="preserve">prowadziło </w:t>
      </w:r>
      <w:r w:rsidR="00DF4CC9">
        <w:rPr>
          <w:lang w:val="pl-PL"/>
        </w:rPr>
        <w:t xml:space="preserve">na zlecenie </w:t>
      </w:r>
      <w:r w:rsidRPr="005457F0">
        <w:rPr>
          <w:lang w:val="pl-PL"/>
        </w:rPr>
        <w:t>powiatu raciborskiego całodobowy ośrodek interwencji kryzysowej. Zadanie realizowane było w siedzibie Stowarzyszenia</w:t>
      </w:r>
      <w:r w:rsidR="00EE4CD0">
        <w:rPr>
          <w:lang w:val="pl-PL"/>
        </w:rPr>
        <w:t xml:space="preserve">                     </w:t>
      </w:r>
      <w:r w:rsidRPr="005457F0">
        <w:rPr>
          <w:lang w:val="pl-PL"/>
        </w:rPr>
        <w:t>w Raciborzu przy ul. Karola Miarki 7/1. W ramach realizacji zadania Stowarzyszenie zorganizowało:</w:t>
      </w:r>
    </w:p>
    <w:p w:rsidR="0042767F" w:rsidRPr="005457F0" w:rsidRDefault="0042767F" w:rsidP="000563A1">
      <w:pPr>
        <w:pStyle w:val="Tekstpodstawowy"/>
        <w:numPr>
          <w:ilvl w:val="0"/>
          <w:numId w:val="34"/>
        </w:numPr>
        <w:spacing w:after="0" w:line="360" w:lineRule="auto"/>
        <w:ind w:left="426"/>
        <w:rPr>
          <w:lang w:val="pl-PL"/>
        </w:rPr>
      </w:pPr>
      <w:r w:rsidRPr="005457F0">
        <w:rPr>
          <w:lang w:val="pl-PL"/>
        </w:rPr>
        <w:t>dyżury interwencyjne psychologa,</w:t>
      </w:r>
    </w:p>
    <w:p w:rsidR="0042767F" w:rsidRPr="005457F0" w:rsidRDefault="0042767F" w:rsidP="000563A1">
      <w:pPr>
        <w:pStyle w:val="Tekstpodstawowy"/>
        <w:numPr>
          <w:ilvl w:val="0"/>
          <w:numId w:val="34"/>
        </w:numPr>
        <w:spacing w:after="0" w:line="360" w:lineRule="auto"/>
        <w:ind w:left="426"/>
        <w:rPr>
          <w:lang w:val="pl-PL"/>
        </w:rPr>
      </w:pPr>
      <w:r w:rsidRPr="005457F0">
        <w:rPr>
          <w:lang w:val="pl-PL"/>
        </w:rPr>
        <w:t>całodobowe dyżury telefoniczne psychologa,</w:t>
      </w:r>
    </w:p>
    <w:p w:rsidR="0042767F" w:rsidRPr="005457F0" w:rsidRDefault="0042767F" w:rsidP="000563A1">
      <w:pPr>
        <w:pStyle w:val="Tekstpodstawowy"/>
        <w:numPr>
          <w:ilvl w:val="0"/>
          <w:numId w:val="34"/>
        </w:numPr>
        <w:spacing w:after="0" w:line="360" w:lineRule="auto"/>
        <w:ind w:left="426"/>
        <w:rPr>
          <w:lang w:val="pl-PL"/>
        </w:rPr>
      </w:pPr>
      <w:r w:rsidRPr="005457F0">
        <w:rPr>
          <w:lang w:val="pl-PL"/>
        </w:rPr>
        <w:t>udzielanie porad psychologicznych, pedagogicznych oraz prawnych,</w:t>
      </w:r>
    </w:p>
    <w:p w:rsidR="0042767F" w:rsidRPr="005457F0" w:rsidRDefault="0042767F" w:rsidP="000563A1">
      <w:pPr>
        <w:pStyle w:val="Tekstpodstawowy"/>
        <w:numPr>
          <w:ilvl w:val="0"/>
          <w:numId w:val="34"/>
        </w:numPr>
        <w:spacing w:after="0" w:line="360" w:lineRule="auto"/>
        <w:ind w:left="426"/>
        <w:rPr>
          <w:lang w:val="pl-PL"/>
        </w:rPr>
      </w:pPr>
      <w:r w:rsidRPr="005457F0">
        <w:rPr>
          <w:lang w:val="pl-PL"/>
        </w:rPr>
        <w:t>schronienie do 3 miesięcy,</w:t>
      </w:r>
    </w:p>
    <w:p w:rsidR="0042767F" w:rsidRPr="005457F0" w:rsidRDefault="0042767F" w:rsidP="000563A1">
      <w:pPr>
        <w:pStyle w:val="Tekstpodstawowy"/>
        <w:numPr>
          <w:ilvl w:val="0"/>
          <w:numId w:val="34"/>
        </w:numPr>
        <w:spacing w:after="0" w:line="360" w:lineRule="auto"/>
        <w:ind w:left="426"/>
        <w:rPr>
          <w:lang w:val="pl-PL"/>
        </w:rPr>
      </w:pPr>
      <w:r w:rsidRPr="005457F0">
        <w:rPr>
          <w:lang w:val="pl-PL"/>
        </w:rPr>
        <w:t>krótkotrwałą psychoterapię kryzysową,</w:t>
      </w:r>
    </w:p>
    <w:p w:rsidR="0042767F" w:rsidRPr="005457F0" w:rsidRDefault="0042767F" w:rsidP="000563A1">
      <w:pPr>
        <w:pStyle w:val="Tekstpodstawowy"/>
        <w:numPr>
          <w:ilvl w:val="0"/>
          <w:numId w:val="34"/>
        </w:numPr>
        <w:spacing w:after="0" w:line="360" w:lineRule="auto"/>
        <w:ind w:left="426"/>
        <w:rPr>
          <w:lang w:val="pl-PL"/>
        </w:rPr>
      </w:pPr>
      <w:r w:rsidRPr="005457F0">
        <w:rPr>
          <w:lang w:val="pl-PL"/>
        </w:rPr>
        <w:t>działalność grup wsparcia,</w:t>
      </w:r>
    </w:p>
    <w:p w:rsidR="0042767F" w:rsidRPr="005457F0" w:rsidRDefault="0042767F" w:rsidP="000563A1">
      <w:pPr>
        <w:pStyle w:val="Tekstpodstawowy"/>
        <w:numPr>
          <w:ilvl w:val="0"/>
          <w:numId w:val="34"/>
        </w:numPr>
        <w:spacing w:after="0" w:line="360" w:lineRule="auto"/>
        <w:ind w:left="426"/>
        <w:jc w:val="both"/>
        <w:rPr>
          <w:lang w:val="pl-PL"/>
        </w:rPr>
      </w:pPr>
      <w:r w:rsidRPr="005457F0">
        <w:rPr>
          <w:lang w:val="pl-PL"/>
        </w:rPr>
        <w:t>mediację dla ofiar przemocy.</w:t>
      </w:r>
    </w:p>
    <w:p w:rsidR="00FF0C1E" w:rsidRDefault="00DF4CC9" w:rsidP="0042767F">
      <w:pPr>
        <w:pStyle w:val="Tekstpodstawowy"/>
        <w:spacing w:after="0" w:line="360" w:lineRule="auto"/>
        <w:jc w:val="both"/>
        <w:rPr>
          <w:lang w:val="pl-PL"/>
        </w:rPr>
      </w:pPr>
      <w:r>
        <w:rPr>
          <w:lang w:val="pl-PL"/>
        </w:rPr>
        <w:t xml:space="preserve">Koszt realizacji </w:t>
      </w:r>
      <w:r w:rsidR="000E6B00">
        <w:rPr>
          <w:lang w:val="pl-PL"/>
        </w:rPr>
        <w:t xml:space="preserve">zadania </w:t>
      </w:r>
      <w:r w:rsidR="0042767F" w:rsidRPr="005457F0">
        <w:rPr>
          <w:lang w:val="pl-PL"/>
        </w:rPr>
        <w:t>w 201</w:t>
      </w:r>
      <w:r w:rsidR="0060032C">
        <w:rPr>
          <w:lang w:val="pl-PL"/>
        </w:rPr>
        <w:t>3</w:t>
      </w:r>
      <w:r w:rsidR="0042767F" w:rsidRPr="005457F0">
        <w:rPr>
          <w:lang w:val="pl-PL"/>
        </w:rPr>
        <w:t xml:space="preserve"> roku wyniós</w:t>
      </w:r>
      <w:r>
        <w:rPr>
          <w:lang w:val="pl-PL"/>
        </w:rPr>
        <w:t xml:space="preserve">ł </w:t>
      </w:r>
      <w:r w:rsidR="0042767F">
        <w:rPr>
          <w:lang w:val="pl-PL"/>
        </w:rPr>
        <w:t>5</w:t>
      </w:r>
      <w:r w:rsidR="00E07AC2">
        <w:rPr>
          <w:lang w:val="pl-PL"/>
        </w:rPr>
        <w:t>3 </w:t>
      </w:r>
      <w:r w:rsidR="000E6B00">
        <w:rPr>
          <w:lang w:val="pl-PL"/>
        </w:rPr>
        <w:t>480</w:t>
      </w:r>
      <w:r w:rsidR="0042767F" w:rsidRPr="005457F0">
        <w:rPr>
          <w:lang w:val="pl-PL"/>
        </w:rPr>
        <w:t>,00 zł.</w:t>
      </w:r>
    </w:p>
    <w:p w:rsidR="000563A1" w:rsidRPr="0042767F" w:rsidRDefault="000563A1" w:rsidP="0042767F">
      <w:pPr>
        <w:pStyle w:val="Tekstpodstawowy"/>
        <w:spacing w:after="0" w:line="360" w:lineRule="auto"/>
        <w:jc w:val="both"/>
        <w:rPr>
          <w:lang w:val="pl-PL"/>
        </w:rPr>
      </w:pPr>
    </w:p>
    <w:p w:rsidR="000563A1" w:rsidRDefault="000563A1" w:rsidP="0042767F">
      <w:pPr>
        <w:pStyle w:val="Tekstpodstawowy"/>
        <w:spacing w:after="0" w:line="360" w:lineRule="auto"/>
        <w:jc w:val="both"/>
        <w:rPr>
          <w:lang w:val="pl-PL"/>
        </w:rPr>
      </w:pPr>
      <w:r w:rsidRPr="005457F0">
        <w:rPr>
          <w:b/>
          <w:lang w:val="pl-PL"/>
        </w:rPr>
        <w:t>3.2.</w:t>
      </w:r>
      <w:r w:rsidRPr="005457F0">
        <w:rPr>
          <w:lang w:val="pl-PL"/>
        </w:rPr>
        <w:t xml:space="preserve"> </w:t>
      </w:r>
      <w:r w:rsidRPr="005457F0">
        <w:rPr>
          <w:b/>
          <w:lang w:val="pl-PL"/>
        </w:rPr>
        <w:t>DOM SAMOTNEJ MATKI.</w:t>
      </w:r>
      <w:r w:rsidRPr="005457F0">
        <w:rPr>
          <w:lang w:val="pl-PL"/>
        </w:rPr>
        <w:t xml:space="preserve"> </w:t>
      </w:r>
    </w:p>
    <w:p w:rsidR="000563A1" w:rsidRDefault="000563A1" w:rsidP="0042767F">
      <w:pPr>
        <w:pStyle w:val="Tekstpodstawowy"/>
        <w:spacing w:after="0" w:line="360" w:lineRule="auto"/>
        <w:jc w:val="both"/>
        <w:rPr>
          <w:lang w:val="pl-PL"/>
        </w:rPr>
      </w:pPr>
    </w:p>
    <w:p w:rsidR="0042767F" w:rsidRPr="005457F0" w:rsidRDefault="0042767F" w:rsidP="000563A1">
      <w:pPr>
        <w:pStyle w:val="Tekstpodstawowy"/>
        <w:spacing w:after="0" w:line="360" w:lineRule="auto"/>
        <w:ind w:firstLine="708"/>
        <w:jc w:val="both"/>
        <w:rPr>
          <w:lang w:val="pl-PL"/>
        </w:rPr>
      </w:pPr>
      <w:r w:rsidRPr="005457F0">
        <w:rPr>
          <w:lang w:val="pl-PL"/>
        </w:rPr>
        <w:t xml:space="preserve">Stowarzyszenie Przyjaciół Człowieka </w:t>
      </w:r>
      <w:r w:rsidR="001427E1">
        <w:rPr>
          <w:lang w:val="pl-PL"/>
        </w:rPr>
        <w:t>„</w:t>
      </w:r>
      <w:r w:rsidRPr="005457F0">
        <w:rPr>
          <w:lang w:val="pl-PL"/>
        </w:rPr>
        <w:t>TĘCZA</w:t>
      </w:r>
      <w:r w:rsidR="001427E1">
        <w:rPr>
          <w:lang w:val="pl-PL"/>
        </w:rPr>
        <w:t>”</w:t>
      </w:r>
      <w:r w:rsidRPr="005457F0">
        <w:rPr>
          <w:lang w:val="pl-PL"/>
        </w:rPr>
        <w:t xml:space="preserve"> </w:t>
      </w:r>
      <w:r w:rsidR="00DF4CC9">
        <w:rPr>
          <w:lang w:val="pl-PL"/>
        </w:rPr>
        <w:t xml:space="preserve">w Raciborzu </w:t>
      </w:r>
      <w:r w:rsidRPr="005457F0">
        <w:rPr>
          <w:lang w:val="pl-PL"/>
        </w:rPr>
        <w:t xml:space="preserve">prowadziło </w:t>
      </w:r>
      <w:r w:rsidR="00DF4CC9">
        <w:rPr>
          <w:lang w:val="pl-PL"/>
        </w:rPr>
        <w:t xml:space="preserve">na zlecenie </w:t>
      </w:r>
      <w:r w:rsidRPr="005457F0">
        <w:rPr>
          <w:lang w:val="pl-PL"/>
        </w:rPr>
        <w:t>powiatu raciborskiego dom dla matek z dziećmi i kobiet w ciąży oraz kobiet będących ofiarami przemocy w rodzinie, w ramach którego:</w:t>
      </w:r>
    </w:p>
    <w:p w:rsidR="0042767F" w:rsidRPr="005457F0" w:rsidRDefault="0042767F" w:rsidP="000563A1">
      <w:pPr>
        <w:pStyle w:val="Tekstpodstawowy"/>
        <w:numPr>
          <w:ilvl w:val="0"/>
          <w:numId w:val="35"/>
        </w:numPr>
        <w:spacing w:after="0" w:line="360" w:lineRule="auto"/>
        <w:ind w:left="426"/>
        <w:jc w:val="both"/>
        <w:rPr>
          <w:lang w:val="pl-PL"/>
        </w:rPr>
      </w:pPr>
      <w:r w:rsidRPr="005457F0">
        <w:rPr>
          <w:lang w:val="pl-PL"/>
        </w:rPr>
        <w:t>zapewniano kobietom i ich dzieciom dotkniętym przemocą w rodzinie</w:t>
      </w:r>
      <w:r w:rsidR="00DF4CC9">
        <w:rPr>
          <w:lang w:val="pl-PL"/>
        </w:rPr>
        <w:t xml:space="preserve"> </w:t>
      </w:r>
      <w:r w:rsidRPr="005457F0">
        <w:rPr>
          <w:lang w:val="pl-PL"/>
        </w:rPr>
        <w:t xml:space="preserve">miejsce pobytu </w:t>
      </w:r>
      <w:r w:rsidR="00DF4CC9">
        <w:rPr>
          <w:lang w:val="pl-PL"/>
        </w:rPr>
        <w:t xml:space="preserve">                           </w:t>
      </w:r>
      <w:r w:rsidRPr="005457F0">
        <w:rPr>
          <w:lang w:val="pl-PL"/>
        </w:rPr>
        <w:t>i wyżywienie,</w:t>
      </w:r>
    </w:p>
    <w:p w:rsidR="0042767F" w:rsidRPr="005457F0" w:rsidRDefault="0042767F" w:rsidP="000563A1">
      <w:pPr>
        <w:pStyle w:val="Tekstpodstawowy"/>
        <w:numPr>
          <w:ilvl w:val="0"/>
          <w:numId w:val="35"/>
        </w:numPr>
        <w:spacing w:after="0" w:line="360" w:lineRule="auto"/>
        <w:ind w:left="426"/>
        <w:jc w:val="both"/>
        <w:rPr>
          <w:lang w:val="pl-PL"/>
        </w:rPr>
      </w:pPr>
      <w:r w:rsidRPr="005457F0">
        <w:rPr>
          <w:lang w:val="pl-PL"/>
        </w:rPr>
        <w:t>organizowano terapię zajęciową dla kobiet,</w:t>
      </w:r>
    </w:p>
    <w:p w:rsidR="0042767F" w:rsidRPr="005457F0" w:rsidRDefault="0042767F" w:rsidP="000563A1">
      <w:pPr>
        <w:pStyle w:val="Tekstpodstawowy"/>
        <w:numPr>
          <w:ilvl w:val="0"/>
          <w:numId w:val="35"/>
        </w:numPr>
        <w:spacing w:after="0" w:line="360" w:lineRule="auto"/>
        <w:ind w:left="426"/>
        <w:jc w:val="both"/>
        <w:rPr>
          <w:lang w:val="pl-PL"/>
        </w:rPr>
      </w:pPr>
      <w:r w:rsidRPr="005457F0">
        <w:rPr>
          <w:lang w:val="pl-PL"/>
        </w:rPr>
        <w:t>prowadzono spotkania edukacyjne dla kobiet,</w:t>
      </w:r>
    </w:p>
    <w:p w:rsidR="000E6B00" w:rsidRDefault="0042767F" w:rsidP="000563A1">
      <w:pPr>
        <w:pStyle w:val="Tekstpodstawowy"/>
        <w:numPr>
          <w:ilvl w:val="0"/>
          <w:numId w:val="35"/>
        </w:numPr>
        <w:spacing w:after="0" w:line="360" w:lineRule="auto"/>
        <w:ind w:left="426"/>
        <w:jc w:val="both"/>
        <w:rPr>
          <w:lang w:val="pl-PL"/>
        </w:rPr>
      </w:pPr>
      <w:r w:rsidRPr="005457F0">
        <w:rPr>
          <w:lang w:val="pl-PL"/>
        </w:rPr>
        <w:t>zabezpieczono spotkania interwencyjne ofiar przemocy</w:t>
      </w:r>
      <w:r w:rsidR="00FF0C1E">
        <w:rPr>
          <w:lang w:val="pl-PL"/>
        </w:rPr>
        <w:t xml:space="preserve"> </w:t>
      </w:r>
      <w:r w:rsidR="00DF4CC9">
        <w:rPr>
          <w:lang w:val="pl-PL"/>
        </w:rPr>
        <w:t xml:space="preserve">z psychologiem </w:t>
      </w:r>
      <w:r w:rsidRPr="005457F0">
        <w:rPr>
          <w:lang w:val="pl-PL"/>
        </w:rPr>
        <w:t>oraz specjalistyczną pomoc socjoterapeutyczną i terapeutyczną.</w:t>
      </w:r>
    </w:p>
    <w:p w:rsidR="0042767F" w:rsidRPr="00252CA7" w:rsidRDefault="001427E1" w:rsidP="001427E1">
      <w:pPr>
        <w:pStyle w:val="Tekstpodstawowy"/>
        <w:spacing w:after="0" w:line="360" w:lineRule="auto"/>
        <w:jc w:val="both"/>
        <w:rPr>
          <w:rFonts w:eastAsia="Times New Roman" w:cs="Times New Roman"/>
          <w:lang w:val="pl-PL"/>
        </w:rPr>
      </w:pPr>
      <w:r>
        <w:rPr>
          <w:lang w:val="pl-PL"/>
        </w:rPr>
        <w:t>Zadanie realizowane było w obiekcie Stowarzyszenia w Raciborzu przy ul. Sempołowskiej 5.</w:t>
      </w:r>
      <w:r w:rsidR="000563A1">
        <w:rPr>
          <w:lang w:val="pl-PL"/>
        </w:rPr>
        <w:t xml:space="preserve"> </w:t>
      </w:r>
      <w:r w:rsidR="00DF4CC9" w:rsidRPr="00252CA7">
        <w:rPr>
          <w:rFonts w:eastAsia="Times New Roman" w:cs="Times New Roman"/>
          <w:lang w:val="pl-PL"/>
        </w:rPr>
        <w:t xml:space="preserve">Koszt realizacji </w:t>
      </w:r>
      <w:r w:rsidR="000E6B00" w:rsidRPr="00252CA7">
        <w:rPr>
          <w:rFonts w:eastAsia="Times New Roman" w:cs="Times New Roman"/>
          <w:lang w:val="pl-PL"/>
        </w:rPr>
        <w:t>zadania w 2013 roku wyniósł</w:t>
      </w:r>
      <w:r w:rsidR="0086601B" w:rsidRPr="00252CA7">
        <w:rPr>
          <w:rFonts w:eastAsia="Times New Roman" w:cs="Times New Roman"/>
          <w:lang w:val="pl-PL"/>
        </w:rPr>
        <w:t xml:space="preserve"> </w:t>
      </w:r>
      <w:r w:rsidR="00E07AC2">
        <w:rPr>
          <w:rFonts w:eastAsia="Times New Roman" w:cs="Times New Roman"/>
          <w:lang w:val="pl-PL"/>
        </w:rPr>
        <w:t>53 </w:t>
      </w:r>
      <w:r w:rsidR="000E6B00" w:rsidRPr="00252CA7">
        <w:rPr>
          <w:rFonts w:eastAsia="Times New Roman" w:cs="Times New Roman"/>
          <w:lang w:val="pl-PL"/>
        </w:rPr>
        <w:t>480,00 zł</w:t>
      </w:r>
      <w:r w:rsidR="00EE4CD0">
        <w:rPr>
          <w:rFonts w:eastAsia="Times New Roman" w:cs="Times New Roman"/>
          <w:lang w:val="pl-PL"/>
        </w:rPr>
        <w:t>.</w:t>
      </w:r>
    </w:p>
    <w:p w:rsidR="000E6B00" w:rsidRDefault="000E6B00" w:rsidP="0042767F">
      <w:pPr>
        <w:suppressAutoHyphens/>
        <w:spacing w:after="0" w:line="360" w:lineRule="auto"/>
        <w:jc w:val="both"/>
        <w:rPr>
          <w:rFonts w:ascii="Times New Roman" w:eastAsia="Times New Roman" w:hAnsi="Times New Roman" w:cs="Times New Roman"/>
          <w:sz w:val="24"/>
        </w:rPr>
      </w:pPr>
    </w:p>
    <w:p w:rsidR="000563A1" w:rsidRDefault="000563A1" w:rsidP="0042767F">
      <w:pPr>
        <w:pStyle w:val="Tekstpodstawowy"/>
        <w:spacing w:after="0" w:line="360" w:lineRule="auto"/>
        <w:jc w:val="both"/>
        <w:rPr>
          <w:lang w:val="pl-PL"/>
        </w:rPr>
      </w:pPr>
      <w:r w:rsidRPr="005457F0">
        <w:rPr>
          <w:b/>
          <w:lang w:val="pl-PL"/>
        </w:rPr>
        <w:t>3.3. PROGRAM DLA SPRAWCÓW PRZEMOCY W RODZINIE.</w:t>
      </w:r>
    </w:p>
    <w:p w:rsidR="000563A1" w:rsidRDefault="000563A1" w:rsidP="0042767F">
      <w:pPr>
        <w:pStyle w:val="Tekstpodstawowy"/>
        <w:spacing w:after="0" w:line="360" w:lineRule="auto"/>
        <w:jc w:val="both"/>
        <w:rPr>
          <w:lang w:val="pl-PL"/>
        </w:rPr>
      </w:pPr>
    </w:p>
    <w:p w:rsidR="00B57C6C" w:rsidRDefault="0042767F" w:rsidP="000563A1">
      <w:pPr>
        <w:pStyle w:val="Tekstpodstawowy"/>
        <w:spacing w:after="0" w:line="360" w:lineRule="auto"/>
        <w:ind w:firstLine="708"/>
        <w:jc w:val="both"/>
        <w:rPr>
          <w:lang w:val="pl-PL"/>
        </w:rPr>
      </w:pPr>
      <w:r w:rsidRPr="005457F0">
        <w:rPr>
          <w:lang w:val="pl-PL"/>
        </w:rPr>
        <w:t xml:space="preserve">Stowarzyszenie </w:t>
      </w:r>
      <w:r w:rsidR="00EE4CD0" w:rsidRPr="005457F0">
        <w:rPr>
          <w:lang w:val="pl-PL"/>
        </w:rPr>
        <w:t xml:space="preserve">PERSONA </w:t>
      </w:r>
      <w:r w:rsidRPr="005457F0">
        <w:rPr>
          <w:lang w:val="pl-PL"/>
        </w:rPr>
        <w:t xml:space="preserve">na </w:t>
      </w:r>
      <w:r>
        <w:rPr>
          <w:lang w:val="pl-PL"/>
        </w:rPr>
        <w:t xml:space="preserve">Rzecz Promocji </w:t>
      </w:r>
      <w:r w:rsidRPr="005457F0">
        <w:rPr>
          <w:lang w:val="pl-PL"/>
        </w:rPr>
        <w:t xml:space="preserve">i Ochrony Zdrowia Psychicznego </w:t>
      </w:r>
      <w:r w:rsidR="000563A1">
        <w:rPr>
          <w:lang w:val="pl-PL"/>
        </w:rPr>
        <w:br/>
      </w:r>
      <w:r w:rsidR="001427E1">
        <w:rPr>
          <w:lang w:val="pl-PL"/>
        </w:rPr>
        <w:t xml:space="preserve">w Raciborzu </w:t>
      </w:r>
      <w:r w:rsidRPr="005457F0">
        <w:rPr>
          <w:lang w:val="pl-PL"/>
        </w:rPr>
        <w:t>prowadziło również w 201</w:t>
      </w:r>
      <w:r w:rsidR="0060032C">
        <w:rPr>
          <w:lang w:val="pl-PL"/>
        </w:rPr>
        <w:t>3</w:t>
      </w:r>
      <w:r w:rsidRPr="005457F0">
        <w:rPr>
          <w:lang w:val="pl-PL"/>
        </w:rPr>
        <w:t xml:space="preserve"> roku dla powiatu raciborskiego program</w:t>
      </w:r>
      <w:r>
        <w:rPr>
          <w:lang w:val="pl-PL"/>
        </w:rPr>
        <w:t>y korekcyjno – edukacyjne</w:t>
      </w:r>
      <w:r w:rsidRPr="005457F0">
        <w:rPr>
          <w:lang w:val="pl-PL"/>
        </w:rPr>
        <w:t xml:space="preserve"> dla sprawców przemocy w rodzinie. Odbyły się dwa </w:t>
      </w:r>
      <w:r>
        <w:rPr>
          <w:lang w:val="pl-PL"/>
        </w:rPr>
        <w:t>programy</w:t>
      </w:r>
      <w:r w:rsidRPr="005457F0">
        <w:rPr>
          <w:lang w:val="pl-PL"/>
        </w:rPr>
        <w:t xml:space="preserve">, </w:t>
      </w:r>
      <w:r w:rsidR="001427E1" w:rsidRPr="005457F0">
        <w:rPr>
          <w:lang w:val="pl-PL"/>
        </w:rPr>
        <w:t xml:space="preserve">każdy </w:t>
      </w:r>
      <w:r w:rsidRPr="005457F0">
        <w:rPr>
          <w:lang w:val="pl-PL"/>
        </w:rPr>
        <w:t>dla pięciu uczestników</w:t>
      </w:r>
      <w:r>
        <w:rPr>
          <w:lang w:val="pl-PL"/>
        </w:rPr>
        <w:t xml:space="preserve">. </w:t>
      </w:r>
      <w:r w:rsidRPr="005457F0">
        <w:rPr>
          <w:lang w:val="pl-PL"/>
        </w:rPr>
        <w:t xml:space="preserve">Całkowity koszt realizacji zadania wyniósł 15 000,00 zł i został </w:t>
      </w:r>
      <w:r w:rsidR="001427E1">
        <w:rPr>
          <w:lang w:val="pl-PL"/>
        </w:rPr>
        <w:t xml:space="preserve">pokryty </w:t>
      </w:r>
      <w:r w:rsidR="000563A1">
        <w:rPr>
          <w:lang w:val="pl-PL"/>
        </w:rPr>
        <w:t xml:space="preserve">z </w:t>
      </w:r>
      <w:r w:rsidR="001427E1">
        <w:rPr>
          <w:lang w:val="pl-PL"/>
        </w:rPr>
        <w:t xml:space="preserve">dotacji, którą powiat otrzymał </w:t>
      </w:r>
      <w:r w:rsidRPr="005457F0">
        <w:rPr>
          <w:lang w:val="pl-PL"/>
        </w:rPr>
        <w:t xml:space="preserve">z </w:t>
      </w:r>
      <w:r w:rsidR="00BB6B53">
        <w:rPr>
          <w:lang w:val="pl-PL"/>
        </w:rPr>
        <w:t>rezerwy celowej budżetu państw</w:t>
      </w:r>
      <w:r w:rsidR="002A43D8">
        <w:rPr>
          <w:lang w:val="pl-PL"/>
        </w:rPr>
        <w:t xml:space="preserve">a. </w:t>
      </w:r>
    </w:p>
    <w:p w:rsidR="002A43D8" w:rsidRDefault="001427E1" w:rsidP="0042767F">
      <w:pPr>
        <w:pStyle w:val="Tekstpodstawowy"/>
        <w:spacing w:after="0" w:line="360" w:lineRule="auto"/>
        <w:jc w:val="both"/>
        <w:rPr>
          <w:lang w:val="pl-PL"/>
        </w:rPr>
      </w:pPr>
      <w:r>
        <w:rPr>
          <w:lang w:val="pl-PL"/>
        </w:rPr>
        <w:t xml:space="preserve"> </w:t>
      </w:r>
    </w:p>
    <w:p w:rsidR="008860B3" w:rsidRPr="00253513" w:rsidRDefault="0072667F" w:rsidP="00253513">
      <w:pPr>
        <w:pStyle w:val="Tekstpodstawowy"/>
        <w:spacing w:after="0" w:line="360" w:lineRule="auto"/>
        <w:jc w:val="both"/>
        <w:rPr>
          <w:lang w:val="pl-PL"/>
        </w:rPr>
      </w:pPr>
      <w:r w:rsidRPr="0042767F">
        <w:rPr>
          <w:rFonts w:eastAsia="Times New Roman" w:cs="Times New Roman"/>
          <w:b/>
          <w:sz w:val="26"/>
          <w:lang w:val="pl-PL"/>
        </w:rPr>
        <w:t xml:space="preserve">4. POTRZEBY W ZAKRESIE POMOCY SPOŁECZNEJ </w:t>
      </w:r>
    </w:p>
    <w:p w:rsidR="00054A9E" w:rsidRDefault="00054A9E" w:rsidP="004B2D7D">
      <w:pPr>
        <w:tabs>
          <w:tab w:val="right" w:pos="284"/>
          <w:tab w:val="left" w:pos="408"/>
        </w:tabs>
        <w:suppressAutoHyphens/>
        <w:spacing w:after="0" w:line="360" w:lineRule="auto"/>
        <w:jc w:val="both"/>
        <w:rPr>
          <w:rFonts w:ascii="Times New Roman" w:hAnsi="Times New Roman"/>
          <w:b/>
          <w:sz w:val="24"/>
        </w:rPr>
      </w:pPr>
    </w:p>
    <w:p w:rsidR="000563A1" w:rsidRDefault="000563A1" w:rsidP="004B2D7D">
      <w:pPr>
        <w:tabs>
          <w:tab w:val="right" w:pos="284"/>
          <w:tab w:val="left" w:pos="408"/>
        </w:tabs>
        <w:suppressAutoHyphens/>
        <w:spacing w:after="0" w:line="360" w:lineRule="auto"/>
        <w:jc w:val="both"/>
        <w:rPr>
          <w:rFonts w:ascii="Times New Roman" w:hAnsi="Times New Roman"/>
          <w:sz w:val="24"/>
        </w:rPr>
      </w:pPr>
      <w:r w:rsidRPr="00A72C65">
        <w:rPr>
          <w:rFonts w:ascii="Times New Roman" w:hAnsi="Times New Roman"/>
          <w:b/>
          <w:sz w:val="24"/>
        </w:rPr>
        <w:t>4.</w:t>
      </w:r>
      <w:r>
        <w:rPr>
          <w:rFonts w:ascii="Times New Roman" w:hAnsi="Times New Roman"/>
          <w:b/>
          <w:sz w:val="24"/>
        </w:rPr>
        <w:t>1</w:t>
      </w:r>
      <w:r w:rsidRPr="00A72C65">
        <w:rPr>
          <w:rFonts w:ascii="Times New Roman" w:hAnsi="Times New Roman"/>
          <w:b/>
          <w:sz w:val="24"/>
        </w:rPr>
        <w:t>. TWORZENIE RODZINNYCH DOMÓW DZIECKA</w:t>
      </w:r>
      <w:r w:rsidR="00E9325B">
        <w:rPr>
          <w:rFonts w:ascii="Times New Roman" w:hAnsi="Times New Roman"/>
          <w:b/>
          <w:sz w:val="24"/>
        </w:rPr>
        <w:t xml:space="preserve"> (RDD</w:t>
      </w:r>
      <w:r w:rsidRPr="00A72C65">
        <w:rPr>
          <w:rFonts w:ascii="Times New Roman" w:hAnsi="Times New Roman"/>
          <w:b/>
          <w:sz w:val="24"/>
        </w:rPr>
        <w:t>).</w:t>
      </w:r>
      <w:r>
        <w:rPr>
          <w:rFonts w:ascii="Times New Roman" w:hAnsi="Times New Roman"/>
          <w:sz w:val="24"/>
        </w:rPr>
        <w:t xml:space="preserve"> </w:t>
      </w:r>
    </w:p>
    <w:p w:rsidR="000563A1" w:rsidRDefault="000563A1" w:rsidP="004B2D7D">
      <w:pPr>
        <w:tabs>
          <w:tab w:val="right" w:pos="284"/>
          <w:tab w:val="left" w:pos="408"/>
        </w:tabs>
        <w:suppressAutoHyphens/>
        <w:spacing w:after="0" w:line="360" w:lineRule="auto"/>
        <w:jc w:val="both"/>
        <w:rPr>
          <w:rFonts w:ascii="Times New Roman" w:hAnsi="Times New Roman"/>
          <w:sz w:val="24"/>
        </w:rPr>
      </w:pPr>
    </w:p>
    <w:p w:rsidR="00253513" w:rsidRDefault="000563A1" w:rsidP="004B2D7D">
      <w:pPr>
        <w:tabs>
          <w:tab w:val="right" w:pos="284"/>
          <w:tab w:val="left" w:pos="408"/>
        </w:tabs>
        <w:suppressAutoHyphens/>
        <w:spacing w:after="0" w:line="360" w:lineRule="auto"/>
        <w:jc w:val="both"/>
        <w:rPr>
          <w:rFonts w:ascii="Times New Roman" w:hAnsi="Times New Roman"/>
          <w:sz w:val="24"/>
        </w:rPr>
      </w:pPr>
      <w:r>
        <w:rPr>
          <w:rFonts w:ascii="Times New Roman" w:hAnsi="Times New Roman"/>
          <w:sz w:val="24"/>
        </w:rPr>
        <w:tab/>
      </w:r>
      <w:r>
        <w:rPr>
          <w:rFonts w:ascii="Times New Roman" w:hAnsi="Times New Roman"/>
          <w:sz w:val="24"/>
        </w:rPr>
        <w:tab/>
      </w:r>
      <w:r>
        <w:rPr>
          <w:rFonts w:ascii="Times New Roman" w:hAnsi="Times New Roman"/>
          <w:sz w:val="24"/>
        </w:rPr>
        <w:tab/>
      </w:r>
      <w:r w:rsidR="004B2D7D">
        <w:rPr>
          <w:rFonts w:ascii="Times New Roman" w:hAnsi="Times New Roman"/>
          <w:sz w:val="24"/>
        </w:rPr>
        <w:t xml:space="preserve">Nowe przepisy uniemożliwiły dalsze funkcjonowanie zawodowych wielodzietnych rodzin zastępczych, na których w dużym stopniu opierało się funkcjonowanie systemu opieki nad dzieckiem </w:t>
      </w:r>
      <w:r w:rsidR="00CF56C8">
        <w:rPr>
          <w:rFonts w:ascii="Times New Roman" w:hAnsi="Times New Roman"/>
          <w:sz w:val="24"/>
        </w:rPr>
        <w:t xml:space="preserve">pozbawionym całkowicie lub częściowo opieki rodzicielskiej </w:t>
      </w:r>
      <w:r w:rsidR="004B2D7D">
        <w:rPr>
          <w:rFonts w:ascii="Times New Roman" w:hAnsi="Times New Roman"/>
          <w:sz w:val="24"/>
        </w:rPr>
        <w:t>w powiecie raciborskim. Zgodnie z nowymi przepisami w rodzinie zastępczej nie powinno przebywać więcej niż 3 dzieci. Formą opieki</w:t>
      </w:r>
      <w:r w:rsidR="00E07AC2">
        <w:rPr>
          <w:rFonts w:ascii="Times New Roman" w:hAnsi="Times New Roman"/>
          <w:sz w:val="24"/>
        </w:rPr>
        <w:t xml:space="preserve"> dla większej liczby dzieci, </w:t>
      </w:r>
      <w:r w:rsidR="004B2D7D">
        <w:rPr>
          <w:rFonts w:ascii="Times New Roman" w:hAnsi="Times New Roman"/>
          <w:sz w:val="24"/>
        </w:rPr>
        <w:t>poza placówkami</w:t>
      </w:r>
      <w:r w:rsidR="00CF56C8">
        <w:rPr>
          <w:rFonts w:ascii="Times New Roman" w:hAnsi="Times New Roman"/>
          <w:sz w:val="24"/>
        </w:rPr>
        <w:t xml:space="preserve"> opiekuńczo – wychowawczymi</w:t>
      </w:r>
      <w:r w:rsidR="00E07AC2">
        <w:rPr>
          <w:rFonts w:ascii="Times New Roman" w:hAnsi="Times New Roman"/>
          <w:sz w:val="24"/>
        </w:rPr>
        <w:t xml:space="preserve">, są </w:t>
      </w:r>
      <w:r w:rsidR="004B2D7D">
        <w:rPr>
          <w:rFonts w:ascii="Times New Roman" w:hAnsi="Times New Roman"/>
          <w:sz w:val="24"/>
        </w:rPr>
        <w:t xml:space="preserve">RDD, które mogą funkcjonować w formie nieinstytucjonalnej. </w:t>
      </w:r>
      <w:r w:rsidR="00E07AC2">
        <w:rPr>
          <w:rFonts w:ascii="Times New Roman" w:hAnsi="Times New Roman"/>
          <w:sz w:val="24"/>
        </w:rPr>
        <w:t xml:space="preserve">                          </w:t>
      </w:r>
      <w:r w:rsidR="006834B0">
        <w:rPr>
          <w:rFonts w:ascii="Times New Roman" w:hAnsi="Times New Roman"/>
          <w:sz w:val="24"/>
        </w:rPr>
        <w:lastRenderedPageBreak/>
        <w:t>Na terenie powiatu raciborskiego w 201</w:t>
      </w:r>
      <w:r w:rsidR="00253513">
        <w:rPr>
          <w:rFonts w:ascii="Times New Roman" w:hAnsi="Times New Roman"/>
          <w:sz w:val="24"/>
        </w:rPr>
        <w:t>3</w:t>
      </w:r>
      <w:r w:rsidR="006834B0">
        <w:rPr>
          <w:rFonts w:ascii="Times New Roman" w:hAnsi="Times New Roman"/>
          <w:sz w:val="24"/>
        </w:rPr>
        <w:t xml:space="preserve"> roku funkcjonowało </w:t>
      </w:r>
      <w:r w:rsidR="00253513">
        <w:rPr>
          <w:rFonts w:ascii="Times New Roman" w:hAnsi="Times New Roman"/>
          <w:sz w:val="24"/>
        </w:rPr>
        <w:t>9</w:t>
      </w:r>
      <w:r w:rsidR="006834B0">
        <w:rPr>
          <w:rFonts w:ascii="Times New Roman" w:hAnsi="Times New Roman"/>
          <w:sz w:val="24"/>
        </w:rPr>
        <w:t xml:space="preserve"> takich RD</w:t>
      </w:r>
      <w:r w:rsidR="00E9325B">
        <w:rPr>
          <w:rFonts w:ascii="Times New Roman" w:hAnsi="Times New Roman"/>
          <w:sz w:val="24"/>
        </w:rPr>
        <w:t xml:space="preserve">D. </w:t>
      </w:r>
      <w:r w:rsidR="006834B0">
        <w:rPr>
          <w:rFonts w:ascii="Times New Roman" w:hAnsi="Times New Roman"/>
          <w:sz w:val="24"/>
        </w:rPr>
        <w:t xml:space="preserve">Powstały one </w:t>
      </w:r>
      <w:r w:rsidR="00E07AC2">
        <w:rPr>
          <w:rFonts w:ascii="Times New Roman" w:hAnsi="Times New Roman"/>
          <w:sz w:val="24"/>
        </w:rPr>
        <w:t xml:space="preserve">                    </w:t>
      </w:r>
      <w:r w:rsidR="006834B0">
        <w:rPr>
          <w:rFonts w:ascii="Times New Roman" w:hAnsi="Times New Roman"/>
          <w:sz w:val="24"/>
        </w:rPr>
        <w:t xml:space="preserve">w wyniku </w:t>
      </w:r>
      <w:r w:rsidR="00CF56C8">
        <w:rPr>
          <w:rFonts w:ascii="Times New Roman" w:hAnsi="Times New Roman"/>
          <w:sz w:val="24"/>
        </w:rPr>
        <w:t xml:space="preserve">obligatoryjnego </w:t>
      </w:r>
      <w:r w:rsidR="006834B0">
        <w:rPr>
          <w:rFonts w:ascii="Times New Roman" w:hAnsi="Times New Roman"/>
          <w:sz w:val="24"/>
        </w:rPr>
        <w:t>przekształcenia rodzin zawodow</w:t>
      </w:r>
      <w:r w:rsidR="00653379">
        <w:rPr>
          <w:rFonts w:ascii="Times New Roman" w:hAnsi="Times New Roman"/>
          <w:sz w:val="24"/>
        </w:rPr>
        <w:t>ych w oparciu o art. 61a ustawy</w:t>
      </w:r>
      <w:r w:rsidR="00CF56C8">
        <w:rPr>
          <w:rFonts w:ascii="Times New Roman" w:hAnsi="Times New Roman"/>
          <w:sz w:val="24"/>
        </w:rPr>
        <w:t xml:space="preserve"> </w:t>
      </w:r>
      <w:r w:rsidR="00E07AC2">
        <w:rPr>
          <w:rFonts w:ascii="Times New Roman" w:hAnsi="Times New Roman"/>
          <w:sz w:val="24"/>
        </w:rPr>
        <w:t xml:space="preserve">                      </w:t>
      </w:r>
      <w:r w:rsidR="00CF56C8" w:rsidRPr="0046444A">
        <w:rPr>
          <w:rFonts w:ascii="Times New Roman" w:eastAsia="Times New Roman" w:hAnsi="Times New Roman" w:cs="Times New Roman"/>
          <w:sz w:val="24"/>
        </w:rPr>
        <w:t xml:space="preserve">z dnia </w:t>
      </w:r>
      <w:r w:rsidR="00CF56C8" w:rsidRPr="0046444A">
        <w:rPr>
          <w:rFonts w:ascii="Times New Roman" w:hAnsi="Times New Roman" w:cs="Times New Roman"/>
          <w:sz w:val="24"/>
          <w:szCs w:val="24"/>
        </w:rPr>
        <w:t>9 czerwca 2011 r. o wspieraniu rodzi</w:t>
      </w:r>
      <w:r w:rsidR="00E07AC2">
        <w:rPr>
          <w:rFonts w:ascii="Times New Roman" w:hAnsi="Times New Roman" w:cs="Times New Roman"/>
          <w:sz w:val="24"/>
          <w:szCs w:val="24"/>
        </w:rPr>
        <w:t>ny i systemie pieczy zastępczej</w:t>
      </w:r>
      <w:r w:rsidR="00CF56C8" w:rsidRPr="0046444A">
        <w:rPr>
          <w:rFonts w:ascii="Times New Roman" w:hAnsi="Times New Roman" w:cs="Times New Roman"/>
          <w:sz w:val="24"/>
          <w:szCs w:val="24"/>
        </w:rPr>
        <w:t xml:space="preserve"> </w:t>
      </w:r>
      <w:r w:rsidR="006834B0">
        <w:rPr>
          <w:rFonts w:ascii="Times New Roman" w:hAnsi="Times New Roman"/>
          <w:sz w:val="24"/>
        </w:rPr>
        <w:t>oraz zostały wyłonione</w:t>
      </w:r>
      <w:r w:rsidR="00CF56C8">
        <w:rPr>
          <w:rFonts w:ascii="Times New Roman" w:hAnsi="Times New Roman"/>
          <w:sz w:val="24"/>
        </w:rPr>
        <w:t xml:space="preserve"> </w:t>
      </w:r>
      <w:r w:rsidR="006834B0">
        <w:rPr>
          <w:rFonts w:ascii="Times New Roman" w:hAnsi="Times New Roman"/>
          <w:sz w:val="24"/>
        </w:rPr>
        <w:t>w ramach konkursu</w:t>
      </w:r>
      <w:r w:rsidR="000E59F7">
        <w:rPr>
          <w:rFonts w:ascii="Times New Roman" w:hAnsi="Times New Roman"/>
          <w:sz w:val="24"/>
        </w:rPr>
        <w:t>.</w:t>
      </w:r>
      <w:r w:rsidR="006834B0">
        <w:rPr>
          <w:rFonts w:ascii="Times New Roman" w:hAnsi="Times New Roman"/>
          <w:sz w:val="24"/>
        </w:rPr>
        <w:t xml:space="preserve"> W 201</w:t>
      </w:r>
      <w:r w:rsidR="00253513">
        <w:rPr>
          <w:rFonts w:ascii="Times New Roman" w:hAnsi="Times New Roman"/>
          <w:sz w:val="24"/>
        </w:rPr>
        <w:t>4</w:t>
      </w:r>
      <w:r w:rsidR="006834B0">
        <w:rPr>
          <w:rFonts w:ascii="Times New Roman" w:hAnsi="Times New Roman"/>
          <w:sz w:val="24"/>
        </w:rPr>
        <w:t xml:space="preserve"> i </w:t>
      </w:r>
      <w:r w:rsidR="0001415E">
        <w:rPr>
          <w:rFonts w:ascii="Times New Roman" w:hAnsi="Times New Roman"/>
          <w:sz w:val="24"/>
        </w:rPr>
        <w:t>2015</w:t>
      </w:r>
      <w:r w:rsidR="006834B0">
        <w:rPr>
          <w:rFonts w:ascii="Times New Roman" w:hAnsi="Times New Roman"/>
          <w:sz w:val="24"/>
        </w:rPr>
        <w:t xml:space="preserve"> </w:t>
      </w:r>
      <w:r w:rsidR="00E9325B">
        <w:rPr>
          <w:rFonts w:ascii="Times New Roman" w:hAnsi="Times New Roman"/>
          <w:sz w:val="24"/>
        </w:rPr>
        <w:t xml:space="preserve">roku </w:t>
      </w:r>
      <w:r w:rsidR="006834B0">
        <w:rPr>
          <w:rFonts w:ascii="Times New Roman" w:hAnsi="Times New Roman"/>
          <w:sz w:val="24"/>
        </w:rPr>
        <w:t>planuje się tworzenie kolejnych RDD – po jednym w każdym roku.</w:t>
      </w:r>
    </w:p>
    <w:p w:rsidR="006B3DEE" w:rsidRDefault="006B3DEE" w:rsidP="004B2D7D">
      <w:pPr>
        <w:tabs>
          <w:tab w:val="right" w:pos="284"/>
          <w:tab w:val="left" w:pos="408"/>
        </w:tabs>
        <w:suppressAutoHyphens/>
        <w:spacing w:after="0" w:line="360" w:lineRule="auto"/>
        <w:jc w:val="both"/>
        <w:rPr>
          <w:rFonts w:ascii="Times New Roman" w:hAnsi="Times New Roman"/>
          <w:sz w:val="24"/>
        </w:rPr>
      </w:pPr>
    </w:p>
    <w:p w:rsidR="00114F6F" w:rsidRDefault="00114F6F" w:rsidP="00114F6F">
      <w:pPr>
        <w:suppressAutoHyphens/>
        <w:spacing w:after="0" w:line="360" w:lineRule="auto"/>
        <w:ind w:left="567" w:hanging="567"/>
        <w:jc w:val="both"/>
        <w:rPr>
          <w:rFonts w:ascii="Times New Roman" w:hAnsi="Times New Roman"/>
          <w:b/>
          <w:sz w:val="24"/>
        </w:rPr>
      </w:pPr>
      <w:r w:rsidRPr="003534DC">
        <w:rPr>
          <w:rFonts w:ascii="Times New Roman" w:hAnsi="Times New Roman"/>
          <w:b/>
          <w:sz w:val="24"/>
        </w:rPr>
        <w:t>4.</w:t>
      </w:r>
      <w:r>
        <w:rPr>
          <w:rFonts w:ascii="Times New Roman" w:hAnsi="Times New Roman"/>
          <w:b/>
          <w:sz w:val="24"/>
        </w:rPr>
        <w:t xml:space="preserve">2. PRZEKSZTAŁCENIE FUNKCJONUJĄCYCH PLACÓWEK OPIEKUŃCZO – WYCHOWAWCZYCH Z </w:t>
      </w:r>
      <w:r w:rsidRPr="003534DC">
        <w:rPr>
          <w:rFonts w:ascii="Times New Roman" w:hAnsi="Times New Roman"/>
          <w:b/>
          <w:sz w:val="24"/>
        </w:rPr>
        <w:t>MIESZKA</w:t>
      </w:r>
      <w:r>
        <w:rPr>
          <w:rFonts w:ascii="Times New Roman" w:hAnsi="Times New Roman"/>
          <w:b/>
          <w:sz w:val="24"/>
        </w:rPr>
        <w:t>NIAMI RODZINKOWYMI W ZESPOŁY PLACÓWEK</w:t>
      </w:r>
      <w:r w:rsidRPr="003534DC">
        <w:rPr>
          <w:rFonts w:ascii="Times New Roman" w:hAnsi="Times New Roman"/>
          <w:b/>
          <w:sz w:val="24"/>
        </w:rPr>
        <w:t>.</w:t>
      </w:r>
      <w:r>
        <w:rPr>
          <w:rFonts w:ascii="Times New Roman" w:hAnsi="Times New Roman"/>
          <w:b/>
          <w:sz w:val="24"/>
        </w:rPr>
        <w:t xml:space="preserve"> </w:t>
      </w:r>
    </w:p>
    <w:p w:rsidR="00114F6F" w:rsidRDefault="00114F6F" w:rsidP="004B2D7D">
      <w:pPr>
        <w:tabs>
          <w:tab w:val="right" w:pos="284"/>
          <w:tab w:val="left" w:pos="408"/>
        </w:tabs>
        <w:suppressAutoHyphens/>
        <w:spacing w:after="0" w:line="360" w:lineRule="auto"/>
        <w:jc w:val="both"/>
        <w:rPr>
          <w:rFonts w:ascii="Times New Roman" w:hAnsi="Times New Roman"/>
          <w:b/>
          <w:sz w:val="24"/>
        </w:rPr>
      </w:pPr>
    </w:p>
    <w:p w:rsidR="004B2D7D" w:rsidRDefault="00114F6F" w:rsidP="004B2D7D">
      <w:pPr>
        <w:tabs>
          <w:tab w:val="right" w:pos="284"/>
          <w:tab w:val="left" w:pos="408"/>
        </w:tabs>
        <w:suppressAutoHyphens/>
        <w:spacing w:after="0" w:line="360" w:lineRule="auto"/>
        <w:jc w:val="both"/>
        <w:rPr>
          <w:rFonts w:ascii="Times New Roman" w:hAnsi="Times New Roman"/>
          <w:sz w:val="24"/>
        </w:rPr>
      </w:pPr>
      <w:r>
        <w:rPr>
          <w:rFonts w:ascii="Times New Roman" w:hAnsi="Times New Roman"/>
          <w:b/>
          <w:sz w:val="24"/>
        </w:rPr>
        <w:tab/>
      </w:r>
      <w:r>
        <w:rPr>
          <w:rFonts w:ascii="Times New Roman" w:hAnsi="Times New Roman"/>
          <w:b/>
          <w:sz w:val="24"/>
        </w:rPr>
        <w:tab/>
      </w:r>
      <w:r>
        <w:rPr>
          <w:rFonts w:ascii="Times New Roman" w:hAnsi="Times New Roman"/>
          <w:b/>
          <w:sz w:val="24"/>
        </w:rPr>
        <w:tab/>
      </w:r>
      <w:r w:rsidR="004B2D7D">
        <w:rPr>
          <w:rFonts w:ascii="Times New Roman" w:hAnsi="Times New Roman"/>
          <w:sz w:val="24"/>
        </w:rPr>
        <w:t>Przepisy ustawy o wspieraniu rodziny i systemie pieczy zastępczej wymuszają stopniowe dostosowywanie fun</w:t>
      </w:r>
      <w:r w:rsidR="00CF56C8">
        <w:rPr>
          <w:rFonts w:ascii="Times New Roman" w:hAnsi="Times New Roman"/>
          <w:sz w:val="24"/>
        </w:rPr>
        <w:t>kcjonowania placówek opiekuńczo – </w:t>
      </w:r>
      <w:r w:rsidR="004B2D7D">
        <w:rPr>
          <w:rFonts w:ascii="Times New Roman" w:hAnsi="Times New Roman"/>
          <w:sz w:val="24"/>
        </w:rPr>
        <w:t xml:space="preserve">wychowawczych </w:t>
      </w:r>
      <w:r w:rsidR="00CF56C8">
        <w:rPr>
          <w:rFonts w:ascii="Times New Roman" w:hAnsi="Times New Roman"/>
          <w:sz w:val="24"/>
        </w:rPr>
        <w:t xml:space="preserve">                        </w:t>
      </w:r>
      <w:r w:rsidR="004B2D7D">
        <w:rPr>
          <w:rFonts w:ascii="Times New Roman" w:hAnsi="Times New Roman"/>
          <w:sz w:val="24"/>
        </w:rPr>
        <w:t>do warunków określonych</w:t>
      </w:r>
      <w:r w:rsidR="00CF56C8">
        <w:rPr>
          <w:rFonts w:ascii="Times New Roman" w:hAnsi="Times New Roman"/>
          <w:sz w:val="24"/>
        </w:rPr>
        <w:t xml:space="preserve"> wspomnianymi przepisami prawa</w:t>
      </w:r>
      <w:r w:rsidR="004B2D7D">
        <w:rPr>
          <w:rFonts w:ascii="Times New Roman" w:hAnsi="Times New Roman"/>
          <w:sz w:val="24"/>
        </w:rPr>
        <w:t xml:space="preserve">. Do roku 2020 w placówkach nie mogą przebywać dzieci młodsze niż 7 letnie. Natomiast liczba dzieci w placówce </w:t>
      </w:r>
      <w:r w:rsidR="00CF56C8">
        <w:rPr>
          <w:rFonts w:ascii="Times New Roman" w:hAnsi="Times New Roman"/>
          <w:sz w:val="24"/>
        </w:rPr>
        <w:t xml:space="preserve">                        </w:t>
      </w:r>
      <w:r w:rsidR="004B2D7D">
        <w:rPr>
          <w:rFonts w:ascii="Times New Roman" w:hAnsi="Times New Roman"/>
          <w:sz w:val="24"/>
        </w:rPr>
        <w:t>nie może przekraczać 30.</w:t>
      </w:r>
      <w:r w:rsidR="00CF56C8">
        <w:rPr>
          <w:rFonts w:ascii="Times New Roman" w:hAnsi="Times New Roman"/>
          <w:sz w:val="24"/>
        </w:rPr>
        <w:t xml:space="preserve"> </w:t>
      </w:r>
      <w:r w:rsidR="004B2D7D">
        <w:rPr>
          <w:rFonts w:ascii="Times New Roman" w:hAnsi="Times New Roman"/>
          <w:sz w:val="24"/>
        </w:rPr>
        <w:t xml:space="preserve">Po tym </w:t>
      </w:r>
      <w:r w:rsidR="00CF56C8">
        <w:rPr>
          <w:rFonts w:ascii="Times New Roman" w:hAnsi="Times New Roman"/>
          <w:sz w:val="24"/>
        </w:rPr>
        <w:t xml:space="preserve">terminie </w:t>
      </w:r>
      <w:r w:rsidR="004B2D7D">
        <w:rPr>
          <w:rFonts w:ascii="Times New Roman" w:hAnsi="Times New Roman"/>
          <w:sz w:val="24"/>
        </w:rPr>
        <w:t xml:space="preserve">w placówkach nie będzie mogło przebywać więcej niż 14 dzieci, a ich wiek nie będzie mógł być niższy niż 10 lat. </w:t>
      </w:r>
      <w:r>
        <w:rPr>
          <w:rFonts w:ascii="Times New Roman" w:hAnsi="Times New Roman"/>
          <w:sz w:val="24"/>
        </w:rPr>
        <w:t xml:space="preserve">W związku z tym koniecznym jest </w:t>
      </w:r>
      <w:r w:rsidR="004B2D7D">
        <w:rPr>
          <w:rFonts w:ascii="Times New Roman" w:hAnsi="Times New Roman"/>
          <w:sz w:val="24"/>
        </w:rPr>
        <w:t>podjęcie działań zmierzających do tworzenia tzw. zespołów placówek</w:t>
      </w:r>
      <w:r>
        <w:rPr>
          <w:rFonts w:ascii="Times New Roman" w:hAnsi="Times New Roman"/>
          <w:sz w:val="24"/>
        </w:rPr>
        <w:t>,</w:t>
      </w:r>
      <w:r w:rsidR="004B2D7D">
        <w:rPr>
          <w:rFonts w:ascii="Times New Roman" w:hAnsi="Times New Roman"/>
          <w:sz w:val="24"/>
        </w:rPr>
        <w:t xml:space="preserve"> w których </w:t>
      </w:r>
      <w:r w:rsidR="00CF56C8">
        <w:rPr>
          <w:rFonts w:ascii="Times New Roman" w:hAnsi="Times New Roman"/>
          <w:sz w:val="24"/>
        </w:rPr>
        <w:t xml:space="preserve">                           w poszczególnych placówkach </w:t>
      </w:r>
      <w:r w:rsidR="004B2D7D">
        <w:rPr>
          <w:rFonts w:ascii="Times New Roman" w:hAnsi="Times New Roman"/>
          <w:sz w:val="24"/>
        </w:rPr>
        <w:t xml:space="preserve">przebywać będzie nie więcej niż 14 dzieci. Takie zespoły posiadałyby wspólną administrację, księgowość oraz dyrektora. Za takim rozwiązaniem przemawia również to, że w obecnym stanie prawnym nie możemy już tworzyć kolejnych mieszkań rodzinkowych, które okazały się alternatywą do rodzinnej opieki zastępczej.      </w:t>
      </w:r>
    </w:p>
    <w:p w:rsidR="004B2D7D" w:rsidRDefault="004B2D7D" w:rsidP="004B2D7D">
      <w:pPr>
        <w:tabs>
          <w:tab w:val="right" w:pos="284"/>
          <w:tab w:val="left" w:pos="408"/>
        </w:tabs>
        <w:suppressAutoHyphens/>
        <w:spacing w:after="0" w:line="360" w:lineRule="auto"/>
        <w:jc w:val="both"/>
        <w:rPr>
          <w:rFonts w:ascii="Times New Roman" w:hAnsi="Times New Roman"/>
          <w:b/>
          <w:sz w:val="24"/>
        </w:rPr>
      </w:pPr>
    </w:p>
    <w:p w:rsidR="00114F6F" w:rsidRDefault="00114F6F" w:rsidP="004B2D7D">
      <w:pPr>
        <w:tabs>
          <w:tab w:val="right" w:pos="284"/>
          <w:tab w:val="left" w:pos="408"/>
        </w:tabs>
        <w:suppressAutoHyphens/>
        <w:spacing w:after="0" w:line="360" w:lineRule="auto"/>
        <w:jc w:val="both"/>
        <w:rPr>
          <w:rFonts w:ascii="Times New Roman" w:hAnsi="Times New Roman"/>
          <w:sz w:val="24"/>
        </w:rPr>
      </w:pPr>
      <w:r w:rsidRPr="003534DC">
        <w:rPr>
          <w:rFonts w:ascii="Times New Roman" w:hAnsi="Times New Roman"/>
          <w:b/>
          <w:sz w:val="24"/>
        </w:rPr>
        <w:t>4.</w:t>
      </w:r>
      <w:r>
        <w:rPr>
          <w:rFonts w:ascii="Times New Roman" w:hAnsi="Times New Roman"/>
          <w:b/>
          <w:sz w:val="24"/>
        </w:rPr>
        <w:t>3</w:t>
      </w:r>
      <w:r w:rsidRPr="003534DC">
        <w:rPr>
          <w:rFonts w:ascii="Times New Roman" w:hAnsi="Times New Roman"/>
          <w:b/>
          <w:sz w:val="24"/>
        </w:rPr>
        <w:t>. DOSTOSOW</w:t>
      </w:r>
      <w:r>
        <w:rPr>
          <w:rFonts w:ascii="Times New Roman" w:hAnsi="Times New Roman"/>
          <w:b/>
          <w:sz w:val="24"/>
        </w:rPr>
        <w:t>YWA</w:t>
      </w:r>
      <w:r w:rsidRPr="003534DC">
        <w:rPr>
          <w:rFonts w:ascii="Times New Roman" w:hAnsi="Times New Roman"/>
          <w:b/>
          <w:sz w:val="24"/>
        </w:rPr>
        <w:t>NIE STRUKTURY ORGANIZACYJNEJ PCPR.</w:t>
      </w:r>
      <w:r>
        <w:rPr>
          <w:rFonts w:ascii="Times New Roman" w:hAnsi="Times New Roman"/>
          <w:sz w:val="24"/>
        </w:rPr>
        <w:t xml:space="preserve"> </w:t>
      </w:r>
    </w:p>
    <w:p w:rsidR="00114F6F" w:rsidRDefault="00114F6F" w:rsidP="004B2D7D">
      <w:pPr>
        <w:tabs>
          <w:tab w:val="right" w:pos="284"/>
          <w:tab w:val="left" w:pos="408"/>
        </w:tabs>
        <w:suppressAutoHyphens/>
        <w:spacing w:after="0" w:line="360" w:lineRule="auto"/>
        <w:jc w:val="both"/>
        <w:rPr>
          <w:rFonts w:ascii="Times New Roman" w:hAnsi="Times New Roman"/>
          <w:sz w:val="24"/>
        </w:rPr>
      </w:pPr>
    </w:p>
    <w:p w:rsidR="00253513" w:rsidRDefault="00114F6F" w:rsidP="004B2D7D">
      <w:pPr>
        <w:tabs>
          <w:tab w:val="right" w:pos="284"/>
          <w:tab w:val="left" w:pos="408"/>
        </w:tabs>
        <w:suppressAutoHyphens/>
        <w:spacing w:after="0" w:line="360" w:lineRule="auto"/>
        <w:jc w:val="both"/>
        <w:rPr>
          <w:rFonts w:ascii="Times New Roman" w:hAnsi="Times New Roman"/>
          <w:sz w:val="24"/>
        </w:rPr>
      </w:pPr>
      <w:r>
        <w:rPr>
          <w:rFonts w:ascii="Times New Roman" w:hAnsi="Times New Roman"/>
          <w:sz w:val="24"/>
        </w:rPr>
        <w:tab/>
      </w:r>
      <w:r>
        <w:rPr>
          <w:rFonts w:ascii="Times New Roman" w:hAnsi="Times New Roman"/>
          <w:sz w:val="24"/>
        </w:rPr>
        <w:tab/>
      </w:r>
      <w:r>
        <w:rPr>
          <w:rFonts w:ascii="Times New Roman" w:hAnsi="Times New Roman"/>
          <w:sz w:val="24"/>
        </w:rPr>
        <w:tab/>
      </w:r>
      <w:r w:rsidR="004B2D7D">
        <w:rPr>
          <w:rFonts w:ascii="Times New Roman" w:hAnsi="Times New Roman"/>
          <w:sz w:val="24"/>
        </w:rPr>
        <w:t xml:space="preserve">Powierzenie Powiatowemu Centrum Pomocy Rodzinie funkcji organizatora pieczy zastępczej spowodowało dalszą konieczność zatrudnienia koordynatorów (obowiązek ustawowy – 1 koordynator </w:t>
      </w:r>
      <w:r w:rsidR="003B3D0D">
        <w:rPr>
          <w:rFonts w:ascii="Times New Roman" w:hAnsi="Times New Roman"/>
          <w:sz w:val="24"/>
        </w:rPr>
        <w:t>na</w:t>
      </w:r>
      <w:r w:rsidR="004B2D7D">
        <w:rPr>
          <w:rFonts w:ascii="Times New Roman" w:hAnsi="Times New Roman"/>
          <w:sz w:val="24"/>
        </w:rPr>
        <w:t xml:space="preserve"> 30 rodzin zastępczych). W 2012 roku zatrudniono pierwszych </w:t>
      </w:r>
      <w:r w:rsidR="00253513">
        <w:rPr>
          <w:rFonts w:ascii="Times New Roman" w:hAnsi="Times New Roman"/>
          <w:sz w:val="24"/>
        </w:rPr>
        <w:t>dwóch</w:t>
      </w:r>
      <w:r w:rsidR="004B2D7D">
        <w:rPr>
          <w:rFonts w:ascii="Times New Roman" w:hAnsi="Times New Roman"/>
          <w:sz w:val="24"/>
        </w:rPr>
        <w:t xml:space="preserve"> koordynatorów</w:t>
      </w:r>
      <w:r w:rsidR="00253513">
        <w:rPr>
          <w:rFonts w:ascii="Times New Roman" w:hAnsi="Times New Roman"/>
          <w:sz w:val="24"/>
        </w:rPr>
        <w:t>,</w:t>
      </w:r>
      <w:r w:rsidR="004B2D7D">
        <w:rPr>
          <w:rFonts w:ascii="Times New Roman" w:hAnsi="Times New Roman"/>
          <w:sz w:val="24"/>
        </w:rPr>
        <w:t xml:space="preserve"> </w:t>
      </w:r>
      <w:r w:rsidR="00CF56C8">
        <w:rPr>
          <w:rFonts w:ascii="Times New Roman" w:hAnsi="Times New Roman"/>
          <w:sz w:val="24"/>
        </w:rPr>
        <w:t xml:space="preserve">a </w:t>
      </w:r>
      <w:r w:rsidR="00253513">
        <w:rPr>
          <w:rFonts w:ascii="Times New Roman" w:hAnsi="Times New Roman"/>
          <w:sz w:val="24"/>
        </w:rPr>
        <w:t>w 2013 roku zatrudniono kolejnych dwóch – część kosztów zatrudnienia pokryło Ministerstwo Pracy i Polityki Społecznej. D</w:t>
      </w:r>
      <w:r w:rsidR="004B2D7D">
        <w:rPr>
          <w:rFonts w:ascii="Times New Roman" w:hAnsi="Times New Roman"/>
          <w:sz w:val="24"/>
        </w:rPr>
        <w:t xml:space="preserve">o 2015 </w:t>
      </w:r>
      <w:r w:rsidR="00253513">
        <w:rPr>
          <w:rFonts w:ascii="Times New Roman" w:hAnsi="Times New Roman"/>
          <w:sz w:val="24"/>
        </w:rPr>
        <w:t>roku konieczne jest</w:t>
      </w:r>
      <w:r w:rsidR="004B2D7D">
        <w:rPr>
          <w:rFonts w:ascii="Times New Roman" w:hAnsi="Times New Roman"/>
          <w:sz w:val="24"/>
        </w:rPr>
        <w:t xml:space="preserve"> </w:t>
      </w:r>
      <w:r w:rsidR="00253513">
        <w:rPr>
          <w:rFonts w:ascii="Times New Roman" w:hAnsi="Times New Roman"/>
          <w:sz w:val="24"/>
        </w:rPr>
        <w:t>zatrudnienie</w:t>
      </w:r>
      <w:r w:rsidR="004B2D7D">
        <w:rPr>
          <w:rFonts w:ascii="Times New Roman" w:hAnsi="Times New Roman"/>
          <w:sz w:val="24"/>
        </w:rPr>
        <w:t xml:space="preserve"> </w:t>
      </w:r>
      <w:r w:rsidR="00253513">
        <w:rPr>
          <w:rFonts w:ascii="Times New Roman" w:hAnsi="Times New Roman"/>
          <w:sz w:val="24"/>
        </w:rPr>
        <w:t>jeszcze jednego</w:t>
      </w:r>
      <w:r w:rsidR="004B2D7D">
        <w:rPr>
          <w:rFonts w:ascii="Times New Roman" w:hAnsi="Times New Roman"/>
          <w:sz w:val="24"/>
        </w:rPr>
        <w:t xml:space="preserve"> koordynator</w:t>
      </w:r>
      <w:r w:rsidR="003D4C07">
        <w:rPr>
          <w:rFonts w:ascii="Times New Roman" w:hAnsi="Times New Roman"/>
          <w:sz w:val="24"/>
        </w:rPr>
        <w:t>a</w:t>
      </w:r>
      <w:r w:rsidR="004B2D7D">
        <w:rPr>
          <w:rFonts w:ascii="Times New Roman" w:hAnsi="Times New Roman"/>
          <w:sz w:val="24"/>
        </w:rPr>
        <w:t xml:space="preserve">. </w:t>
      </w:r>
    </w:p>
    <w:p w:rsidR="004B2D7D" w:rsidRPr="0039517B" w:rsidRDefault="003B3D0D" w:rsidP="004B2D7D">
      <w:pPr>
        <w:tabs>
          <w:tab w:val="right" w:pos="284"/>
          <w:tab w:val="left" w:pos="408"/>
        </w:tabs>
        <w:suppressAutoHyphens/>
        <w:spacing w:after="0" w:line="360" w:lineRule="auto"/>
        <w:jc w:val="both"/>
        <w:rPr>
          <w:rFonts w:ascii="Times New Roman" w:hAnsi="Times New Roman"/>
          <w:sz w:val="24"/>
        </w:rPr>
      </w:pPr>
      <w:r>
        <w:rPr>
          <w:rFonts w:ascii="Times New Roman" w:hAnsi="Times New Roman"/>
          <w:sz w:val="24"/>
        </w:rPr>
        <w:tab/>
      </w:r>
      <w:r>
        <w:rPr>
          <w:rFonts w:ascii="Times New Roman" w:hAnsi="Times New Roman"/>
          <w:sz w:val="24"/>
        </w:rPr>
        <w:tab/>
      </w:r>
      <w:r>
        <w:rPr>
          <w:rFonts w:ascii="Times New Roman" w:hAnsi="Times New Roman"/>
          <w:sz w:val="24"/>
        </w:rPr>
        <w:tab/>
      </w:r>
      <w:r w:rsidR="004B2D7D">
        <w:rPr>
          <w:rFonts w:ascii="Times New Roman" w:hAnsi="Times New Roman"/>
          <w:sz w:val="24"/>
        </w:rPr>
        <w:t>Do</w:t>
      </w:r>
      <w:r w:rsidR="005857F3">
        <w:rPr>
          <w:rFonts w:ascii="Times New Roman" w:hAnsi="Times New Roman"/>
          <w:sz w:val="24"/>
        </w:rPr>
        <w:t xml:space="preserve"> </w:t>
      </w:r>
      <w:r w:rsidR="004B2D7D">
        <w:rPr>
          <w:rFonts w:ascii="Times New Roman" w:hAnsi="Times New Roman"/>
          <w:sz w:val="24"/>
        </w:rPr>
        <w:t xml:space="preserve">zadań </w:t>
      </w:r>
      <w:r w:rsidR="005857F3">
        <w:rPr>
          <w:rFonts w:ascii="Times New Roman" w:hAnsi="Times New Roman"/>
          <w:sz w:val="24"/>
        </w:rPr>
        <w:t xml:space="preserve">koordynatorów </w:t>
      </w:r>
      <w:r w:rsidR="004B2D7D">
        <w:rPr>
          <w:rFonts w:ascii="Times New Roman" w:hAnsi="Times New Roman"/>
          <w:sz w:val="24"/>
        </w:rPr>
        <w:t>należ</w:t>
      </w:r>
      <w:r w:rsidR="00253513">
        <w:rPr>
          <w:rFonts w:ascii="Times New Roman" w:hAnsi="Times New Roman"/>
          <w:sz w:val="24"/>
        </w:rPr>
        <w:t>y</w:t>
      </w:r>
      <w:r w:rsidR="004B2D7D">
        <w:rPr>
          <w:rFonts w:ascii="Times New Roman" w:hAnsi="Times New Roman"/>
          <w:sz w:val="24"/>
        </w:rPr>
        <w:t xml:space="preserve"> m.in.:</w:t>
      </w:r>
    </w:p>
    <w:p w:rsidR="004B2D7D" w:rsidRPr="003B3D0D" w:rsidRDefault="004B2D7D" w:rsidP="003B3D0D">
      <w:pPr>
        <w:pStyle w:val="Akapitzlist"/>
        <w:widowControl w:val="0"/>
        <w:numPr>
          <w:ilvl w:val="1"/>
          <w:numId w:val="40"/>
        </w:numPr>
        <w:autoSpaceDE w:val="0"/>
        <w:autoSpaceDN w:val="0"/>
        <w:adjustRightInd w:val="0"/>
        <w:spacing w:after="0" w:line="360" w:lineRule="auto"/>
        <w:ind w:left="426"/>
        <w:jc w:val="both"/>
        <w:rPr>
          <w:rFonts w:ascii="Times New Roman" w:hAnsi="Times New Roman"/>
          <w:sz w:val="24"/>
          <w:szCs w:val="24"/>
        </w:rPr>
      </w:pPr>
      <w:r w:rsidRPr="003B3D0D">
        <w:rPr>
          <w:rFonts w:ascii="Times New Roman" w:hAnsi="Times New Roman"/>
          <w:sz w:val="24"/>
          <w:szCs w:val="24"/>
        </w:rPr>
        <w:t xml:space="preserve">udzielanie pomocy rodzinom zastępczym i prowadzącym rodzinne domy dziecka </w:t>
      </w:r>
      <w:r w:rsidR="003B3D0D">
        <w:rPr>
          <w:rFonts w:ascii="Times New Roman" w:hAnsi="Times New Roman"/>
          <w:sz w:val="24"/>
          <w:szCs w:val="24"/>
        </w:rPr>
        <w:br/>
      </w:r>
      <w:r w:rsidRPr="003B3D0D">
        <w:rPr>
          <w:rFonts w:ascii="Times New Roman" w:hAnsi="Times New Roman"/>
          <w:sz w:val="24"/>
          <w:szCs w:val="24"/>
        </w:rPr>
        <w:t>w realizacji zadań wynikających z pieczy zastępczej;</w:t>
      </w:r>
    </w:p>
    <w:p w:rsidR="004B2D7D" w:rsidRPr="003B3D0D" w:rsidRDefault="004B2D7D" w:rsidP="003B3D0D">
      <w:pPr>
        <w:pStyle w:val="Akapitzlist"/>
        <w:widowControl w:val="0"/>
        <w:numPr>
          <w:ilvl w:val="1"/>
          <w:numId w:val="40"/>
        </w:numPr>
        <w:autoSpaceDE w:val="0"/>
        <w:autoSpaceDN w:val="0"/>
        <w:adjustRightInd w:val="0"/>
        <w:spacing w:after="0" w:line="360" w:lineRule="auto"/>
        <w:ind w:left="426"/>
        <w:jc w:val="both"/>
        <w:rPr>
          <w:rFonts w:ascii="Times New Roman" w:hAnsi="Times New Roman"/>
          <w:sz w:val="24"/>
          <w:szCs w:val="24"/>
        </w:rPr>
      </w:pPr>
      <w:r w:rsidRPr="003B3D0D">
        <w:rPr>
          <w:rFonts w:ascii="Times New Roman" w:hAnsi="Times New Roman"/>
          <w:sz w:val="24"/>
          <w:szCs w:val="24"/>
        </w:rPr>
        <w:t xml:space="preserve">przygotowanie, we współpracy z asystentami rodzin i odpowiednio rodziną zastępczą </w:t>
      </w:r>
      <w:r w:rsidR="005857F3" w:rsidRPr="003B3D0D">
        <w:rPr>
          <w:rFonts w:ascii="Times New Roman" w:hAnsi="Times New Roman"/>
          <w:sz w:val="24"/>
          <w:szCs w:val="24"/>
        </w:rPr>
        <w:t xml:space="preserve">             </w:t>
      </w:r>
      <w:r w:rsidRPr="003B3D0D">
        <w:rPr>
          <w:rFonts w:ascii="Times New Roman" w:hAnsi="Times New Roman"/>
          <w:sz w:val="24"/>
          <w:szCs w:val="24"/>
        </w:rPr>
        <w:lastRenderedPageBreak/>
        <w:t>lub prowadzącym rodzinny dom dziecka, planu pomocy dziecku;</w:t>
      </w:r>
    </w:p>
    <w:p w:rsidR="003B3D0D" w:rsidRDefault="004B2D7D" w:rsidP="004B2D7D">
      <w:pPr>
        <w:pStyle w:val="Akapitzlist"/>
        <w:widowControl w:val="0"/>
        <w:numPr>
          <w:ilvl w:val="1"/>
          <w:numId w:val="40"/>
        </w:numPr>
        <w:autoSpaceDE w:val="0"/>
        <w:autoSpaceDN w:val="0"/>
        <w:adjustRightInd w:val="0"/>
        <w:spacing w:after="0" w:line="360" w:lineRule="auto"/>
        <w:ind w:left="426"/>
        <w:jc w:val="both"/>
        <w:rPr>
          <w:rFonts w:ascii="Times New Roman" w:hAnsi="Times New Roman"/>
          <w:sz w:val="24"/>
          <w:szCs w:val="24"/>
        </w:rPr>
      </w:pPr>
      <w:r w:rsidRPr="003B3D0D">
        <w:rPr>
          <w:rFonts w:ascii="Times New Roman" w:hAnsi="Times New Roman"/>
          <w:sz w:val="24"/>
          <w:szCs w:val="24"/>
        </w:rPr>
        <w:t>pomoc rodzinom zastępczym oraz prowadzącym rodzinne domy dziecka w nawiązaniu wzajemnego kontaktu;</w:t>
      </w:r>
    </w:p>
    <w:p w:rsidR="003B3D0D" w:rsidRDefault="004B2D7D" w:rsidP="004B2D7D">
      <w:pPr>
        <w:pStyle w:val="Akapitzlist"/>
        <w:widowControl w:val="0"/>
        <w:numPr>
          <w:ilvl w:val="1"/>
          <w:numId w:val="40"/>
        </w:numPr>
        <w:autoSpaceDE w:val="0"/>
        <w:autoSpaceDN w:val="0"/>
        <w:adjustRightInd w:val="0"/>
        <w:spacing w:after="0" w:line="360" w:lineRule="auto"/>
        <w:ind w:left="426"/>
        <w:jc w:val="both"/>
        <w:rPr>
          <w:rFonts w:ascii="Times New Roman" w:hAnsi="Times New Roman"/>
          <w:sz w:val="24"/>
          <w:szCs w:val="24"/>
        </w:rPr>
      </w:pPr>
      <w:r w:rsidRPr="003B3D0D">
        <w:rPr>
          <w:rFonts w:ascii="Times New Roman" w:hAnsi="Times New Roman"/>
          <w:sz w:val="24"/>
          <w:szCs w:val="24"/>
        </w:rPr>
        <w:t>zapewnianie rodzinom zastępczym oraz prowadzącym rodzinne domy dziecka dostępu</w:t>
      </w:r>
      <w:r w:rsidR="005857F3" w:rsidRPr="003B3D0D">
        <w:rPr>
          <w:rFonts w:ascii="Times New Roman" w:hAnsi="Times New Roman"/>
          <w:sz w:val="24"/>
          <w:szCs w:val="24"/>
        </w:rPr>
        <w:t xml:space="preserve"> </w:t>
      </w:r>
      <w:r w:rsidR="003B3D0D">
        <w:rPr>
          <w:rFonts w:ascii="Times New Roman" w:hAnsi="Times New Roman"/>
          <w:sz w:val="24"/>
          <w:szCs w:val="24"/>
        </w:rPr>
        <w:br/>
      </w:r>
      <w:r w:rsidRPr="003B3D0D">
        <w:rPr>
          <w:rFonts w:ascii="Times New Roman" w:hAnsi="Times New Roman"/>
          <w:sz w:val="24"/>
          <w:szCs w:val="24"/>
        </w:rPr>
        <w:t>do specjalistycznej pomocy dla dzieci, w tym psychologicznej, reedukacyjnej</w:t>
      </w:r>
      <w:r w:rsidR="003B3D0D">
        <w:rPr>
          <w:rFonts w:ascii="Times New Roman" w:hAnsi="Times New Roman"/>
          <w:sz w:val="24"/>
          <w:szCs w:val="24"/>
        </w:rPr>
        <w:br/>
      </w:r>
      <w:r w:rsidRPr="003B3D0D">
        <w:rPr>
          <w:rFonts w:ascii="Times New Roman" w:hAnsi="Times New Roman"/>
          <w:sz w:val="24"/>
          <w:szCs w:val="24"/>
        </w:rPr>
        <w:t>i rehabilitacyjnej;</w:t>
      </w:r>
    </w:p>
    <w:p w:rsidR="003B3D0D" w:rsidRDefault="004B2D7D" w:rsidP="004B2D7D">
      <w:pPr>
        <w:pStyle w:val="Akapitzlist"/>
        <w:widowControl w:val="0"/>
        <w:numPr>
          <w:ilvl w:val="1"/>
          <w:numId w:val="40"/>
        </w:numPr>
        <w:autoSpaceDE w:val="0"/>
        <w:autoSpaceDN w:val="0"/>
        <w:adjustRightInd w:val="0"/>
        <w:spacing w:after="0" w:line="360" w:lineRule="auto"/>
        <w:ind w:left="426"/>
        <w:jc w:val="both"/>
        <w:rPr>
          <w:rFonts w:ascii="Times New Roman" w:hAnsi="Times New Roman"/>
          <w:sz w:val="24"/>
          <w:szCs w:val="24"/>
        </w:rPr>
      </w:pPr>
      <w:r w:rsidRPr="003B3D0D">
        <w:rPr>
          <w:rFonts w:ascii="Times New Roman" w:hAnsi="Times New Roman"/>
          <w:sz w:val="24"/>
          <w:szCs w:val="24"/>
        </w:rPr>
        <w:t>zgłaszanie do ośrodków adopcyjnych informacji o dzieciach z uregulowaną sytuacją prawną w celu poszukiwania dla nich rodzin przysposabiających;</w:t>
      </w:r>
    </w:p>
    <w:p w:rsidR="003B3D0D" w:rsidRDefault="004B2D7D" w:rsidP="00253513">
      <w:pPr>
        <w:pStyle w:val="Akapitzlist"/>
        <w:widowControl w:val="0"/>
        <w:numPr>
          <w:ilvl w:val="1"/>
          <w:numId w:val="40"/>
        </w:numPr>
        <w:autoSpaceDE w:val="0"/>
        <w:autoSpaceDN w:val="0"/>
        <w:adjustRightInd w:val="0"/>
        <w:spacing w:after="0" w:line="360" w:lineRule="auto"/>
        <w:ind w:left="426"/>
        <w:jc w:val="both"/>
        <w:rPr>
          <w:rFonts w:ascii="Times New Roman" w:hAnsi="Times New Roman"/>
          <w:sz w:val="24"/>
          <w:szCs w:val="24"/>
        </w:rPr>
      </w:pPr>
      <w:r w:rsidRPr="003B3D0D">
        <w:rPr>
          <w:rFonts w:ascii="Times New Roman" w:hAnsi="Times New Roman"/>
          <w:sz w:val="24"/>
          <w:szCs w:val="24"/>
        </w:rPr>
        <w:t>udzielanie wsparcia pełnoletnim wychowankom rodzinnych form pieczy zastępczej;</w:t>
      </w:r>
    </w:p>
    <w:p w:rsidR="00253513" w:rsidRPr="003B3D0D" w:rsidRDefault="004B2D7D" w:rsidP="00253513">
      <w:pPr>
        <w:pStyle w:val="Akapitzlist"/>
        <w:widowControl w:val="0"/>
        <w:numPr>
          <w:ilvl w:val="1"/>
          <w:numId w:val="40"/>
        </w:numPr>
        <w:autoSpaceDE w:val="0"/>
        <w:autoSpaceDN w:val="0"/>
        <w:adjustRightInd w:val="0"/>
        <w:spacing w:after="0" w:line="360" w:lineRule="auto"/>
        <w:ind w:left="426"/>
        <w:jc w:val="both"/>
        <w:rPr>
          <w:rFonts w:ascii="Times New Roman" w:hAnsi="Times New Roman"/>
          <w:sz w:val="24"/>
          <w:szCs w:val="24"/>
        </w:rPr>
      </w:pPr>
      <w:r w:rsidRPr="003B3D0D">
        <w:rPr>
          <w:rFonts w:ascii="Times New Roman" w:hAnsi="Times New Roman"/>
          <w:sz w:val="24"/>
          <w:szCs w:val="24"/>
        </w:rPr>
        <w:t>przedstawianie corocznego sprawozdania z efektów pracy organizatorowi rodzinnej pieczy zastępczej.</w:t>
      </w:r>
    </w:p>
    <w:p w:rsidR="003D4C07" w:rsidRPr="003D4C07" w:rsidRDefault="003D4C07" w:rsidP="003D4C07">
      <w:pPr>
        <w:widowControl w:val="0"/>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b/>
      </w:r>
      <w:r w:rsidRPr="003D4C07">
        <w:rPr>
          <w:rFonts w:ascii="Times New Roman" w:hAnsi="Times New Roman"/>
          <w:sz w:val="24"/>
          <w:szCs w:val="24"/>
        </w:rPr>
        <w:t>Ponadto w związku z ciągle zwiększającą się liczbą osób objętych systemem wsparcia oraz pracą socjalną widzimy potrzebę zatrudnienia pracownika socjalnego w ramach Działu Pomocy Rodzinie i Dziecku, któr</w:t>
      </w:r>
      <w:r w:rsidR="005857F3">
        <w:rPr>
          <w:rFonts w:ascii="Times New Roman" w:hAnsi="Times New Roman"/>
          <w:sz w:val="24"/>
          <w:szCs w:val="24"/>
        </w:rPr>
        <w:t>y</w:t>
      </w:r>
      <w:r w:rsidRPr="003D4C07">
        <w:rPr>
          <w:rFonts w:ascii="Times New Roman" w:hAnsi="Times New Roman"/>
          <w:sz w:val="24"/>
          <w:szCs w:val="24"/>
        </w:rPr>
        <w:t xml:space="preserve"> </w:t>
      </w:r>
      <w:r w:rsidR="005857F3">
        <w:rPr>
          <w:rFonts w:ascii="Times New Roman" w:hAnsi="Times New Roman"/>
          <w:sz w:val="24"/>
          <w:szCs w:val="24"/>
        </w:rPr>
        <w:t xml:space="preserve">wsparłby takie działania </w:t>
      </w:r>
      <w:r w:rsidR="003B3D0D">
        <w:rPr>
          <w:rFonts w:ascii="Times New Roman" w:hAnsi="Times New Roman"/>
          <w:sz w:val="24"/>
          <w:szCs w:val="24"/>
        </w:rPr>
        <w:t>jak</w:t>
      </w:r>
      <w:r w:rsidRPr="003D4C07">
        <w:rPr>
          <w:rFonts w:ascii="Times New Roman" w:hAnsi="Times New Roman"/>
          <w:sz w:val="24"/>
          <w:szCs w:val="24"/>
        </w:rPr>
        <w:t xml:space="preserve"> m.in. prowadzenie postępowań administracyjnych oraz przygotowywanie decyzji administracyjnych w sprawach dotyczących świadczeń pieniężnych dla rodzin zastępczych; usamodzielnianie osób opuszczających rodziny zas</w:t>
      </w:r>
      <w:r w:rsidR="00E62E5D">
        <w:rPr>
          <w:rFonts w:ascii="Times New Roman" w:hAnsi="Times New Roman"/>
          <w:sz w:val="24"/>
          <w:szCs w:val="24"/>
        </w:rPr>
        <w:t>tępcze oraz placówki opiekuńczo – </w:t>
      </w:r>
      <w:r w:rsidRPr="003D4C07">
        <w:rPr>
          <w:rFonts w:ascii="Times New Roman" w:hAnsi="Times New Roman"/>
          <w:sz w:val="24"/>
          <w:szCs w:val="24"/>
        </w:rPr>
        <w:t>wychowawcze,</w:t>
      </w:r>
      <w:r w:rsidR="005857F3">
        <w:rPr>
          <w:rFonts w:ascii="Times New Roman" w:hAnsi="Times New Roman"/>
          <w:sz w:val="24"/>
          <w:szCs w:val="24"/>
        </w:rPr>
        <w:t xml:space="preserve"> </w:t>
      </w:r>
      <w:r w:rsidR="00E62E5D">
        <w:rPr>
          <w:rFonts w:ascii="Times New Roman" w:hAnsi="Times New Roman"/>
          <w:sz w:val="24"/>
          <w:szCs w:val="24"/>
        </w:rPr>
        <w:t>opracowywanie</w:t>
      </w:r>
      <w:r w:rsidR="005857F3">
        <w:rPr>
          <w:rFonts w:ascii="Times New Roman" w:hAnsi="Times New Roman"/>
          <w:sz w:val="24"/>
          <w:szCs w:val="24"/>
        </w:rPr>
        <w:t xml:space="preserve"> </w:t>
      </w:r>
      <w:r w:rsidRPr="003D4C07">
        <w:rPr>
          <w:rFonts w:ascii="Times New Roman" w:hAnsi="Times New Roman"/>
          <w:sz w:val="24"/>
          <w:szCs w:val="24"/>
        </w:rPr>
        <w:t xml:space="preserve">i koordynowanie indywidualnych planów usamodzielnienia, pomocy </w:t>
      </w:r>
      <w:r w:rsidR="00E62E5D">
        <w:rPr>
          <w:rFonts w:ascii="Times New Roman" w:hAnsi="Times New Roman"/>
          <w:sz w:val="24"/>
          <w:szCs w:val="24"/>
        </w:rPr>
        <w:t xml:space="preserve">                               </w:t>
      </w:r>
      <w:r w:rsidRPr="003D4C07">
        <w:rPr>
          <w:rFonts w:ascii="Times New Roman" w:hAnsi="Times New Roman"/>
          <w:sz w:val="24"/>
          <w:szCs w:val="24"/>
        </w:rPr>
        <w:t>w zakr</w:t>
      </w:r>
      <w:r w:rsidR="00E62E5D">
        <w:rPr>
          <w:rFonts w:ascii="Times New Roman" w:hAnsi="Times New Roman"/>
          <w:sz w:val="24"/>
          <w:szCs w:val="24"/>
        </w:rPr>
        <w:t>esie integracji ze środowiskiem,</w:t>
      </w:r>
      <w:r w:rsidRPr="003D4C07">
        <w:rPr>
          <w:rFonts w:ascii="Times New Roman" w:hAnsi="Times New Roman"/>
          <w:sz w:val="24"/>
          <w:szCs w:val="24"/>
        </w:rPr>
        <w:t xml:space="preserve"> ustalanie odpłatności rodzicom biologicznym za pobyt ich dzieci w rodzinnej pieczy zastę</w:t>
      </w:r>
      <w:r w:rsidR="00E62E5D">
        <w:rPr>
          <w:rFonts w:ascii="Times New Roman" w:hAnsi="Times New Roman"/>
          <w:sz w:val="24"/>
          <w:szCs w:val="24"/>
        </w:rPr>
        <w:t>pczej i w placówkach opiekuńczo – </w:t>
      </w:r>
      <w:r w:rsidRPr="003D4C07">
        <w:rPr>
          <w:rFonts w:ascii="Times New Roman" w:hAnsi="Times New Roman"/>
          <w:sz w:val="24"/>
          <w:szCs w:val="24"/>
        </w:rPr>
        <w:t>wychowawczych</w:t>
      </w:r>
      <w:r w:rsidR="00E62E5D">
        <w:rPr>
          <w:rFonts w:ascii="Times New Roman" w:hAnsi="Times New Roman"/>
          <w:sz w:val="24"/>
          <w:szCs w:val="24"/>
        </w:rPr>
        <w:t>,</w:t>
      </w:r>
      <w:r w:rsidRPr="003D4C07">
        <w:rPr>
          <w:rFonts w:ascii="Times New Roman" w:hAnsi="Times New Roman"/>
          <w:sz w:val="24"/>
          <w:szCs w:val="24"/>
        </w:rPr>
        <w:t xml:space="preserve"> </w:t>
      </w:r>
      <w:r w:rsidR="00E62E5D">
        <w:rPr>
          <w:rFonts w:ascii="Times New Roman" w:hAnsi="Times New Roman"/>
          <w:sz w:val="24"/>
          <w:szCs w:val="24"/>
        </w:rPr>
        <w:t xml:space="preserve">                        </w:t>
      </w:r>
      <w:r w:rsidRPr="003D4C07">
        <w:rPr>
          <w:rFonts w:ascii="Times New Roman" w:hAnsi="Times New Roman"/>
          <w:sz w:val="24"/>
          <w:szCs w:val="24"/>
        </w:rPr>
        <w:t>weryfikowanie wniosków w sprawie zwolnienia z pono</w:t>
      </w:r>
      <w:r w:rsidR="00E62E5D">
        <w:rPr>
          <w:rFonts w:ascii="Times New Roman" w:hAnsi="Times New Roman"/>
          <w:sz w:val="24"/>
          <w:szCs w:val="24"/>
        </w:rPr>
        <w:t>szenia tej odpłatności,</w:t>
      </w:r>
      <w:r w:rsidRPr="003D4C07">
        <w:rPr>
          <w:rFonts w:ascii="Times New Roman" w:hAnsi="Times New Roman"/>
          <w:sz w:val="24"/>
          <w:szCs w:val="24"/>
        </w:rPr>
        <w:t xml:space="preserve"> prowadzenie postępowań administracyjnych dotyczących umieszczania osób w domach pomocy społecznej na terenie powiatu </w:t>
      </w:r>
      <w:r w:rsidR="00E62E5D">
        <w:rPr>
          <w:rFonts w:ascii="Times New Roman" w:hAnsi="Times New Roman"/>
          <w:sz w:val="24"/>
          <w:szCs w:val="24"/>
        </w:rPr>
        <w:t xml:space="preserve">i ustalenie odpłatności, </w:t>
      </w:r>
      <w:r w:rsidRPr="003D4C07">
        <w:rPr>
          <w:rFonts w:ascii="Times New Roman" w:hAnsi="Times New Roman"/>
          <w:sz w:val="24"/>
          <w:szCs w:val="24"/>
        </w:rPr>
        <w:t>prowadzenie postępowań administracyjnych dotyczących kierowania osób do Środowiskowego Domu</w:t>
      </w:r>
      <w:r w:rsidR="00E62E5D">
        <w:rPr>
          <w:rFonts w:ascii="Times New Roman" w:hAnsi="Times New Roman"/>
          <w:sz w:val="24"/>
          <w:szCs w:val="24"/>
        </w:rPr>
        <w:t xml:space="preserve"> Samopomocy typu B w Raciborzu oraz </w:t>
      </w:r>
      <w:r w:rsidRPr="003D4C07">
        <w:rPr>
          <w:rFonts w:ascii="Times New Roman" w:hAnsi="Times New Roman"/>
          <w:sz w:val="24"/>
          <w:szCs w:val="24"/>
        </w:rPr>
        <w:t xml:space="preserve">udzielanie pomocy uchodźcom </w:t>
      </w:r>
      <w:r w:rsidR="00E62E5D">
        <w:rPr>
          <w:rFonts w:ascii="Times New Roman" w:hAnsi="Times New Roman"/>
          <w:sz w:val="24"/>
          <w:szCs w:val="24"/>
        </w:rPr>
        <w:t xml:space="preserve">i </w:t>
      </w:r>
      <w:r w:rsidRPr="003D4C07">
        <w:rPr>
          <w:rFonts w:ascii="Times New Roman" w:hAnsi="Times New Roman"/>
          <w:sz w:val="24"/>
          <w:szCs w:val="24"/>
        </w:rPr>
        <w:t xml:space="preserve">repatriantom. </w:t>
      </w:r>
    </w:p>
    <w:p w:rsidR="003D4C07" w:rsidRDefault="003D4C07" w:rsidP="003B3D0D">
      <w:pPr>
        <w:widowControl w:val="0"/>
        <w:autoSpaceDE w:val="0"/>
        <w:autoSpaceDN w:val="0"/>
        <w:adjustRightInd w:val="0"/>
        <w:spacing w:after="0" w:line="360" w:lineRule="auto"/>
        <w:ind w:firstLine="708"/>
        <w:jc w:val="both"/>
        <w:rPr>
          <w:rFonts w:ascii="Times New Roman" w:hAnsi="Times New Roman"/>
          <w:sz w:val="24"/>
          <w:szCs w:val="24"/>
        </w:rPr>
      </w:pPr>
      <w:r w:rsidRPr="003D4C07">
        <w:rPr>
          <w:rFonts w:ascii="Times New Roman" w:hAnsi="Times New Roman"/>
          <w:sz w:val="24"/>
          <w:szCs w:val="24"/>
        </w:rPr>
        <w:t xml:space="preserve">Liczba spraw prowadzonych w każdym z wyżej wymienionych zakresów </w:t>
      </w:r>
      <w:r w:rsidR="00E62E5D">
        <w:rPr>
          <w:rFonts w:ascii="Times New Roman" w:hAnsi="Times New Roman"/>
          <w:sz w:val="24"/>
          <w:szCs w:val="24"/>
        </w:rPr>
        <w:t xml:space="preserve">                             </w:t>
      </w:r>
      <w:r w:rsidRPr="003D4C07">
        <w:rPr>
          <w:rFonts w:ascii="Times New Roman" w:hAnsi="Times New Roman"/>
          <w:sz w:val="24"/>
          <w:szCs w:val="24"/>
        </w:rPr>
        <w:t xml:space="preserve">ma zdecydowaną tendencję wzrostową. Wobec powyższego istnieje uzasadniona konieczność zatrudnienia dodatkowego pracownika, który przejąłby realizację części powyższych zadań. </w:t>
      </w:r>
    </w:p>
    <w:p w:rsidR="009C3601" w:rsidRPr="004F08AC" w:rsidRDefault="003D4C07" w:rsidP="004F08AC">
      <w:pPr>
        <w:widowControl w:val="0"/>
        <w:autoSpaceDE w:val="0"/>
        <w:autoSpaceDN w:val="0"/>
        <w:adjustRightInd w:val="0"/>
        <w:spacing w:after="0" w:line="360" w:lineRule="auto"/>
        <w:ind w:firstLine="708"/>
        <w:jc w:val="both"/>
        <w:rPr>
          <w:rFonts w:ascii="Times New Roman" w:hAnsi="Times New Roman"/>
          <w:sz w:val="24"/>
          <w:szCs w:val="24"/>
        </w:rPr>
      </w:pPr>
      <w:r w:rsidRPr="003D4C07">
        <w:rPr>
          <w:rFonts w:ascii="Times New Roman" w:hAnsi="Times New Roman"/>
          <w:sz w:val="24"/>
          <w:szCs w:val="24"/>
        </w:rPr>
        <w:t xml:space="preserve">W związku </w:t>
      </w:r>
      <w:r w:rsidR="004114FA">
        <w:rPr>
          <w:rFonts w:ascii="Times New Roman" w:hAnsi="Times New Roman"/>
          <w:sz w:val="24"/>
          <w:szCs w:val="24"/>
        </w:rPr>
        <w:t>ze</w:t>
      </w:r>
      <w:r w:rsidR="004114FA" w:rsidRPr="004114FA">
        <w:rPr>
          <w:rFonts w:ascii="Times New Roman" w:hAnsi="Times New Roman"/>
          <w:sz w:val="24"/>
          <w:szCs w:val="24"/>
        </w:rPr>
        <w:t xml:space="preserve"> zwiększa</w:t>
      </w:r>
      <w:r w:rsidR="004114FA">
        <w:rPr>
          <w:rFonts w:ascii="Times New Roman" w:hAnsi="Times New Roman"/>
          <w:sz w:val="24"/>
          <w:szCs w:val="24"/>
        </w:rPr>
        <w:t>jącą</w:t>
      </w:r>
      <w:r w:rsidR="004114FA" w:rsidRPr="004114FA">
        <w:rPr>
          <w:rFonts w:ascii="Times New Roman" w:hAnsi="Times New Roman"/>
          <w:sz w:val="24"/>
          <w:szCs w:val="24"/>
        </w:rPr>
        <w:t xml:space="preserve"> się l</w:t>
      </w:r>
      <w:r w:rsidR="004114FA">
        <w:rPr>
          <w:rFonts w:ascii="Times New Roman" w:hAnsi="Times New Roman"/>
          <w:sz w:val="24"/>
          <w:szCs w:val="24"/>
        </w:rPr>
        <w:t>iczbą</w:t>
      </w:r>
      <w:r w:rsidR="004114FA" w:rsidRPr="004114FA">
        <w:rPr>
          <w:rFonts w:ascii="Times New Roman" w:hAnsi="Times New Roman"/>
          <w:sz w:val="24"/>
          <w:szCs w:val="24"/>
        </w:rPr>
        <w:t xml:space="preserve"> osób niepełnosprawnych korzystających </w:t>
      </w:r>
      <w:r w:rsidR="005857F3">
        <w:rPr>
          <w:rFonts w:ascii="Times New Roman" w:hAnsi="Times New Roman"/>
          <w:sz w:val="24"/>
          <w:szCs w:val="24"/>
        </w:rPr>
        <w:t xml:space="preserve">                              </w:t>
      </w:r>
      <w:r w:rsidR="004114FA">
        <w:rPr>
          <w:rFonts w:ascii="Times New Roman" w:hAnsi="Times New Roman"/>
          <w:sz w:val="24"/>
          <w:szCs w:val="24"/>
        </w:rPr>
        <w:t xml:space="preserve"> </w:t>
      </w:r>
      <w:r w:rsidR="004114FA" w:rsidRPr="004114FA">
        <w:rPr>
          <w:rFonts w:ascii="Times New Roman" w:hAnsi="Times New Roman"/>
          <w:sz w:val="24"/>
          <w:szCs w:val="24"/>
        </w:rPr>
        <w:t xml:space="preserve">z dofinansowania do przedmiotów ortopedycznych i środków pomocniczych </w:t>
      </w:r>
      <w:r w:rsidR="0081344E">
        <w:rPr>
          <w:rFonts w:ascii="Times New Roman" w:hAnsi="Times New Roman"/>
          <w:sz w:val="24"/>
          <w:szCs w:val="24"/>
        </w:rPr>
        <w:t>oraz wzrostem</w:t>
      </w:r>
      <w:r w:rsidR="004114FA">
        <w:rPr>
          <w:rFonts w:ascii="Times New Roman" w:hAnsi="Times New Roman"/>
          <w:sz w:val="24"/>
          <w:szCs w:val="24"/>
        </w:rPr>
        <w:t xml:space="preserve"> liczb</w:t>
      </w:r>
      <w:r w:rsidR="0081344E">
        <w:rPr>
          <w:rFonts w:ascii="Times New Roman" w:hAnsi="Times New Roman"/>
          <w:sz w:val="24"/>
          <w:szCs w:val="24"/>
        </w:rPr>
        <w:t>y</w:t>
      </w:r>
      <w:r w:rsidR="004114FA">
        <w:rPr>
          <w:rFonts w:ascii="Times New Roman" w:hAnsi="Times New Roman"/>
          <w:sz w:val="24"/>
          <w:szCs w:val="24"/>
        </w:rPr>
        <w:t xml:space="preserve"> osób zainteresowan</w:t>
      </w:r>
      <w:r w:rsidR="0081344E">
        <w:rPr>
          <w:rFonts w:ascii="Times New Roman" w:hAnsi="Times New Roman"/>
          <w:sz w:val="24"/>
          <w:szCs w:val="24"/>
        </w:rPr>
        <w:t xml:space="preserve">ych </w:t>
      </w:r>
      <w:r w:rsidR="00CF5E70">
        <w:rPr>
          <w:rFonts w:ascii="Times New Roman" w:hAnsi="Times New Roman"/>
          <w:sz w:val="24"/>
          <w:szCs w:val="24"/>
        </w:rPr>
        <w:t xml:space="preserve">udziałem w </w:t>
      </w:r>
      <w:r w:rsidR="0081344E">
        <w:rPr>
          <w:rFonts w:ascii="Times New Roman" w:hAnsi="Times New Roman"/>
          <w:sz w:val="24"/>
          <w:szCs w:val="24"/>
        </w:rPr>
        <w:t>p</w:t>
      </w:r>
      <w:r w:rsidR="004114FA">
        <w:rPr>
          <w:rFonts w:ascii="Times New Roman" w:hAnsi="Times New Roman"/>
          <w:sz w:val="24"/>
          <w:szCs w:val="24"/>
        </w:rPr>
        <w:t>ilotażowym program</w:t>
      </w:r>
      <w:r w:rsidR="00CF5E70">
        <w:rPr>
          <w:rFonts w:ascii="Times New Roman" w:hAnsi="Times New Roman"/>
          <w:sz w:val="24"/>
          <w:szCs w:val="24"/>
        </w:rPr>
        <w:t>i</w:t>
      </w:r>
      <w:r w:rsidR="004114FA">
        <w:rPr>
          <w:rFonts w:ascii="Times New Roman" w:hAnsi="Times New Roman"/>
          <w:sz w:val="24"/>
          <w:szCs w:val="24"/>
        </w:rPr>
        <w:t>e „Aktywny samorząd”</w:t>
      </w:r>
      <w:r w:rsidRPr="003D4C07">
        <w:rPr>
          <w:rFonts w:ascii="Times New Roman" w:hAnsi="Times New Roman"/>
          <w:sz w:val="24"/>
          <w:szCs w:val="24"/>
        </w:rPr>
        <w:t xml:space="preserve"> istnieje uzasadniona po</w:t>
      </w:r>
      <w:r w:rsidR="0081344E">
        <w:rPr>
          <w:rFonts w:ascii="Times New Roman" w:hAnsi="Times New Roman"/>
          <w:sz w:val="24"/>
          <w:szCs w:val="24"/>
        </w:rPr>
        <w:t xml:space="preserve">trzeba zatrudnienia </w:t>
      </w:r>
      <w:r w:rsidR="005857F3">
        <w:rPr>
          <w:rFonts w:ascii="Times New Roman" w:hAnsi="Times New Roman"/>
          <w:sz w:val="24"/>
          <w:szCs w:val="24"/>
        </w:rPr>
        <w:t xml:space="preserve">dodatkowych </w:t>
      </w:r>
      <w:r w:rsidRPr="003D4C07">
        <w:rPr>
          <w:rFonts w:ascii="Times New Roman" w:hAnsi="Times New Roman"/>
          <w:sz w:val="24"/>
          <w:szCs w:val="24"/>
        </w:rPr>
        <w:t>osób</w:t>
      </w:r>
      <w:r w:rsidR="0081344E">
        <w:rPr>
          <w:rFonts w:ascii="Times New Roman" w:hAnsi="Times New Roman"/>
          <w:sz w:val="24"/>
          <w:szCs w:val="24"/>
        </w:rPr>
        <w:t xml:space="preserve"> </w:t>
      </w:r>
      <w:r w:rsidR="00D63417">
        <w:rPr>
          <w:rFonts w:ascii="Times New Roman" w:hAnsi="Times New Roman"/>
          <w:sz w:val="24"/>
          <w:szCs w:val="24"/>
        </w:rPr>
        <w:t xml:space="preserve">do realizacji zadań ustawy </w:t>
      </w:r>
      <w:r w:rsidRPr="003D4C07">
        <w:rPr>
          <w:rFonts w:ascii="Times New Roman" w:hAnsi="Times New Roman"/>
          <w:sz w:val="24"/>
          <w:szCs w:val="24"/>
        </w:rPr>
        <w:t xml:space="preserve"> </w:t>
      </w:r>
      <w:r w:rsidR="00D63417">
        <w:rPr>
          <w:rFonts w:ascii="Times New Roman" w:hAnsi="Times New Roman"/>
          <w:sz w:val="24"/>
          <w:szCs w:val="24"/>
        </w:rPr>
        <w:t xml:space="preserve">                 </w:t>
      </w:r>
      <w:r w:rsidR="00D63417" w:rsidRPr="003D4C07">
        <w:rPr>
          <w:rFonts w:ascii="Times New Roman" w:hAnsi="Times New Roman"/>
          <w:sz w:val="24"/>
          <w:szCs w:val="24"/>
        </w:rPr>
        <w:t>o rehabilitacji zawodowej i społecznej oraz zatru</w:t>
      </w:r>
      <w:r w:rsidR="00D63417">
        <w:rPr>
          <w:rFonts w:ascii="Times New Roman" w:hAnsi="Times New Roman"/>
          <w:sz w:val="24"/>
          <w:szCs w:val="24"/>
        </w:rPr>
        <w:t>dnianiu osób niepełnosprawnych</w:t>
      </w:r>
      <w:r w:rsidR="00D63417" w:rsidRPr="003D4C07">
        <w:rPr>
          <w:rFonts w:ascii="Times New Roman" w:hAnsi="Times New Roman"/>
          <w:sz w:val="24"/>
          <w:szCs w:val="24"/>
        </w:rPr>
        <w:t xml:space="preserve"> </w:t>
      </w:r>
      <w:r w:rsidR="00E62E5D">
        <w:rPr>
          <w:rFonts w:ascii="Times New Roman" w:hAnsi="Times New Roman"/>
          <w:sz w:val="24"/>
          <w:szCs w:val="24"/>
        </w:rPr>
        <w:t xml:space="preserve">                               </w:t>
      </w:r>
      <w:r w:rsidRPr="003D4C07">
        <w:rPr>
          <w:rFonts w:ascii="Times New Roman" w:hAnsi="Times New Roman"/>
          <w:sz w:val="24"/>
          <w:szCs w:val="24"/>
        </w:rPr>
        <w:t>oraz do realizacji pilotażowego programu „Aktywny samorząd”.</w:t>
      </w:r>
    </w:p>
    <w:p w:rsidR="009C3601" w:rsidRDefault="009C3601" w:rsidP="004114FA">
      <w:pPr>
        <w:widowControl w:val="0"/>
        <w:autoSpaceDE w:val="0"/>
        <w:autoSpaceDN w:val="0"/>
        <w:adjustRightInd w:val="0"/>
        <w:spacing w:after="0" w:line="360" w:lineRule="auto"/>
        <w:jc w:val="both"/>
        <w:rPr>
          <w:rFonts w:ascii="Times New Roman" w:hAnsi="Times New Roman"/>
          <w:sz w:val="24"/>
        </w:rPr>
      </w:pPr>
      <w:r>
        <w:rPr>
          <w:rFonts w:ascii="Times New Roman" w:hAnsi="Times New Roman"/>
          <w:b/>
          <w:sz w:val="24"/>
        </w:rPr>
        <w:lastRenderedPageBreak/>
        <w:t>4.4. NADZÓR NAD ZASTĘPCZYMI FORMAMI OPIEKI.</w:t>
      </w:r>
      <w:r>
        <w:rPr>
          <w:rFonts w:ascii="Times New Roman" w:hAnsi="Times New Roman"/>
          <w:sz w:val="24"/>
        </w:rPr>
        <w:t xml:space="preserve"> </w:t>
      </w:r>
    </w:p>
    <w:p w:rsidR="009C3601" w:rsidRDefault="009C3601" w:rsidP="004114FA">
      <w:pPr>
        <w:widowControl w:val="0"/>
        <w:autoSpaceDE w:val="0"/>
        <w:autoSpaceDN w:val="0"/>
        <w:adjustRightInd w:val="0"/>
        <w:spacing w:after="0" w:line="360" w:lineRule="auto"/>
        <w:jc w:val="both"/>
        <w:rPr>
          <w:rFonts w:ascii="Times New Roman" w:hAnsi="Times New Roman"/>
          <w:sz w:val="24"/>
        </w:rPr>
      </w:pPr>
    </w:p>
    <w:p w:rsidR="00D80E5C" w:rsidRPr="004F08AC" w:rsidRDefault="004F08AC" w:rsidP="009C3601">
      <w:pPr>
        <w:widowControl w:val="0"/>
        <w:autoSpaceDE w:val="0"/>
        <w:autoSpaceDN w:val="0"/>
        <w:adjustRightInd w:val="0"/>
        <w:spacing w:after="0" w:line="360" w:lineRule="auto"/>
        <w:ind w:firstLine="708"/>
        <w:jc w:val="both"/>
        <w:rPr>
          <w:rFonts w:ascii="Times New Roman" w:hAnsi="Times New Roman"/>
          <w:sz w:val="24"/>
        </w:rPr>
      </w:pPr>
      <w:r>
        <w:rPr>
          <w:rFonts w:ascii="Times New Roman" w:hAnsi="Times New Roman"/>
          <w:sz w:val="24"/>
        </w:rPr>
        <w:t>R</w:t>
      </w:r>
      <w:r w:rsidR="004B2D7D" w:rsidRPr="004F08AC">
        <w:rPr>
          <w:rFonts w:ascii="Times New Roman" w:hAnsi="Times New Roman"/>
          <w:sz w:val="24"/>
        </w:rPr>
        <w:t>odzin</w:t>
      </w:r>
      <w:r>
        <w:rPr>
          <w:rFonts w:ascii="Times New Roman" w:hAnsi="Times New Roman"/>
          <w:sz w:val="24"/>
        </w:rPr>
        <w:t>y zastępcze</w:t>
      </w:r>
      <w:r w:rsidR="004B2D7D" w:rsidRPr="004F08AC">
        <w:rPr>
          <w:rFonts w:ascii="Times New Roman" w:hAnsi="Times New Roman"/>
          <w:sz w:val="24"/>
        </w:rPr>
        <w:t xml:space="preserve"> </w:t>
      </w:r>
      <w:r w:rsidR="009D1391">
        <w:rPr>
          <w:rFonts w:ascii="Times New Roman" w:hAnsi="Times New Roman"/>
          <w:sz w:val="24"/>
        </w:rPr>
        <w:t>działające</w:t>
      </w:r>
      <w:r w:rsidR="004B2D7D" w:rsidRPr="004F08AC">
        <w:rPr>
          <w:rFonts w:ascii="Times New Roman" w:hAnsi="Times New Roman"/>
          <w:sz w:val="24"/>
        </w:rPr>
        <w:t xml:space="preserve"> na</w:t>
      </w:r>
      <w:r>
        <w:rPr>
          <w:rFonts w:ascii="Times New Roman" w:hAnsi="Times New Roman"/>
          <w:sz w:val="24"/>
        </w:rPr>
        <w:t xml:space="preserve"> rzecz dziecka i jego rodziny w postaci wsparcia</w:t>
      </w:r>
      <w:r w:rsidR="004B2D7D" w:rsidRPr="004F08AC">
        <w:rPr>
          <w:rFonts w:ascii="Times New Roman" w:hAnsi="Times New Roman"/>
          <w:sz w:val="24"/>
        </w:rPr>
        <w:t xml:space="preserve"> okresowe</w:t>
      </w:r>
      <w:r>
        <w:rPr>
          <w:rFonts w:ascii="Times New Roman" w:hAnsi="Times New Roman"/>
          <w:sz w:val="24"/>
        </w:rPr>
        <w:t>go</w:t>
      </w:r>
      <w:r w:rsidR="004B2D7D" w:rsidRPr="004F08AC">
        <w:rPr>
          <w:rFonts w:ascii="Times New Roman" w:hAnsi="Times New Roman"/>
          <w:sz w:val="24"/>
        </w:rPr>
        <w:t>, nie prowadzące</w:t>
      </w:r>
      <w:r>
        <w:rPr>
          <w:rFonts w:ascii="Times New Roman" w:hAnsi="Times New Roman"/>
          <w:sz w:val="24"/>
        </w:rPr>
        <w:t>go</w:t>
      </w:r>
      <w:r w:rsidR="004B2D7D" w:rsidRPr="004F08AC">
        <w:rPr>
          <w:rFonts w:ascii="Times New Roman" w:hAnsi="Times New Roman"/>
          <w:sz w:val="24"/>
        </w:rPr>
        <w:t xml:space="preserve"> do trwałego zerwania więzi dziecka z jego naturalnymi rodzicami</w:t>
      </w:r>
      <w:r>
        <w:rPr>
          <w:rFonts w:ascii="Times New Roman" w:hAnsi="Times New Roman"/>
          <w:sz w:val="24"/>
        </w:rPr>
        <w:t xml:space="preserve"> podlegają stałemu nadzorowi ze </w:t>
      </w:r>
      <w:r w:rsidR="009D1391">
        <w:rPr>
          <w:rFonts w:ascii="Times New Roman" w:hAnsi="Times New Roman"/>
          <w:sz w:val="24"/>
        </w:rPr>
        <w:t>strony o</w:t>
      </w:r>
      <w:r>
        <w:rPr>
          <w:rFonts w:ascii="Times New Roman" w:hAnsi="Times New Roman"/>
          <w:sz w:val="24"/>
        </w:rPr>
        <w:t>rganizatora pieczy zastępczej</w:t>
      </w:r>
      <w:r w:rsidR="004B2D7D" w:rsidRPr="004F08AC">
        <w:rPr>
          <w:rFonts w:ascii="Times New Roman" w:hAnsi="Times New Roman"/>
          <w:sz w:val="24"/>
        </w:rPr>
        <w:t xml:space="preserve">. </w:t>
      </w:r>
      <w:r>
        <w:rPr>
          <w:rFonts w:ascii="Times New Roman" w:hAnsi="Times New Roman"/>
          <w:sz w:val="24"/>
        </w:rPr>
        <w:t xml:space="preserve">Jednym </w:t>
      </w:r>
      <w:r w:rsidR="008D4FD0">
        <w:rPr>
          <w:rFonts w:ascii="Times New Roman" w:hAnsi="Times New Roman"/>
          <w:sz w:val="24"/>
        </w:rPr>
        <w:t xml:space="preserve">                     </w:t>
      </w:r>
      <w:r>
        <w:rPr>
          <w:rFonts w:ascii="Times New Roman" w:hAnsi="Times New Roman"/>
          <w:sz w:val="24"/>
        </w:rPr>
        <w:t>z elementów</w:t>
      </w:r>
      <w:r w:rsidR="004B2D7D" w:rsidRPr="004F08AC">
        <w:rPr>
          <w:rFonts w:ascii="Times New Roman" w:hAnsi="Times New Roman"/>
          <w:sz w:val="24"/>
        </w:rPr>
        <w:t xml:space="preserve"> tego nadzoru są rozmowy prowadzone przez psychologa </w:t>
      </w:r>
      <w:r>
        <w:rPr>
          <w:rFonts w:ascii="Times New Roman" w:hAnsi="Times New Roman"/>
          <w:sz w:val="24"/>
        </w:rPr>
        <w:t xml:space="preserve">                     </w:t>
      </w:r>
      <w:r w:rsidR="009D1391">
        <w:rPr>
          <w:rFonts w:ascii="Times New Roman" w:hAnsi="Times New Roman"/>
          <w:sz w:val="24"/>
        </w:rPr>
        <w:br/>
      </w:r>
      <w:r>
        <w:rPr>
          <w:rFonts w:ascii="Times New Roman" w:hAnsi="Times New Roman"/>
          <w:sz w:val="24"/>
        </w:rPr>
        <w:t xml:space="preserve"> </w:t>
      </w:r>
      <w:r w:rsidR="004B2D7D" w:rsidRPr="004F08AC">
        <w:rPr>
          <w:rFonts w:ascii="Times New Roman" w:hAnsi="Times New Roman"/>
          <w:sz w:val="24"/>
        </w:rPr>
        <w:t>z dziećmi w warunkach umożliwiających swobodę wypowiedzi</w:t>
      </w:r>
      <w:r>
        <w:rPr>
          <w:rFonts w:ascii="Times New Roman" w:hAnsi="Times New Roman"/>
          <w:sz w:val="24"/>
        </w:rPr>
        <w:t>. D</w:t>
      </w:r>
      <w:r w:rsidR="004B2D7D" w:rsidRPr="004F08AC">
        <w:rPr>
          <w:rFonts w:ascii="Times New Roman" w:hAnsi="Times New Roman"/>
          <w:sz w:val="24"/>
        </w:rPr>
        <w:t xml:space="preserve">ziałania takie </w:t>
      </w:r>
      <w:r>
        <w:rPr>
          <w:rFonts w:ascii="Times New Roman" w:hAnsi="Times New Roman"/>
          <w:sz w:val="24"/>
        </w:rPr>
        <w:t xml:space="preserve">                                  </w:t>
      </w:r>
      <w:r w:rsidR="004B2D7D" w:rsidRPr="004F08AC">
        <w:rPr>
          <w:rFonts w:ascii="Times New Roman" w:hAnsi="Times New Roman"/>
          <w:sz w:val="24"/>
        </w:rPr>
        <w:t xml:space="preserve">są prowadzone </w:t>
      </w:r>
      <w:r>
        <w:rPr>
          <w:rFonts w:ascii="Times New Roman" w:hAnsi="Times New Roman"/>
          <w:sz w:val="24"/>
        </w:rPr>
        <w:t xml:space="preserve">na terenie powiatu raciborskiego </w:t>
      </w:r>
      <w:r w:rsidR="004B2D7D" w:rsidRPr="004F08AC">
        <w:rPr>
          <w:rFonts w:ascii="Times New Roman" w:hAnsi="Times New Roman"/>
          <w:sz w:val="24"/>
        </w:rPr>
        <w:t xml:space="preserve">od </w:t>
      </w:r>
      <w:r w:rsidR="004D0D3C" w:rsidRPr="004F08AC">
        <w:rPr>
          <w:rFonts w:ascii="Times New Roman" w:hAnsi="Times New Roman"/>
          <w:sz w:val="24"/>
        </w:rPr>
        <w:t>2012 roku</w:t>
      </w:r>
      <w:r w:rsidR="004B2D7D" w:rsidRPr="004F08AC">
        <w:rPr>
          <w:rFonts w:ascii="Times New Roman" w:hAnsi="Times New Roman"/>
          <w:sz w:val="24"/>
        </w:rPr>
        <w:t xml:space="preserve">. Potrzeba takich działań jest </w:t>
      </w:r>
      <w:r>
        <w:rPr>
          <w:rFonts w:ascii="Times New Roman" w:hAnsi="Times New Roman"/>
          <w:sz w:val="24"/>
        </w:rPr>
        <w:t xml:space="preserve">                      </w:t>
      </w:r>
      <w:r w:rsidR="004B2D7D" w:rsidRPr="004F08AC">
        <w:rPr>
          <w:rFonts w:ascii="Times New Roman" w:hAnsi="Times New Roman"/>
          <w:sz w:val="24"/>
        </w:rPr>
        <w:t>w szczególności akcentowana po tragicznych wydarzenia</w:t>
      </w:r>
      <w:r w:rsidR="00D80E5C" w:rsidRPr="004F08AC">
        <w:rPr>
          <w:rFonts w:ascii="Times New Roman" w:hAnsi="Times New Roman"/>
          <w:sz w:val="24"/>
        </w:rPr>
        <w:t>ch</w:t>
      </w:r>
      <w:r w:rsidR="004B2D7D" w:rsidRPr="004F08AC">
        <w:rPr>
          <w:rFonts w:ascii="Times New Roman" w:hAnsi="Times New Roman"/>
          <w:sz w:val="24"/>
        </w:rPr>
        <w:t xml:space="preserve"> z Pucka</w:t>
      </w:r>
      <w:r w:rsidR="00D80E5C" w:rsidRPr="004F08AC">
        <w:rPr>
          <w:rFonts w:ascii="Times New Roman" w:hAnsi="Times New Roman"/>
          <w:sz w:val="24"/>
        </w:rPr>
        <w:t>,</w:t>
      </w:r>
      <w:r w:rsidR="004B2D7D" w:rsidRPr="004F08AC">
        <w:rPr>
          <w:rFonts w:ascii="Times New Roman" w:hAnsi="Times New Roman"/>
          <w:sz w:val="24"/>
        </w:rPr>
        <w:t xml:space="preserve"> gdzie rodzice za</w:t>
      </w:r>
      <w:r w:rsidR="00D80E5C" w:rsidRPr="004F08AC">
        <w:rPr>
          <w:rFonts w:ascii="Times New Roman" w:hAnsi="Times New Roman"/>
          <w:sz w:val="24"/>
        </w:rPr>
        <w:t xml:space="preserve">stępczy doprowadzili do śmierci </w:t>
      </w:r>
      <w:r w:rsidR="004B2D7D" w:rsidRPr="004F08AC">
        <w:rPr>
          <w:rFonts w:ascii="Times New Roman" w:hAnsi="Times New Roman"/>
          <w:sz w:val="24"/>
        </w:rPr>
        <w:t>dwójk</w:t>
      </w:r>
      <w:r w:rsidR="00D80E5C" w:rsidRPr="004F08AC">
        <w:rPr>
          <w:rFonts w:ascii="Times New Roman" w:hAnsi="Times New Roman"/>
          <w:sz w:val="24"/>
        </w:rPr>
        <w:t>i</w:t>
      </w:r>
      <w:r w:rsidR="004114FA" w:rsidRPr="004F08AC">
        <w:rPr>
          <w:rFonts w:ascii="Times New Roman" w:hAnsi="Times New Roman"/>
          <w:sz w:val="24"/>
        </w:rPr>
        <w:t xml:space="preserve"> dzieci.</w:t>
      </w:r>
    </w:p>
    <w:p w:rsidR="005D449D" w:rsidRDefault="005D449D" w:rsidP="004114FA">
      <w:pPr>
        <w:widowControl w:val="0"/>
        <w:autoSpaceDE w:val="0"/>
        <w:autoSpaceDN w:val="0"/>
        <w:adjustRightInd w:val="0"/>
        <w:spacing w:after="0" w:line="360" w:lineRule="auto"/>
        <w:jc w:val="both"/>
        <w:rPr>
          <w:rFonts w:ascii="Times New Roman" w:hAnsi="Times New Roman"/>
          <w:sz w:val="24"/>
        </w:rPr>
      </w:pPr>
    </w:p>
    <w:p w:rsidR="009C3601" w:rsidRDefault="009C3601" w:rsidP="0081344E">
      <w:pPr>
        <w:tabs>
          <w:tab w:val="right" w:pos="284"/>
          <w:tab w:val="left" w:pos="408"/>
        </w:tabs>
        <w:suppressAutoHyphens/>
        <w:spacing w:after="0" w:line="360" w:lineRule="auto"/>
        <w:jc w:val="both"/>
        <w:rPr>
          <w:rFonts w:ascii="Times New Roman" w:hAnsi="Times New Roman"/>
          <w:sz w:val="24"/>
        </w:rPr>
      </w:pPr>
      <w:r>
        <w:rPr>
          <w:rFonts w:ascii="Times New Roman" w:hAnsi="Times New Roman"/>
          <w:b/>
          <w:sz w:val="24"/>
        </w:rPr>
        <w:t>4.5. WSPÓŁPRACA Z ORGANIZACJAMI POZARZĄDOWYMI.</w:t>
      </w:r>
      <w:r>
        <w:rPr>
          <w:rFonts w:ascii="Times New Roman" w:hAnsi="Times New Roman"/>
          <w:sz w:val="24"/>
        </w:rPr>
        <w:t xml:space="preserve"> </w:t>
      </w:r>
    </w:p>
    <w:p w:rsidR="009C3601" w:rsidRDefault="009C3601" w:rsidP="0081344E">
      <w:pPr>
        <w:tabs>
          <w:tab w:val="right" w:pos="284"/>
          <w:tab w:val="left" w:pos="408"/>
        </w:tabs>
        <w:suppressAutoHyphens/>
        <w:spacing w:after="0" w:line="360" w:lineRule="auto"/>
        <w:jc w:val="both"/>
        <w:rPr>
          <w:rFonts w:ascii="Times New Roman" w:hAnsi="Times New Roman"/>
          <w:sz w:val="24"/>
        </w:rPr>
      </w:pPr>
    </w:p>
    <w:p w:rsidR="00CF5E70" w:rsidRDefault="009C3601" w:rsidP="0081344E">
      <w:pPr>
        <w:tabs>
          <w:tab w:val="right" w:pos="284"/>
          <w:tab w:val="left" w:pos="408"/>
        </w:tabs>
        <w:suppressAutoHyphens/>
        <w:spacing w:after="0" w:line="360" w:lineRule="auto"/>
        <w:jc w:val="both"/>
        <w:rPr>
          <w:rFonts w:ascii="Times New Roman" w:hAnsi="Times New Roman"/>
          <w:sz w:val="24"/>
        </w:rPr>
      </w:pPr>
      <w:r>
        <w:rPr>
          <w:rFonts w:ascii="Times New Roman" w:hAnsi="Times New Roman"/>
          <w:sz w:val="24"/>
        </w:rPr>
        <w:tab/>
      </w:r>
      <w:r>
        <w:rPr>
          <w:rFonts w:ascii="Times New Roman" w:hAnsi="Times New Roman"/>
          <w:sz w:val="24"/>
        </w:rPr>
        <w:tab/>
      </w:r>
      <w:r>
        <w:rPr>
          <w:rFonts w:ascii="Times New Roman" w:hAnsi="Times New Roman"/>
          <w:sz w:val="24"/>
        </w:rPr>
        <w:tab/>
      </w:r>
      <w:r w:rsidR="00E62E5D">
        <w:rPr>
          <w:rFonts w:ascii="Times New Roman" w:hAnsi="Times New Roman"/>
          <w:sz w:val="24"/>
        </w:rPr>
        <w:t xml:space="preserve">Jednym ze sposobów </w:t>
      </w:r>
      <w:r w:rsidR="004B2D7D">
        <w:rPr>
          <w:rFonts w:ascii="Times New Roman" w:hAnsi="Times New Roman"/>
          <w:sz w:val="24"/>
        </w:rPr>
        <w:t xml:space="preserve">realizacji zadań </w:t>
      </w:r>
      <w:r w:rsidR="00E62E5D">
        <w:rPr>
          <w:rFonts w:ascii="Times New Roman" w:hAnsi="Times New Roman"/>
          <w:sz w:val="24"/>
        </w:rPr>
        <w:t xml:space="preserve">własnych </w:t>
      </w:r>
      <w:r w:rsidR="004B2D7D">
        <w:rPr>
          <w:rFonts w:ascii="Times New Roman" w:hAnsi="Times New Roman"/>
          <w:sz w:val="24"/>
        </w:rPr>
        <w:t>powiatu</w:t>
      </w:r>
      <w:r w:rsidR="00E62E5D">
        <w:rPr>
          <w:rFonts w:ascii="Times New Roman" w:hAnsi="Times New Roman"/>
          <w:sz w:val="24"/>
        </w:rPr>
        <w:t xml:space="preserve"> jest ich </w:t>
      </w:r>
      <w:r w:rsidR="004B2D7D">
        <w:rPr>
          <w:rFonts w:ascii="Times New Roman" w:hAnsi="Times New Roman"/>
          <w:sz w:val="24"/>
        </w:rPr>
        <w:t xml:space="preserve">zlecanie </w:t>
      </w:r>
      <w:r w:rsidR="00E62E5D">
        <w:rPr>
          <w:rFonts w:ascii="Times New Roman" w:hAnsi="Times New Roman"/>
          <w:sz w:val="24"/>
        </w:rPr>
        <w:t>organizacjom pozarządowym. Powiat w drodze otwartego konkursu ofert powierzył organizacjom pozarządowym realizację zadań z zakresu</w:t>
      </w:r>
      <w:r w:rsidR="004B2D7D">
        <w:rPr>
          <w:rFonts w:ascii="Times New Roman" w:hAnsi="Times New Roman"/>
          <w:sz w:val="24"/>
        </w:rPr>
        <w:t xml:space="preserve"> interwencji kryzysowej, </w:t>
      </w:r>
      <w:r w:rsidR="00AB6FB1">
        <w:rPr>
          <w:rFonts w:ascii="Times New Roman" w:hAnsi="Times New Roman"/>
          <w:sz w:val="24"/>
        </w:rPr>
        <w:t>opieki na samotną matką                   i kobietą w ciąży</w:t>
      </w:r>
      <w:r w:rsidR="004B2D7D">
        <w:rPr>
          <w:rFonts w:ascii="Times New Roman" w:hAnsi="Times New Roman"/>
          <w:sz w:val="24"/>
        </w:rPr>
        <w:t xml:space="preserve">, </w:t>
      </w:r>
      <w:r w:rsidR="00AB6FB1">
        <w:rPr>
          <w:rFonts w:ascii="Times New Roman" w:hAnsi="Times New Roman"/>
          <w:sz w:val="24"/>
        </w:rPr>
        <w:t xml:space="preserve">instytucjonalnej opieki nad dziećmi częściowo lub całkowicie pozbawionymi opieki rodzicielskiej, zapobiegania </w:t>
      </w:r>
      <w:r w:rsidR="00E62E5D">
        <w:rPr>
          <w:rFonts w:ascii="Times New Roman" w:hAnsi="Times New Roman"/>
          <w:sz w:val="24"/>
        </w:rPr>
        <w:t>przemocy w rodzinie</w:t>
      </w:r>
      <w:r w:rsidR="00AB6FB1">
        <w:rPr>
          <w:rFonts w:ascii="Times New Roman" w:hAnsi="Times New Roman"/>
          <w:sz w:val="24"/>
        </w:rPr>
        <w:t xml:space="preserve"> oraz</w:t>
      </w:r>
      <w:r w:rsidR="004B2D7D">
        <w:rPr>
          <w:rFonts w:ascii="Times New Roman" w:hAnsi="Times New Roman"/>
          <w:sz w:val="24"/>
        </w:rPr>
        <w:t xml:space="preserve"> partnerstwo </w:t>
      </w:r>
      <w:r w:rsidR="00AB6FB1">
        <w:rPr>
          <w:rFonts w:ascii="Times New Roman" w:hAnsi="Times New Roman"/>
          <w:sz w:val="24"/>
        </w:rPr>
        <w:t xml:space="preserve">                   </w:t>
      </w:r>
      <w:r w:rsidR="004B2D7D">
        <w:rPr>
          <w:rFonts w:ascii="Times New Roman" w:hAnsi="Times New Roman"/>
          <w:sz w:val="24"/>
        </w:rPr>
        <w:t xml:space="preserve">w działaniach związanych z promocją rodzicielstwa zastępczego i wsparciem dla rodzin zastępczych. Poza finansowaniem </w:t>
      </w:r>
      <w:r w:rsidR="00AB6FB1">
        <w:rPr>
          <w:rFonts w:ascii="Times New Roman" w:hAnsi="Times New Roman"/>
          <w:sz w:val="24"/>
        </w:rPr>
        <w:t xml:space="preserve">wspomnianych </w:t>
      </w:r>
      <w:r w:rsidR="004B2D7D">
        <w:rPr>
          <w:rFonts w:ascii="Times New Roman" w:hAnsi="Times New Roman"/>
          <w:sz w:val="24"/>
        </w:rPr>
        <w:t>działań bezpośrednio</w:t>
      </w:r>
      <w:r w:rsidR="00AB6FB1">
        <w:rPr>
          <w:rFonts w:ascii="Times New Roman" w:hAnsi="Times New Roman"/>
          <w:sz w:val="24"/>
        </w:rPr>
        <w:t xml:space="preserve"> </w:t>
      </w:r>
      <w:r w:rsidR="004B2D7D">
        <w:rPr>
          <w:rFonts w:ascii="Times New Roman" w:hAnsi="Times New Roman"/>
          <w:sz w:val="24"/>
        </w:rPr>
        <w:t>z budżetu powiatu możliwe jest również</w:t>
      </w:r>
      <w:r w:rsidR="00AB6FB1">
        <w:rPr>
          <w:rFonts w:ascii="Times New Roman" w:hAnsi="Times New Roman"/>
          <w:sz w:val="24"/>
        </w:rPr>
        <w:t xml:space="preserve"> </w:t>
      </w:r>
      <w:r w:rsidR="004B2D7D">
        <w:rPr>
          <w:rFonts w:ascii="Times New Roman" w:hAnsi="Times New Roman"/>
          <w:sz w:val="24"/>
        </w:rPr>
        <w:t>pozyskiwanie środków</w:t>
      </w:r>
      <w:r w:rsidR="00AB6FB1">
        <w:rPr>
          <w:rFonts w:ascii="Times New Roman" w:hAnsi="Times New Roman"/>
          <w:sz w:val="24"/>
        </w:rPr>
        <w:t xml:space="preserve"> przez organizacje pozarządowe z innych źródeł, w tym </w:t>
      </w:r>
      <w:r w:rsidR="004B2D7D">
        <w:rPr>
          <w:rFonts w:ascii="Times New Roman" w:hAnsi="Times New Roman"/>
          <w:sz w:val="24"/>
        </w:rPr>
        <w:t xml:space="preserve">z </w:t>
      </w:r>
      <w:r w:rsidR="00AB6FB1">
        <w:rPr>
          <w:rFonts w:ascii="Times New Roman" w:hAnsi="Times New Roman"/>
          <w:sz w:val="24"/>
        </w:rPr>
        <w:t xml:space="preserve">budżetu </w:t>
      </w:r>
      <w:r w:rsidR="004B2D7D">
        <w:rPr>
          <w:rFonts w:ascii="Times New Roman" w:hAnsi="Times New Roman"/>
          <w:sz w:val="24"/>
        </w:rPr>
        <w:t>Ministers</w:t>
      </w:r>
      <w:r w:rsidR="00AB6FB1">
        <w:rPr>
          <w:rFonts w:ascii="Times New Roman" w:hAnsi="Times New Roman"/>
          <w:sz w:val="24"/>
        </w:rPr>
        <w:t xml:space="preserve">twa Pracy </w:t>
      </w:r>
      <w:r w:rsidR="0081344E">
        <w:rPr>
          <w:rFonts w:ascii="Times New Roman" w:hAnsi="Times New Roman"/>
          <w:sz w:val="24"/>
        </w:rPr>
        <w:t>i Polityki Społecznej</w:t>
      </w:r>
      <w:r w:rsidR="005D449D">
        <w:rPr>
          <w:rFonts w:ascii="Times New Roman" w:hAnsi="Times New Roman"/>
          <w:sz w:val="24"/>
        </w:rPr>
        <w:t>.</w:t>
      </w:r>
    </w:p>
    <w:p w:rsidR="00CF5E70" w:rsidRDefault="00CF5E70" w:rsidP="0081344E">
      <w:pPr>
        <w:tabs>
          <w:tab w:val="right" w:pos="284"/>
          <w:tab w:val="left" w:pos="408"/>
        </w:tabs>
        <w:suppressAutoHyphens/>
        <w:spacing w:after="0" w:line="360" w:lineRule="auto"/>
        <w:jc w:val="both"/>
        <w:rPr>
          <w:rFonts w:ascii="Times New Roman" w:hAnsi="Times New Roman"/>
          <w:sz w:val="24"/>
        </w:rPr>
      </w:pPr>
    </w:p>
    <w:p w:rsidR="009C3601" w:rsidRDefault="009C3601" w:rsidP="009C3601">
      <w:pPr>
        <w:tabs>
          <w:tab w:val="right" w:pos="284"/>
          <w:tab w:val="left" w:pos="408"/>
        </w:tabs>
        <w:suppressAutoHyphens/>
        <w:spacing w:line="360" w:lineRule="auto"/>
        <w:ind w:left="426" w:hanging="426"/>
        <w:jc w:val="both"/>
        <w:rPr>
          <w:rFonts w:ascii="Times New Roman" w:eastAsia="Times New Roman" w:hAnsi="Times New Roman" w:cs="Times New Roman"/>
          <w:bCs/>
          <w:sz w:val="24"/>
        </w:rPr>
      </w:pPr>
      <w:r w:rsidRPr="00E751E6">
        <w:rPr>
          <w:rFonts w:ascii="Times New Roman" w:eastAsia="Times New Roman" w:hAnsi="Times New Roman" w:cs="Times New Roman"/>
          <w:b/>
          <w:bCs/>
          <w:sz w:val="24"/>
        </w:rPr>
        <w:t>4.</w:t>
      </w:r>
      <w:r>
        <w:rPr>
          <w:rFonts w:ascii="Times New Roman" w:eastAsia="Times New Roman" w:hAnsi="Times New Roman" w:cs="Times New Roman"/>
          <w:b/>
          <w:bCs/>
          <w:sz w:val="24"/>
        </w:rPr>
        <w:t>6. PRZYJĘCIE I REALIZACJA OPRACOWANEGO P</w:t>
      </w:r>
      <w:r w:rsidRPr="00E751E6">
        <w:rPr>
          <w:rFonts w:ascii="Times New Roman" w:eastAsia="Times New Roman" w:hAnsi="Times New Roman" w:cs="Times New Roman"/>
          <w:b/>
          <w:bCs/>
          <w:sz w:val="24"/>
        </w:rPr>
        <w:t>OWIATOW</w:t>
      </w:r>
      <w:r>
        <w:rPr>
          <w:rFonts w:ascii="Times New Roman" w:eastAsia="Times New Roman" w:hAnsi="Times New Roman" w:cs="Times New Roman"/>
          <w:b/>
          <w:bCs/>
          <w:sz w:val="24"/>
        </w:rPr>
        <w:t>EGO PROGRAMU</w:t>
      </w:r>
      <w:r w:rsidRPr="00E751E6">
        <w:rPr>
          <w:rFonts w:ascii="Times New Roman" w:eastAsia="Times New Roman" w:hAnsi="Times New Roman" w:cs="Times New Roman"/>
          <w:b/>
          <w:bCs/>
          <w:sz w:val="24"/>
        </w:rPr>
        <w:t xml:space="preserve"> </w:t>
      </w:r>
      <w:r>
        <w:rPr>
          <w:rFonts w:ascii="Times New Roman" w:eastAsia="Times New Roman" w:hAnsi="Times New Roman" w:cs="Times New Roman"/>
          <w:b/>
          <w:bCs/>
          <w:sz w:val="24"/>
        </w:rPr>
        <w:t>P</w:t>
      </w:r>
      <w:r w:rsidRPr="00E751E6">
        <w:rPr>
          <w:rFonts w:ascii="Times New Roman" w:eastAsia="Times New Roman" w:hAnsi="Times New Roman" w:cs="Times New Roman"/>
          <w:b/>
          <w:bCs/>
          <w:sz w:val="24"/>
        </w:rPr>
        <w:t xml:space="preserve">RZECIWDZIAŁANIA </w:t>
      </w:r>
      <w:r>
        <w:rPr>
          <w:rFonts w:ascii="Times New Roman" w:eastAsia="Times New Roman" w:hAnsi="Times New Roman" w:cs="Times New Roman"/>
          <w:b/>
          <w:bCs/>
          <w:sz w:val="24"/>
        </w:rPr>
        <w:t>PRZEMOCY W R</w:t>
      </w:r>
      <w:r w:rsidRPr="00E751E6">
        <w:rPr>
          <w:rFonts w:ascii="Times New Roman" w:eastAsia="Times New Roman" w:hAnsi="Times New Roman" w:cs="Times New Roman"/>
          <w:b/>
          <w:bCs/>
          <w:sz w:val="24"/>
        </w:rPr>
        <w:t xml:space="preserve">ODZINIE ORAZ </w:t>
      </w:r>
      <w:r w:rsidRPr="00646961">
        <w:rPr>
          <w:rFonts w:ascii="Times New Roman" w:eastAsia="Times New Roman" w:hAnsi="Times New Roman" w:cs="Times New Roman"/>
          <w:b/>
          <w:bCs/>
          <w:sz w:val="24"/>
        </w:rPr>
        <w:t>OCHRONY OFIAR PRZEMOCY W RODZINIE W POWIECIE RACIBORSKIM</w:t>
      </w:r>
      <w:r w:rsidRPr="00E751E6">
        <w:rPr>
          <w:rFonts w:ascii="Times New Roman" w:eastAsia="Times New Roman" w:hAnsi="Times New Roman" w:cs="Times New Roman"/>
          <w:bCs/>
          <w:sz w:val="24"/>
        </w:rPr>
        <w:t xml:space="preserve">. </w:t>
      </w:r>
    </w:p>
    <w:p w:rsidR="00E751E6" w:rsidRPr="00646961" w:rsidRDefault="009C3601" w:rsidP="00646961">
      <w:pPr>
        <w:tabs>
          <w:tab w:val="right" w:pos="284"/>
          <w:tab w:val="left" w:pos="408"/>
        </w:tabs>
        <w:suppressAutoHyphens/>
        <w:spacing w:line="360" w:lineRule="auto"/>
        <w:jc w:val="both"/>
        <w:rPr>
          <w:rFonts w:ascii="Times New Roman" w:eastAsia="Times New Roman" w:hAnsi="Times New Roman" w:cs="Times New Roman"/>
          <w:b/>
          <w:bCs/>
          <w:sz w:val="24"/>
        </w:rPr>
      </w:pPr>
      <w:r>
        <w:rPr>
          <w:rFonts w:ascii="Times New Roman" w:eastAsia="Times New Roman" w:hAnsi="Times New Roman" w:cs="Times New Roman"/>
          <w:sz w:val="24"/>
        </w:rPr>
        <w:tab/>
      </w:r>
      <w:r>
        <w:rPr>
          <w:rFonts w:ascii="Times New Roman" w:eastAsia="Times New Roman" w:hAnsi="Times New Roman" w:cs="Times New Roman"/>
          <w:sz w:val="24"/>
        </w:rPr>
        <w:tab/>
      </w:r>
      <w:r>
        <w:rPr>
          <w:rFonts w:ascii="Times New Roman" w:eastAsia="Times New Roman" w:hAnsi="Times New Roman" w:cs="Times New Roman"/>
          <w:sz w:val="24"/>
        </w:rPr>
        <w:tab/>
      </w:r>
      <w:r w:rsidR="00E751E6" w:rsidRPr="00E751E6">
        <w:rPr>
          <w:rFonts w:ascii="Times New Roman" w:eastAsia="Times New Roman" w:hAnsi="Times New Roman" w:cs="Times New Roman"/>
          <w:sz w:val="24"/>
        </w:rPr>
        <w:t>Skuteczne przeciwdziałanie i zwalczanie przemocy</w:t>
      </w:r>
      <w:r w:rsidR="008779A6">
        <w:rPr>
          <w:rFonts w:ascii="Times New Roman" w:eastAsia="Times New Roman" w:hAnsi="Times New Roman" w:cs="Times New Roman"/>
          <w:sz w:val="24"/>
        </w:rPr>
        <w:t xml:space="preserve"> </w:t>
      </w:r>
      <w:r w:rsidR="00E751E6" w:rsidRPr="00E751E6">
        <w:rPr>
          <w:rFonts w:ascii="Times New Roman" w:eastAsia="Times New Roman" w:hAnsi="Times New Roman" w:cs="Times New Roman"/>
          <w:sz w:val="24"/>
        </w:rPr>
        <w:t>w rodzinie wymaga współpracy różnych służb. Wdrożenie w życie programu przeciwdziałania przemocy w rodzinie jest gwarancją zintegrowanych działań p</w:t>
      </w:r>
      <w:r w:rsidR="004D0D3C">
        <w:rPr>
          <w:rFonts w:ascii="Times New Roman" w:eastAsia="Times New Roman" w:hAnsi="Times New Roman" w:cs="Times New Roman"/>
          <w:sz w:val="24"/>
        </w:rPr>
        <w:t xml:space="preserve">rofilaktycznych, interwencyjnych </w:t>
      </w:r>
      <w:r w:rsidR="00E751E6" w:rsidRPr="00E751E6">
        <w:rPr>
          <w:rFonts w:ascii="Times New Roman" w:eastAsia="Times New Roman" w:hAnsi="Times New Roman" w:cs="Times New Roman"/>
          <w:sz w:val="24"/>
        </w:rPr>
        <w:t>i pomocowych w tym zakresie. P</w:t>
      </w:r>
      <w:r w:rsidR="00E751E6">
        <w:rPr>
          <w:rFonts w:ascii="Times New Roman" w:eastAsia="Times New Roman" w:hAnsi="Times New Roman" w:cs="Times New Roman"/>
          <w:sz w:val="24"/>
        </w:rPr>
        <w:t>rogram</w:t>
      </w:r>
      <w:r w:rsidR="00E751E6" w:rsidRPr="00E751E6">
        <w:rPr>
          <w:rFonts w:ascii="Times New Roman" w:eastAsia="Times New Roman" w:hAnsi="Times New Roman" w:cs="Times New Roman"/>
          <w:sz w:val="24"/>
        </w:rPr>
        <w:t xml:space="preserve"> pozwoli </w:t>
      </w:r>
      <w:r w:rsidR="00AB6FB1">
        <w:rPr>
          <w:rFonts w:ascii="Times New Roman" w:eastAsia="Times New Roman" w:hAnsi="Times New Roman" w:cs="Times New Roman"/>
          <w:sz w:val="24"/>
        </w:rPr>
        <w:t xml:space="preserve">bardziej </w:t>
      </w:r>
      <w:r w:rsidR="00E751E6" w:rsidRPr="00E751E6">
        <w:rPr>
          <w:rFonts w:ascii="Times New Roman" w:eastAsia="Times New Roman" w:hAnsi="Times New Roman" w:cs="Times New Roman"/>
          <w:sz w:val="24"/>
        </w:rPr>
        <w:t>skuteczn</w:t>
      </w:r>
      <w:r w:rsidR="00E751E6">
        <w:rPr>
          <w:rFonts w:ascii="Times New Roman" w:eastAsia="Times New Roman" w:hAnsi="Times New Roman" w:cs="Times New Roman"/>
          <w:sz w:val="24"/>
        </w:rPr>
        <w:t>i</w:t>
      </w:r>
      <w:r w:rsidR="004D0D3C">
        <w:rPr>
          <w:rFonts w:ascii="Times New Roman" w:eastAsia="Times New Roman" w:hAnsi="Times New Roman" w:cs="Times New Roman"/>
          <w:sz w:val="24"/>
        </w:rPr>
        <w:t>e</w:t>
      </w:r>
      <w:r w:rsidR="00E751E6" w:rsidRPr="00E751E6">
        <w:rPr>
          <w:rFonts w:ascii="Times New Roman" w:eastAsia="Times New Roman" w:hAnsi="Times New Roman" w:cs="Times New Roman"/>
          <w:sz w:val="24"/>
        </w:rPr>
        <w:t xml:space="preserve"> przeciwdziała</w:t>
      </w:r>
      <w:r w:rsidR="00E751E6">
        <w:rPr>
          <w:rFonts w:ascii="Times New Roman" w:eastAsia="Times New Roman" w:hAnsi="Times New Roman" w:cs="Times New Roman"/>
          <w:sz w:val="24"/>
        </w:rPr>
        <w:t>ć</w:t>
      </w:r>
      <w:r w:rsidR="00E751E6" w:rsidRPr="00E751E6">
        <w:rPr>
          <w:rFonts w:ascii="Times New Roman" w:eastAsia="Times New Roman" w:hAnsi="Times New Roman" w:cs="Times New Roman"/>
          <w:sz w:val="24"/>
        </w:rPr>
        <w:t xml:space="preserve"> przemocy </w:t>
      </w:r>
      <w:r w:rsidR="00AB6FB1">
        <w:rPr>
          <w:rFonts w:ascii="Times New Roman" w:eastAsia="Times New Roman" w:hAnsi="Times New Roman" w:cs="Times New Roman"/>
          <w:sz w:val="24"/>
        </w:rPr>
        <w:t xml:space="preserve">w rodzinie </w:t>
      </w:r>
      <w:r w:rsidR="004F08AC">
        <w:rPr>
          <w:rFonts w:ascii="Times New Roman" w:eastAsia="Times New Roman" w:hAnsi="Times New Roman" w:cs="Times New Roman"/>
          <w:sz w:val="24"/>
        </w:rPr>
        <w:t xml:space="preserve">                           </w:t>
      </w:r>
      <w:r w:rsidR="00AB6FB1">
        <w:rPr>
          <w:rFonts w:ascii="Times New Roman" w:eastAsia="Times New Roman" w:hAnsi="Times New Roman" w:cs="Times New Roman"/>
          <w:sz w:val="24"/>
        </w:rPr>
        <w:t xml:space="preserve">oraz podjąć działania profilaktyczne </w:t>
      </w:r>
      <w:r w:rsidR="00E751E6" w:rsidRPr="00E751E6">
        <w:rPr>
          <w:rFonts w:ascii="Times New Roman" w:eastAsia="Times New Roman" w:hAnsi="Times New Roman" w:cs="Times New Roman"/>
          <w:sz w:val="24"/>
        </w:rPr>
        <w:t xml:space="preserve">dotychczas nie </w:t>
      </w:r>
      <w:r w:rsidR="00AB6FB1">
        <w:rPr>
          <w:rFonts w:ascii="Times New Roman" w:eastAsia="Times New Roman" w:hAnsi="Times New Roman" w:cs="Times New Roman"/>
          <w:sz w:val="24"/>
        </w:rPr>
        <w:t xml:space="preserve">realizowane. </w:t>
      </w:r>
      <w:r w:rsidR="004F08AC">
        <w:rPr>
          <w:rFonts w:ascii="Times New Roman" w:eastAsia="Times New Roman" w:hAnsi="Times New Roman" w:cs="Times New Roman"/>
          <w:sz w:val="24"/>
        </w:rPr>
        <w:t xml:space="preserve">Działania te będą miały                   </w:t>
      </w:r>
      <w:r w:rsidR="00E751E6" w:rsidRPr="00E751E6">
        <w:rPr>
          <w:rFonts w:ascii="Times New Roman" w:eastAsia="Times New Roman" w:hAnsi="Times New Roman" w:cs="Times New Roman"/>
          <w:sz w:val="24"/>
        </w:rPr>
        <w:t xml:space="preserve"> na celu udzielenie specjalistycznej pomocy, zwłaszcza w zakresie promowania </w:t>
      </w:r>
      <w:r>
        <w:rPr>
          <w:rFonts w:ascii="Times New Roman" w:eastAsia="Times New Roman" w:hAnsi="Times New Roman" w:cs="Times New Roman"/>
          <w:sz w:val="24"/>
        </w:rPr>
        <w:br/>
      </w:r>
      <w:r w:rsidR="00E751E6" w:rsidRPr="00E751E6">
        <w:rPr>
          <w:rFonts w:ascii="Times New Roman" w:eastAsia="Times New Roman" w:hAnsi="Times New Roman" w:cs="Times New Roman"/>
          <w:sz w:val="24"/>
        </w:rPr>
        <w:t>i wdrożenia prawidłowych metod wychowawczych</w:t>
      </w:r>
      <w:r w:rsidR="00D6290F">
        <w:rPr>
          <w:rFonts w:ascii="Times New Roman" w:eastAsia="Times New Roman" w:hAnsi="Times New Roman" w:cs="Times New Roman"/>
          <w:sz w:val="24"/>
        </w:rPr>
        <w:t xml:space="preserve"> </w:t>
      </w:r>
      <w:r w:rsidR="00E751E6" w:rsidRPr="00E751E6">
        <w:rPr>
          <w:rFonts w:ascii="Times New Roman" w:eastAsia="Times New Roman" w:hAnsi="Times New Roman" w:cs="Times New Roman"/>
          <w:sz w:val="24"/>
        </w:rPr>
        <w:t xml:space="preserve">w stosunku do dzieci w rodzinach </w:t>
      </w:r>
      <w:r w:rsidR="00E751E6" w:rsidRPr="00E751E6">
        <w:rPr>
          <w:rFonts w:ascii="Times New Roman" w:eastAsia="Times New Roman" w:hAnsi="Times New Roman" w:cs="Times New Roman"/>
          <w:sz w:val="24"/>
        </w:rPr>
        <w:lastRenderedPageBreak/>
        <w:t>zagrożonych przemocą w rodzinie, zapewnienia osobom dotkniętym przemocą w rodzinie miejsc</w:t>
      </w:r>
      <w:r w:rsidR="00646961">
        <w:rPr>
          <w:rFonts w:ascii="Times New Roman" w:eastAsia="Times New Roman" w:hAnsi="Times New Roman" w:cs="Times New Roman"/>
          <w:sz w:val="24"/>
        </w:rPr>
        <w:t xml:space="preserve"> </w:t>
      </w:r>
      <w:r w:rsidR="00E751E6" w:rsidRPr="00E751E6">
        <w:rPr>
          <w:rFonts w:ascii="Times New Roman" w:eastAsia="Times New Roman" w:hAnsi="Times New Roman" w:cs="Times New Roman"/>
          <w:sz w:val="24"/>
        </w:rPr>
        <w:t>w ośrodkach wsparcia oraz tworzenia i prowadzenie specjalistycznych ośrodków wsparcia dla ofiar przemocy w rodzinie.</w:t>
      </w:r>
    </w:p>
    <w:p w:rsidR="00BB6B53" w:rsidRPr="0060032C" w:rsidRDefault="00BB6B53" w:rsidP="0060032C">
      <w:pPr>
        <w:tabs>
          <w:tab w:val="right" w:pos="284"/>
          <w:tab w:val="left" w:pos="408"/>
        </w:tabs>
        <w:suppressAutoHyphens/>
        <w:spacing w:after="0" w:line="360" w:lineRule="auto"/>
        <w:jc w:val="both"/>
        <w:rPr>
          <w:rFonts w:ascii="Times New Roman" w:eastAsia="Times New Roman" w:hAnsi="Times New Roman" w:cs="Times New Roman"/>
          <w:sz w:val="24"/>
        </w:rPr>
      </w:pPr>
    </w:p>
    <w:p w:rsidR="009C3601" w:rsidRDefault="009C3601" w:rsidP="009C3601">
      <w:pPr>
        <w:tabs>
          <w:tab w:val="right" w:pos="284"/>
          <w:tab w:val="left" w:pos="408"/>
        </w:tabs>
        <w:suppressAutoHyphens/>
        <w:spacing w:after="0" w:line="360" w:lineRule="auto"/>
        <w:ind w:left="426" w:hanging="426"/>
        <w:jc w:val="both"/>
        <w:rPr>
          <w:rFonts w:ascii="Times New Roman" w:eastAsia="Times New Roman" w:hAnsi="Times New Roman" w:cs="Times New Roman"/>
          <w:bCs/>
          <w:sz w:val="24"/>
        </w:rPr>
      </w:pPr>
      <w:r w:rsidRPr="0060032C">
        <w:rPr>
          <w:rFonts w:ascii="Times New Roman" w:eastAsia="Times New Roman" w:hAnsi="Times New Roman" w:cs="Times New Roman"/>
          <w:b/>
          <w:bCs/>
          <w:sz w:val="24"/>
        </w:rPr>
        <w:t>4.</w:t>
      </w:r>
      <w:r>
        <w:rPr>
          <w:rFonts w:ascii="Times New Roman" w:eastAsia="Times New Roman" w:hAnsi="Times New Roman" w:cs="Times New Roman"/>
          <w:b/>
          <w:bCs/>
          <w:sz w:val="24"/>
        </w:rPr>
        <w:t>7</w:t>
      </w:r>
      <w:r w:rsidRPr="0060032C">
        <w:rPr>
          <w:rFonts w:ascii="Times New Roman" w:eastAsia="Times New Roman" w:hAnsi="Times New Roman" w:cs="Times New Roman"/>
          <w:b/>
          <w:bCs/>
          <w:sz w:val="24"/>
        </w:rPr>
        <w:t xml:space="preserve">. </w:t>
      </w:r>
      <w:r w:rsidRPr="004D0D3C">
        <w:rPr>
          <w:rFonts w:ascii="Times New Roman" w:eastAsia="Times New Roman" w:hAnsi="Times New Roman" w:cs="Times New Roman"/>
          <w:b/>
          <w:bCs/>
          <w:sz w:val="24"/>
        </w:rPr>
        <w:t xml:space="preserve">PRZYJĘCIE I REALIZACJA OPRACOWANEGO </w:t>
      </w:r>
      <w:r>
        <w:rPr>
          <w:rFonts w:ascii="Times New Roman" w:eastAsia="Times New Roman" w:hAnsi="Times New Roman" w:cs="Times New Roman"/>
          <w:b/>
          <w:bCs/>
          <w:sz w:val="24"/>
        </w:rPr>
        <w:t>PROGRAMU ROZWOJU PIECZY NA TERENIE POWIATU RACIBORSKIEGO</w:t>
      </w:r>
      <w:r w:rsidRPr="0060032C">
        <w:rPr>
          <w:rFonts w:ascii="Times New Roman" w:eastAsia="Times New Roman" w:hAnsi="Times New Roman" w:cs="Times New Roman"/>
          <w:bCs/>
          <w:sz w:val="24"/>
        </w:rPr>
        <w:t xml:space="preserve">. </w:t>
      </w:r>
    </w:p>
    <w:p w:rsidR="009C3601" w:rsidRDefault="009C3601" w:rsidP="004D0D3C">
      <w:pPr>
        <w:tabs>
          <w:tab w:val="right" w:pos="284"/>
          <w:tab w:val="left" w:pos="408"/>
        </w:tabs>
        <w:suppressAutoHyphens/>
        <w:spacing w:after="0" w:line="360" w:lineRule="auto"/>
        <w:jc w:val="both"/>
        <w:rPr>
          <w:rFonts w:ascii="Times New Roman" w:eastAsia="Times New Roman" w:hAnsi="Times New Roman" w:cs="Times New Roman"/>
          <w:sz w:val="24"/>
        </w:rPr>
      </w:pPr>
    </w:p>
    <w:p w:rsidR="004D0D3C" w:rsidRDefault="009C3601" w:rsidP="004D0D3C">
      <w:pPr>
        <w:tabs>
          <w:tab w:val="right" w:pos="284"/>
          <w:tab w:val="left" w:pos="408"/>
        </w:tabs>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ab/>
      </w:r>
      <w:r>
        <w:rPr>
          <w:rFonts w:ascii="Times New Roman" w:eastAsia="Times New Roman" w:hAnsi="Times New Roman" w:cs="Times New Roman"/>
          <w:sz w:val="24"/>
        </w:rPr>
        <w:tab/>
      </w:r>
      <w:r>
        <w:rPr>
          <w:rFonts w:ascii="Times New Roman" w:eastAsia="Times New Roman" w:hAnsi="Times New Roman" w:cs="Times New Roman"/>
          <w:sz w:val="24"/>
        </w:rPr>
        <w:tab/>
      </w:r>
      <w:r w:rsidR="004D0D3C" w:rsidRPr="0060032C">
        <w:rPr>
          <w:rFonts w:ascii="Times New Roman" w:eastAsia="Times New Roman" w:hAnsi="Times New Roman" w:cs="Times New Roman"/>
          <w:sz w:val="24"/>
        </w:rPr>
        <w:t xml:space="preserve">Podstawą </w:t>
      </w:r>
      <w:r w:rsidR="00D63417">
        <w:rPr>
          <w:rFonts w:ascii="Times New Roman" w:eastAsia="Times New Roman" w:hAnsi="Times New Roman" w:cs="Times New Roman"/>
          <w:sz w:val="24"/>
        </w:rPr>
        <w:t xml:space="preserve">przyjęcia </w:t>
      </w:r>
      <w:r w:rsidR="004D0D3C" w:rsidRPr="0060032C">
        <w:rPr>
          <w:rFonts w:ascii="Times New Roman" w:eastAsia="Times New Roman" w:hAnsi="Times New Roman" w:cs="Times New Roman"/>
          <w:sz w:val="24"/>
        </w:rPr>
        <w:t xml:space="preserve">trzyletniego powiatowego programu rozwoju pieczy zastępczej </w:t>
      </w:r>
      <w:r w:rsidR="00AB6FB1">
        <w:rPr>
          <w:rFonts w:ascii="Times New Roman" w:eastAsia="Times New Roman" w:hAnsi="Times New Roman" w:cs="Times New Roman"/>
          <w:sz w:val="24"/>
        </w:rPr>
        <w:t xml:space="preserve">                         </w:t>
      </w:r>
      <w:r w:rsidR="004D0D3C" w:rsidRPr="0060032C">
        <w:rPr>
          <w:rFonts w:ascii="Times New Roman" w:eastAsia="Times New Roman" w:hAnsi="Times New Roman" w:cs="Times New Roman"/>
          <w:sz w:val="24"/>
        </w:rPr>
        <w:t xml:space="preserve">na terenie powiatu raciborskiego jest art. 180 pkt 1 ustawy  z dnia </w:t>
      </w:r>
      <w:r w:rsidR="00AB6FB1">
        <w:rPr>
          <w:rFonts w:ascii="Times New Roman" w:eastAsia="Times New Roman" w:hAnsi="Times New Roman" w:cs="Times New Roman"/>
          <w:sz w:val="24"/>
        </w:rPr>
        <w:t xml:space="preserve">                                                           </w:t>
      </w:r>
      <w:r w:rsidR="004D0D3C" w:rsidRPr="0060032C">
        <w:rPr>
          <w:rFonts w:ascii="Times New Roman" w:eastAsia="Times New Roman" w:hAnsi="Times New Roman" w:cs="Times New Roman"/>
          <w:sz w:val="24"/>
        </w:rPr>
        <w:t>9 czerwca</w:t>
      </w:r>
      <w:r w:rsidR="00AB6FB1">
        <w:rPr>
          <w:rFonts w:ascii="Times New Roman" w:eastAsia="Times New Roman" w:hAnsi="Times New Roman" w:cs="Times New Roman"/>
          <w:sz w:val="24"/>
        </w:rPr>
        <w:t xml:space="preserve"> </w:t>
      </w:r>
      <w:r w:rsidR="004D0D3C" w:rsidRPr="0060032C">
        <w:rPr>
          <w:rFonts w:ascii="Times New Roman" w:eastAsia="Times New Roman" w:hAnsi="Times New Roman" w:cs="Times New Roman"/>
          <w:sz w:val="24"/>
        </w:rPr>
        <w:t>2011 r. o wspieraniu rodzi</w:t>
      </w:r>
      <w:r w:rsidR="00AB6FB1">
        <w:rPr>
          <w:rFonts w:ascii="Times New Roman" w:eastAsia="Times New Roman" w:hAnsi="Times New Roman" w:cs="Times New Roman"/>
          <w:sz w:val="24"/>
        </w:rPr>
        <w:t>ny i systemie pieczy zastępczej.</w:t>
      </w:r>
    </w:p>
    <w:p w:rsidR="0060032C" w:rsidRPr="0060032C" w:rsidRDefault="009C3601" w:rsidP="0060032C">
      <w:pPr>
        <w:tabs>
          <w:tab w:val="right" w:pos="284"/>
          <w:tab w:val="left" w:pos="408"/>
        </w:tabs>
        <w:suppressAutoHyphens/>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ab/>
      </w:r>
      <w:r>
        <w:rPr>
          <w:rFonts w:ascii="Times New Roman" w:eastAsia="Times New Roman" w:hAnsi="Times New Roman" w:cs="Times New Roman"/>
          <w:sz w:val="24"/>
        </w:rPr>
        <w:tab/>
      </w:r>
      <w:r>
        <w:rPr>
          <w:rFonts w:ascii="Times New Roman" w:eastAsia="Times New Roman" w:hAnsi="Times New Roman" w:cs="Times New Roman"/>
          <w:sz w:val="24"/>
        </w:rPr>
        <w:tab/>
      </w:r>
      <w:r w:rsidR="004D0D3C">
        <w:rPr>
          <w:rFonts w:ascii="Times New Roman" w:eastAsia="Times New Roman" w:hAnsi="Times New Roman" w:cs="Times New Roman"/>
          <w:sz w:val="24"/>
        </w:rPr>
        <w:t xml:space="preserve">Program </w:t>
      </w:r>
      <w:r w:rsidR="00D63417">
        <w:rPr>
          <w:rFonts w:ascii="Times New Roman" w:eastAsia="Times New Roman" w:hAnsi="Times New Roman" w:cs="Times New Roman"/>
          <w:sz w:val="24"/>
        </w:rPr>
        <w:t xml:space="preserve">opracowano </w:t>
      </w:r>
      <w:r w:rsidR="004D0D3C">
        <w:rPr>
          <w:rFonts w:ascii="Times New Roman" w:eastAsia="Times New Roman" w:hAnsi="Times New Roman" w:cs="Times New Roman"/>
          <w:sz w:val="24"/>
        </w:rPr>
        <w:t>zgodn</w:t>
      </w:r>
      <w:r w:rsidR="00D63417">
        <w:rPr>
          <w:rFonts w:ascii="Times New Roman" w:eastAsia="Times New Roman" w:hAnsi="Times New Roman" w:cs="Times New Roman"/>
          <w:sz w:val="24"/>
        </w:rPr>
        <w:t>ie</w:t>
      </w:r>
      <w:r w:rsidR="004D0D3C">
        <w:rPr>
          <w:rFonts w:ascii="Times New Roman" w:eastAsia="Times New Roman" w:hAnsi="Times New Roman" w:cs="Times New Roman"/>
          <w:sz w:val="24"/>
        </w:rPr>
        <w:t xml:space="preserve"> z z</w:t>
      </w:r>
      <w:r w:rsidR="0060032C" w:rsidRPr="0060032C">
        <w:rPr>
          <w:rFonts w:ascii="Times New Roman" w:eastAsia="Times New Roman" w:hAnsi="Times New Roman" w:cs="Times New Roman"/>
          <w:sz w:val="24"/>
        </w:rPr>
        <w:t>ałożenia</w:t>
      </w:r>
      <w:r w:rsidR="004D0D3C">
        <w:rPr>
          <w:rFonts w:ascii="Times New Roman" w:eastAsia="Times New Roman" w:hAnsi="Times New Roman" w:cs="Times New Roman"/>
          <w:sz w:val="24"/>
        </w:rPr>
        <w:t>mi</w:t>
      </w:r>
      <w:r w:rsidR="0060032C" w:rsidRPr="0060032C">
        <w:rPr>
          <w:rFonts w:ascii="Times New Roman" w:eastAsia="Times New Roman" w:hAnsi="Times New Roman" w:cs="Times New Roman"/>
          <w:sz w:val="24"/>
        </w:rPr>
        <w:t xml:space="preserve"> polityki prorodzinnej w Polsce</w:t>
      </w:r>
      <w:r w:rsidR="00D63417">
        <w:rPr>
          <w:rFonts w:ascii="Times New Roman" w:eastAsia="Times New Roman" w:hAnsi="Times New Roman" w:cs="Times New Roman"/>
          <w:sz w:val="24"/>
        </w:rPr>
        <w:t>, uwzgledniając</w:t>
      </w:r>
      <w:r w:rsidR="00370A92">
        <w:rPr>
          <w:rFonts w:ascii="Times New Roman" w:eastAsia="Times New Roman" w:hAnsi="Times New Roman" w:cs="Times New Roman"/>
          <w:sz w:val="24"/>
        </w:rPr>
        <w:t xml:space="preserve">ymi </w:t>
      </w:r>
      <w:r w:rsidR="0060032C" w:rsidRPr="0060032C">
        <w:rPr>
          <w:rFonts w:ascii="Times New Roman" w:eastAsia="Times New Roman" w:hAnsi="Times New Roman" w:cs="Times New Roman"/>
          <w:sz w:val="24"/>
        </w:rPr>
        <w:t>prawa dziecka do wychowywania w rodzinie</w:t>
      </w:r>
      <w:r w:rsidR="00D63417">
        <w:rPr>
          <w:rFonts w:ascii="Times New Roman" w:eastAsia="Times New Roman" w:hAnsi="Times New Roman" w:cs="Times New Roman"/>
          <w:sz w:val="24"/>
        </w:rPr>
        <w:t xml:space="preserve"> oraz inne formy zabezpieczenia interesów dziecka. </w:t>
      </w:r>
    </w:p>
    <w:p w:rsidR="004D0D3C" w:rsidRDefault="004D0D3C">
      <w:pPr>
        <w:tabs>
          <w:tab w:val="right" w:pos="284"/>
          <w:tab w:val="left" w:pos="408"/>
        </w:tabs>
        <w:suppressAutoHyphens/>
        <w:spacing w:after="0" w:line="360" w:lineRule="auto"/>
        <w:jc w:val="both"/>
        <w:rPr>
          <w:rFonts w:ascii="Times New Roman" w:eastAsia="Times New Roman" w:hAnsi="Times New Roman" w:cs="Times New Roman"/>
          <w:sz w:val="24"/>
        </w:rPr>
      </w:pPr>
    </w:p>
    <w:sectPr w:rsidR="004D0D3C" w:rsidSect="0081344E">
      <w:footerReference w:type="default" r:id="rId19"/>
      <w:pgSz w:w="11906" w:h="16838"/>
      <w:pgMar w:top="1417" w:right="1417" w:bottom="1417"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51DD" w:rsidRDefault="008051DD" w:rsidP="00570E87">
      <w:pPr>
        <w:spacing w:after="0" w:line="240" w:lineRule="auto"/>
      </w:pPr>
      <w:r>
        <w:separator/>
      </w:r>
    </w:p>
  </w:endnote>
  <w:endnote w:type="continuationSeparator" w:id="0">
    <w:p w:rsidR="008051DD" w:rsidRDefault="008051DD" w:rsidP="00570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E0002AFF" w:usb1="C0007843" w:usb2="00000009" w:usb3="00000000" w:csb0="000001F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00438"/>
      <w:docPartObj>
        <w:docPartGallery w:val="Page Numbers (Bottom of Page)"/>
        <w:docPartUnique/>
      </w:docPartObj>
    </w:sdtPr>
    <w:sdtEndPr>
      <w:rPr>
        <w:rFonts w:ascii="Times New Roman" w:hAnsi="Times New Roman"/>
      </w:rPr>
    </w:sdtEndPr>
    <w:sdtContent>
      <w:p w:rsidR="008051DD" w:rsidRPr="00495DE5" w:rsidRDefault="008051DD">
        <w:pPr>
          <w:pStyle w:val="Stopka"/>
          <w:jc w:val="center"/>
          <w:rPr>
            <w:rFonts w:ascii="Times New Roman" w:hAnsi="Times New Roman"/>
          </w:rPr>
        </w:pPr>
        <w:r w:rsidRPr="00495DE5">
          <w:rPr>
            <w:rFonts w:ascii="Times New Roman" w:hAnsi="Times New Roman"/>
          </w:rPr>
          <w:fldChar w:fldCharType="begin"/>
        </w:r>
        <w:r w:rsidRPr="00495DE5">
          <w:rPr>
            <w:rFonts w:ascii="Times New Roman" w:hAnsi="Times New Roman"/>
          </w:rPr>
          <w:instrText xml:space="preserve"> PAGE   \* MERGEFORMAT </w:instrText>
        </w:r>
        <w:r w:rsidRPr="00495DE5">
          <w:rPr>
            <w:rFonts w:ascii="Times New Roman" w:hAnsi="Times New Roman"/>
          </w:rPr>
          <w:fldChar w:fldCharType="separate"/>
        </w:r>
        <w:r w:rsidR="00EF195C">
          <w:rPr>
            <w:rFonts w:ascii="Times New Roman" w:hAnsi="Times New Roman"/>
            <w:noProof/>
          </w:rPr>
          <w:t>2</w:t>
        </w:r>
        <w:r w:rsidRPr="00495DE5">
          <w:rPr>
            <w:rFonts w:ascii="Times New Roman" w:hAnsi="Times New Roman"/>
          </w:rPr>
          <w:fldChar w:fldCharType="end"/>
        </w:r>
      </w:p>
    </w:sdtContent>
  </w:sdt>
  <w:p w:rsidR="008051DD" w:rsidRDefault="008051DD">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51DD" w:rsidRDefault="008051DD" w:rsidP="00570E87">
      <w:pPr>
        <w:spacing w:after="0" w:line="240" w:lineRule="auto"/>
      </w:pPr>
      <w:r>
        <w:separator/>
      </w:r>
    </w:p>
  </w:footnote>
  <w:footnote w:type="continuationSeparator" w:id="0">
    <w:p w:rsidR="008051DD" w:rsidRDefault="008051DD" w:rsidP="00570E8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8Num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11708A0"/>
    <w:multiLevelType w:val="hybridMultilevel"/>
    <w:tmpl w:val="1930B9F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1ED1BAE"/>
    <w:multiLevelType w:val="hybridMultilevel"/>
    <w:tmpl w:val="4B3244E2"/>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40151BB"/>
    <w:multiLevelType w:val="multilevel"/>
    <w:tmpl w:val="DE10CF86"/>
    <w:lvl w:ilvl="0">
      <w:start w:val="1"/>
      <w:numFmt w:val="bullet"/>
      <w:lvlText w:val=""/>
      <w:lvlJc w:val="left"/>
      <w:rPr>
        <w:rFonts w:ascii="Symbol" w:hAnsi="Symbol" w:hint="default"/>
        <w:sz w:val="18"/>
        <w:szCs w:val="18"/>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45022DE"/>
    <w:multiLevelType w:val="hybridMultilevel"/>
    <w:tmpl w:val="BD781FA6"/>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E576192"/>
    <w:multiLevelType w:val="hybridMultilevel"/>
    <w:tmpl w:val="AF92EC9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00D6670"/>
    <w:multiLevelType w:val="hybridMultilevel"/>
    <w:tmpl w:val="32A8C2C0"/>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13333B07"/>
    <w:multiLevelType w:val="hybridMultilevel"/>
    <w:tmpl w:val="7578DB12"/>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88A232B"/>
    <w:multiLevelType w:val="hybridMultilevel"/>
    <w:tmpl w:val="E4902CD6"/>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18D147C5"/>
    <w:multiLevelType w:val="hybridMultilevel"/>
    <w:tmpl w:val="4210E4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192F54A6"/>
    <w:multiLevelType w:val="hybridMultilevel"/>
    <w:tmpl w:val="32AC500E"/>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20592D10"/>
    <w:multiLevelType w:val="hybridMultilevel"/>
    <w:tmpl w:val="13E6AB68"/>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22235A01"/>
    <w:multiLevelType w:val="hybridMultilevel"/>
    <w:tmpl w:val="8EF60CC2"/>
    <w:lvl w:ilvl="0" w:tplc="B6544D80">
      <w:start w:val="1"/>
      <w:numFmt w:val="bullet"/>
      <w:lvlText w:val=""/>
      <w:lvlJc w:val="left"/>
      <w:pPr>
        <w:ind w:left="644" w:hanging="360"/>
      </w:pPr>
      <w:rPr>
        <w:rFonts w:ascii="Symbol" w:hAnsi="Symbol" w:hint="default"/>
        <w:sz w:val="18"/>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16">
    <w:nsid w:val="23925106"/>
    <w:multiLevelType w:val="hybridMultilevel"/>
    <w:tmpl w:val="3604BDCE"/>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26CD5320"/>
    <w:multiLevelType w:val="hybridMultilevel"/>
    <w:tmpl w:val="7C08C1AC"/>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805015E"/>
    <w:multiLevelType w:val="hybridMultilevel"/>
    <w:tmpl w:val="436842A2"/>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2A1E6D47"/>
    <w:multiLevelType w:val="hybridMultilevel"/>
    <w:tmpl w:val="05EC6730"/>
    <w:lvl w:ilvl="0" w:tplc="5492DD78">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2DA37687"/>
    <w:multiLevelType w:val="hybridMultilevel"/>
    <w:tmpl w:val="DBD40090"/>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309636D3"/>
    <w:multiLevelType w:val="hybridMultilevel"/>
    <w:tmpl w:val="0AAE3090"/>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2">
    <w:nsid w:val="33B55B0C"/>
    <w:multiLevelType w:val="hybridMultilevel"/>
    <w:tmpl w:val="479203DE"/>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358D30C2"/>
    <w:multiLevelType w:val="hybridMultilevel"/>
    <w:tmpl w:val="58C29CBC"/>
    <w:lvl w:ilvl="0" w:tplc="CF1E3C56">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4">
    <w:nsid w:val="3EBD14B7"/>
    <w:multiLevelType w:val="hybridMultilevel"/>
    <w:tmpl w:val="5F78EB9A"/>
    <w:lvl w:ilvl="0" w:tplc="1180B580">
      <w:start w:val="1"/>
      <w:numFmt w:val="bullet"/>
      <w:lvlText w:val=""/>
      <w:lvlJc w:val="left"/>
      <w:pPr>
        <w:ind w:left="1200" w:hanging="360"/>
      </w:pPr>
      <w:rPr>
        <w:rFonts w:ascii="Symbol" w:hAnsi="Symbol" w:hint="default"/>
        <w:sz w:val="18"/>
      </w:rPr>
    </w:lvl>
    <w:lvl w:ilvl="1" w:tplc="04150003" w:tentative="1">
      <w:start w:val="1"/>
      <w:numFmt w:val="bullet"/>
      <w:lvlText w:val="o"/>
      <w:lvlJc w:val="left"/>
      <w:pPr>
        <w:ind w:left="1920" w:hanging="360"/>
      </w:pPr>
      <w:rPr>
        <w:rFonts w:ascii="Courier New" w:hAnsi="Courier New" w:cs="Courier New" w:hint="default"/>
      </w:rPr>
    </w:lvl>
    <w:lvl w:ilvl="2" w:tplc="04150005" w:tentative="1">
      <w:start w:val="1"/>
      <w:numFmt w:val="bullet"/>
      <w:lvlText w:val=""/>
      <w:lvlJc w:val="left"/>
      <w:pPr>
        <w:ind w:left="2640" w:hanging="360"/>
      </w:pPr>
      <w:rPr>
        <w:rFonts w:ascii="Wingdings" w:hAnsi="Wingdings" w:hint="default"/>
      </w:rPr>
    </w:lvl>
    <w:lvl w:ilvl="3" w:tplc="04150001" w:tentative="1">
      <w:start w:val="1"/>
      <w:numFmt w:val="bullet"/>
      <w:lvlText w:val=""/>
      <w:lvlJc w:val="left"/>
      <w:pPr>
        <w:ind w:left="3360" w:hanging="360"/>
      </w:pPr>
      <w:rPr>
        <w:rFonts w:ascii="Symbol" w:hAnsi="Symbol" w:hint="default"/>
      </w:rPr>
    </w:lvl>
    <w:lvl w:ilvl="4" w:tplc="04150003" w:tentative="1">
      <w:start w:val="1"/>
      <w:numFmt w:val="bullet"/>
      <w:lvlText w:val="o"/>
      <w:lvlJc w:val="left"/>
      <w:pPr>
        <w:ind w:left="4080" w:hanging="360"/>
      </w:pPr>
      <w:rPr>
        <w:rFonts w:ascii="Courier New" w:hAnsi="Courier New" w:cs="Courier New" w:hint="default"/>
      </w:rPr>
    </w:lvl>
    <w:lvl w:ilvl="5" w:tplc="04150005" w:tentative="1">
      <w:start w:val="1"/>
      <w:numFmt w:val="bullet"/>
      <w:lvlText w:val=""/>
      <w:lvlJc w:val="left"/>
      <w:pPr>
        <w:ind w:left="4800" w:hanging="360"/>
      </w:pPr>
      <w:rPr>
        <w:rFonts w:ascii="Wingdings" w:hAnsi="Wingdings" w:hint="default"/>
      </w:rPr>
    </w:lvl>
    <w:lvl w:ilvl="6" w:tplc="04150001" w:tentative="1">
      <w:start w:val="1"/>
      <w:numFmt w:val="bullet"/>
      <w:lvlText w:val=""/>
      <w:lvlJc w:val="left"/>
      <w:pPr>
        <w:ind w:left="5520" w:hanging="360"/>
      </w:pPr>
      <w:rPr>
        <w:rFonts w:ascii="Symbol" w:hAnsi="Symbol" w:hint="default"/>
      </w:rPr>
    </w:lvl>
    <w:lvl w:ilvl="7" w:tplc="04150003" w:tentative="1">
      <w:start w:val="1"/>
      <w:numFmt w:val="bullet"/>
      <w:lvlText w:val="o"/>
      <w:lvlJc w:val="left"/>
      <w:pPr>
        <w:ind w:left="6240" w:hanging="360"/>
      </w:pPr>
      <w:rPr>
        <w:rFonts w:ascii="Courier New" w:hAnsi="Courier New" w:cs="Courier New" w:hint="default"/>
      </w:rPr>
    </w:lvl>
    <w:lvl w:ilvl="8" w:tplc="04150005" w:tentative="1">
      <w:start w:val="1"/>
      <w:numFmt w:val="bullet"/>
      <w:lvlText w:val=""/>
      <w:lvlJc w:val="left"/>
      <w:pPr>
        <w:ind w:left="6960" w:hanging="360"/>
      </w:pPr>
      <w:rPr>
        <w:rFonts w:ascii="Wingdings" w:hAnsi="Wingdings" w:hint="default"/>
      </w:rPr>
    </w:lvl>
  </w:abstractNum>
  <w:abstractNum w:abstractNumId="25">
    <w:nsid w:val="3FFD1740"/>
    <w:multiLevelType w:val="multilevel"/>
    <w:tmpl w:val="B7468EA4"/>
    <w:lvl w:ilvl="0">
      <w:start w:val="1"/>
      <w:numFmt w:val="bullet"/>
      <w:lvlText w:val=""/>
      <w:lvlJc w:val="left"/>
      <w:rPr>
        <w:rFonts w:ascii="Symbol" w:hAnsi="Symbol" w:hint="default"/>
        <w:sz w:val="18"/>
        <w:szCs w:val="18"/>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1090BB1"/>
    <w:multiLevelType w:val="hybridMultilevel"/>
    <w:tmpl w:val="C17C3082"/>
    <w:lvl w:ilvl="0" w:tplc="3546075E">
      <w:start w:val="1"/>
      <w:numFmt w:val="bullet"/>
      <w:lvlText w:val=""/>
      <w:lvlJc w:val="left"/>
      <w:pPr>
        <w:ind w:left="1200" w:hanging="360"/>
      </w:pPr>
      <w:rPr>
        <w:rFonts w:ascii="Symbol" w:hAnsi="Symbol" w:hint="default"/>
        <w:sz w:val="18"/>
      </w:rPr>
    </w:lvl>
    <w:lvl w:ilvl="1" w:tplc="04150003" w:tentative="1">
      <w:start w:val="1"/>
      <w:numFmt w:val="bullet"/>
      <w:lvlText w:val="o"/>
      <w:lvlJc w:val="left"/>
      <w:pPr>
        <w:ind w:left="1920" w:hanging="360"/>
      </w:pPr>
      <w:rPr>
        <w:rFonts w:ascii="Courier New" w:hAnsi="Courier New" w:cs="Courier New" w:hint="default"/>
      </w:rPr>
    </w:lvl>
    <w:lvl w:ilvl="2" w:tplc="04150005" w:tentative="1">
      <w:start w:val="1"/>
      <w:numFmt w:val="bullet"/>
      <w:lvlText w:val=""/>
      <w:lvlJc w:val="left"/>
      <w:pPr>
        <w:ind w:left="2640" w:hanging="360"/>
      </w:pPr>
      <w:rPr>
        <w:rFonts w:ascii="Wingdings" w:hAnsi="Wingdings" w:hint="default"/>
      </w:rPr>
    </w:lvl>
    <w:lvl w:ilvl="3" w:tplc="04150001" w:tentative="1">
      <w:start w:val="1"/>
      <w:numFmt w:val="bullet"/>
      <w:lvlText w:val=""/>
      <w:lvlJc w:val="left"/>
      <w:pPr>
        <w:ind w:left="3360" w:hanging="360"/>
      </w:pPr>
      <w:rPr>
        <w:rFonts w:ascii="Symbol" w:hAnsi="Symbol" w:hint="default"/>
      </w:rPr>
    </w:lvl>
    <w:lvl w:ilvl="4" w:tplc="04150003" w:tentative="1">
      <w:start w:val="1"/>
      <w:numFmt w:val="bullet"/>
      <w:lvlText w:val="o"/>
      <w:lvlJc w:val="left"/>
      <w:pPr>
        <w:ind w:left="4080" w:hanging="360"/>
      </w:pPr>
      <w:rPr>
        <w:rFonts w:ascii="Courier New" w:hAnsi="Courier New" w:cs="Courier New" w:hint="default"/>
      </w:rPr>
    </w:lvl>
    <w:lvl w:ilvl="5" w:tplc="04150005" w:tentative="1">
      <w:start w:val="1"/>
      <w:numFmt w:val="bullet"/>
      <w:lvlText w:val=""/>
      <w:lvlJc w:val="left"/>
      <w:pPr>
        <w:ind w:left="4800" w:hanging="360"/>
      </w:pPr>
      <w:rPr>
        <w:rFonts w:ascii="Wingdings" w:hAnsi="Wingdings" w:hint="default"/>
      </w:rPr>
    </w:lvl>
    <w:lvl w:ilvl="6" w:tplc="04150001" w:tentative="1">
      <w:start w:val="1"/>
      <w:numFmt w:val="bullet"/>
      <w:lvlText w:val=""/>
      <w:lvlJc w:val="left"/>
      <w:pPr>
        <w:ind w:left="5520" w:hanging="360"/>
      </w:pPr>
      <w:rPr>
        <w:rFonts w:ascii="Symbol" w:hAnsi="Symbol" w:hint="default"/>
      </w:rPr>
    </w:lvl>
    <w:lvl w:ilvl="7" w:tplc="04150003" w:tentative="1">
      <w:start w:val="1"/>
      <w:numFmt w:val="bullet"/>
      <w:lvlText w:val="o"/>
      <w:lvlJc w:val="left"/>
      <w:pPr>
        <w:ind w:left="6240" w:hanging="360"/>
      </w:pPr>
      <w:rPr>
        <w:rFonts w:ascii="Courier New" w:hAnsi="Courier New" w:cs="Courier New" w:hint="default"/>
      </w:rPr>
    </w:lvl>
    <w:lvl w:ilvl="8" w:tplc="04150005" w:tentative="1">
      <w:start w:val="1"/>
      <w:numFmt w:val="bullet"/>
      <w:lvlText w:val=""/>
      <w:lvlJc w:val="left"/>
      <w:pPr>
        <w:ind w:left="6960" w:hanging="360"/>
      </w:pPr>
      <w:rPr>
        <w:rFonts w:ascii="Wingdings" w:hAnsi="Wingdings" w:hint="default"/>
      </w:rPr>
    </w:lvl>
  </w:abstractNum>
  <w:abstractNum w:abstractNumId="27">
    <w:nsid w:val="53384BEC"/>
    <w:multiLevelType w:val="hybridMultilevel"/>
    <w:tmpl w:val="C79E8E04"/>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53F82B8F"/>
    <w:multiLevelType w:val="hybridMultilevel"/>
    <w:tmpl w:val="982EC098"/>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55600747"/>
    <w:multiLevelType w:val="hybridMultilevel"/>
    <w:tmpl w:val="9098B68E"/>
    <w:lvl w:ilvl="0" w:tplc="04150017">
      <w:start w:val="1"/>
      <w:numFmt w:val="lowerLetter"/>
      <w:lvlText w:val="%1)"/>
      <w:lvlJc w:val="left"/>
      <w:pPr>
        <w:ind w:left="720" w:hanging="360"/>
      </w:pPr>
    </w:lvl>
    <w:lvl w:ilvl="1" w:tplc="D2EC3AEC">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59C77709"/>
    <w:multiLevelType w:val="hybridMultilevel"/>
    <w:tmpl w:val="E8825448"/>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5BC13FCF"/>
    <w:multiLevelType w:val="hybridMultilevel"/>
    <w:tmpl w:val="41968CB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5FC000A3"/>
    <w:multiLevelType w:val="hybridMultilevel"/>
    <w:tmpl w:val="36C47C96"/>
    <w:lvl w:ilvl="0" w:tplc="04150011">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60A14AED"/>
    <w:multiLevelType w:val="hybridMultilevel"/>
    <w:tmpl w:val="725E0FD2"/>
    <w:lvl w:ilvl="0" w:tplc="CF1E3C5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4">
    <w:nsid w:val="62661C67"/>
    <w:multiLevelType w:val="hybridMultilevel"/>
    <w:tmpl w:val="839423D2"/>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6AA91912"/>
    <w:multiLevelType w:val="hybridMultilevel"/>
    <w:tmpl w:val="FC5879E6"/>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6D774F89"/>
    <w:multiLevelType w:val="hybridMultilevel"/>
    <w:tmpl w:val="1DE8B49A"/>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6DCE4F1B"/>
    <w:multiLevelType w:val="hybridMultilevel"/>
    <w:tmpl w:val="14A8C302"/>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711E5BEB"/>
    <w:multiLevelType w:val="hybridMultilevel"/>
    <w:tmpl w:val="3FB216EE"/>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719B23E7"/>
    <w:multiLevelType w:val="multilevel"/>
    <w:tmpl w:val="655E580C"/>
    <w:lvl w:ilvl="0">
      <w:start w:val="1"/>
      <w:numFmt w:val="bullet"/>
      <w:lvlText w:val=""/>
      <w:lvlJc w:val="left"/>
      <w:rPr>
        <w:rFonts w:ascii="Symbol" w:hAnsi="Symbol" w:hint="default"/>
        <w:sz w:val="18"/>
        <w:szCs w:val="18"/>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72910520"/>
    <w:multiLevelType w:val="hybridMultilevel"/>
    <w:tmpl w:val="37C84BC0"/>
    <w:lvl w:ilvl="0" w:tplc="73FE68F6">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7B536F5B"/>
    <w:multiLevelType w:val="hybridMultilevel"/>
    <w:tmpl w:val="8938A54C"/>
    <w:lvl w:ilvl="0" w:tplc="4F805F14">
      <w:start w:val="1"/>
      <w:numFmt w:val="decimal"/>
      <w:lvlText w:val="%1."/>
      <w:lvlJc w:val="left"/>
      <w:pPr>
        <w:tabs>
          <w:tab w:val="num" w:pos="720"/>
        </w:tabs>
        <w:ind w:left="720" w:hanging="360"/>
      </w:pPr>
      <w:rPr>
        <w:rFonts w:ascii="Times New Roman" w:hAnsi="Times New Roman" w:hint="default"/>
        <w:b w:val="0"/>
        <w:i w:val="0"/>
        <w:sz w:val="22"/>
        <w:szCs w:val="22"/>
      </w:rPr>
    </w:lvl>
    <w:lvl w:ilvl="1" w:tplc="04150011">
      <w:start w:val="1"/>
      <w:numFmt w:val="decimal"/>
      <w:lvlText w:val="%2)"/>
      <w:lvlJc w:val="left"/>
      <w:pPr>
        <w:tabs>
          <w:tab w:val="num" w:pos="1440"/>
        </w:tabs>
        <w:ind w:left="1440" w:hanging="360"/>
      </w:pPr>
      <w:rPr>
        <w:rFonts w:hint="default"/>
        <w:b w:val="0"/>
        <w:i w:val="0"/>
        <w:sz w:val="22"/>
        <w:szCs w:val="22"/>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2">
    <w:nsid w:val="7C2E55B4"/>
    <w:multiLevelType w:val="hybridMultilevel"/>
    <w:tmpl w:val="3266C6F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7CAE021F"/>
    <w:multiLevelType w:val="hybridMultilevel"/>
    <w:tmpl w:val="07B4D914"/>
    <w:lvl w:ilvl="0" w:tplc="CF1E3C5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5"/>
  </w:num>
  <w:num w:numId="2">
    <w:abstractNumId w:val="6"/>
  </w:num>
  <w:num w:numId="3">
    <w:abstractNumId w:val="39"/>
  </w:num>
  <w:num w:numId="4">
    <w:abstractNumId w:val="26"/>
  </w:num>
  <w:num w:numId="5">
    <w:abstractNumId w:val="15"/>
  </w:num>
  <w:num w:numId="6">
    <w:abstractNumId w:val="24"/>
  </w:num>
  <w:num w:numId="7">
    <w:abstractNumId w:val="42"/>
  </w:num>
  <w:num w:numId="8">
    <w:abstractNumId w:val="16"/>
  </w:num>
  <w:num w:numId="9">
    <w:abstractNumId w:val="34"/>
  </w:num>
  <w:num w:numId="10">
    <w:abstractNumId w:val="9"/>
  </w:num>
  <w:num w:numId="11">
    <w:abstractNumId w:val="35"/>
  </w:num>
  <w:num w:numId="12">
    <w:abstractNumId w:val="18"/>
  </w:num>
  <w:num w:numId="13">
    <w:abstractNumId w:val="40"/>
  </w:num>
  <w:num w:numId="14">
    <w:abstractNumId w:val="4"/>
  </w:num>
  <w:num w:numId="15">
    <w:abstractNumId w:val="38"/>
  </w:num>
  <w:num w:numId="16">
    <w:abstractNumId w:val="43"/>
  </w:num>
  <w:num w:numId="17">
    <w:abstractNumId w:val="20"/>
  </w:num>
  <w:num w:numId="18">
    <w:abstractNumId w:val="37"/>
  </w:num>
  <w:num w:numId="19">
    <w:abstractNumId w:val="11"/>
  </w:num>
  <w:num w:numId="20">
    <w:abstractNumId w:val="28"/>
  </w:num>
  <w:num w:numId="21">
    <w:abstractNumId w:val="30"/>
  </w:num>
  <w:num w:numId="22">
    <w:abstractNumId w:val="17"/>
  </w:num>
  <w:num w:numId="23">
    <w:abstractNumId w:val="33"/>
  </w:num>
  <w:num w:numId="24">
    <w:abstractNumId w:val="23"/>
  </w:num>
  <w:num w:numId="25">
    <w:abstractNumId w:val="22"/>
  </w:num>
  <w:num w:numId="26">
    <w:abstractNumId w:val="36"/>
  </w:num>
  <w:num w:numId="27">
    <w:abstractNumId w:val="41"/>
  </w:num>
  <w:num w:numId="28">
    <w:abstractNumId w:val="8"/>
  </w:num>
  <w:num w:numId="29">
    <w:abstractNumId w:val="29"/>
  </w:num>
  <w:num w:numId="30">
    <w:abstractNumId w:val="5"/>
  </w:num>
  <w:num w:numId="31">
    <w:abstractNumId w:val="14"/>
  </w:num>
  <w:num w:numId="32">
    <w:abstractNumId w:val="27"/>
  </w:num>
  <w:num w:numId="33">
    <w:abstractNumId w:val="13"/>
  </w:num>
  <w:num w:numId="34">
    <w:abstractNumId w:val="10"/>
  </w:num>
  <w:num w:numId="35">
    <w:abstractNumId w:val="7"/>
  </w:num>
  <w:num w:numId="36">
    <w:abstractNumId w:val="21"/>
  </w:num>
  <w:num w:numId="37">
    <w:abstractNumId w:val="19"/>
  </w:num>
  <w:num w:numId="38">
    <w:abstractNumId w:val="12"/>
  </w:num>
  <w:num w:numId="39">
    <w:abstractNumId w:val="31"/>
  </w:num>
  <w:num w:numId="40">
    <w:abstractNumId w:val="3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911082"/>
    <w:rsid w:val="00003E53"/>
    <w:rsid w:val="0001116B"/>
    <w:rsid w:val="0001415E"/>
    <w:rsid w:val="00021A14"/>
    <w:rsid w:val="00036712"/>
    <w:rsid w:val="0003776D"/>
    <w:rsid w:val="00040947"/>
    <w:rsid w:val="0004261D"/>
    <w:rsid w:val="00053E34"/>
    <w:rsid w:val="00054A9E"/>
    <w:rsid w:val="000563A1"/>
    <w:rsid w:val="00057430"/>
    <w:rsid w:val="00064752"/>
    <w:rsid w:val="000771FD"/>
    <w:rsid w:val="0008406E"/>
    <w:rsid w:val="000A37A6"/>
    <w:rsid w:val="000A5B4C"/>
    <w:rsid w:val="000A7AAD"/>
    <w:rsid w:val="000D2CE6"/>
    <w:rsid w:val="000D6455"/>
    <w:rsid w:val="000E365C"/>
    <w:rsid w:val="000E59F7"/>
    <w:rsid w:val="000E6B00"/>
    <w:rsid w:val="000E7ADD"/>
    <w:rsid w:val="000E7D32"/>
    <w:rsid w:val="000F03DA"/>
    <w:rsid w:val="000F5482"/>
    <w:rsid w:val="000F72BC"/>
    <w:rsid w:val="00101166"/>
    <w:rsid w:val="00114F6F"/>
    <w:rsid w:val="00115552"/>
    <w:rsid w:val="00115F46"/>
    <w:rsid w:val="001261EA"/>
    <w:rsid w:val="00131F3B"/>
    <w:rsid w:val="00135BAB"/>
    <w:rsid w:val="00140C2B"/>
    <w:rsid w:val="00141502"/>
    <w:rsid w:val="00141BCC"/>
    <w:rsid w:val="001427E1"/>
    <w:rsid w:val="00147FC6"/>
    <w:rsid w:val="0015191D"/>
    <w:rsid w:val="00151C3D"/>
    <w:rsid w:val="0015469E"/>
    <w:rsid w:val="00157AEC"/>
    <w:rsid w:val="00160D63"/>
    <w:rsid w:val="00162555"/>
    <w:rsid w:val="0017415E"/>
    <w:rsid w:val="001A4FAF"/>
    <w:rsid w:val="001E201E"/>
    <w:rsid w:val="001E25DF"/>
    <w:rsid w:val="001E445B"/>
    <w:rsid w:val="001E6FF7"/>
    <w:rsid w:val="001F4E95"/>
    <w:rsid w:val="00207ACD"/>
    <w:rsid w:val="00220A61"/>
    <w:rsid w:val="00224896"/>
    <w:rsid w:val="00252CA7"/>
    <w:rsid w:val="00253513"/>
    <w:rsid w:val="0025397F"/>
    <w:rsid w:val="00253A62"/>
    <w:rsid w:val="0025459B"/>
    <w:rsid w:val="002719B9"/>
    <w:rsid w:val="002808F4"/>
    <w:rsid w:val="002A1898"/>
    <w:rsid w:val="002A2A35"/>
    <w:rsid w:val="002A43D8"/>
    <w:rsid w:val="002B2FCD"/>
    <w:rsid w:val="002C4351"/>
    <w:rsid w:val="002D3AE7"/>
    <w:rsid w:val="002E2907"/>
    <w:rsid w:val="002F17BF"/>
    <w:rsid w:val="002F4718"/>
    <w:rsid w:val="003135A0"/>
    <w:rsid w:val="00314C91"/>
    <w:rsid w:val="003173D9"/>
    <w:rsid w:val="00317FDA"/>
    <w:rsid w:val="00322B28"/>
    <w:rsid w:val="003444E4"/>
    <w:rsid w:val="0035206E"/>
    <w:rsid w:val="00362564"/>
    <w:rsid w:val="0036342D"/>
    <w:rsid w:val="00364BC3"/>
    <w:rsid w:val="00370A92"/>
    <w:rsid w:val="00372473"/>
    <w:rsid w:val="003872B1"/>
    <w:rsid w:val="0039517B"/>
    <w:rsid w:val="003A24C6"/>
    <w:rsid w:val="003A2F2C"/>
    <w:rsid w:val="003A336E"/>
    <w:rsid w:val="003A5265"/>
    <w:rsid w:val="003A578C"/>
    <w:rsid w:val="003A6993"/>
    <w:rsid w:val="003A7369"/>
    <w:rsid w:val="003B3D0D"/>
    <w:rsid w:val="003C0EC8"/>
    <w:rsid w:val="003C313F"/>
    <w:rsid w:val="003C35C0"/>
    <w:rsid w:val="003C59F7"/>
    <w:rsid w:val="003C6D75"/>
    <w:rsid w:val="003D483F"/>
    <w:rsid w:val="003D4C07"/>
    <w:rsid w:val="003F03F5"/>
    <w:rsid w:val="003F7818"/>
    <w:rsid w:val="004114FA"/>
    <w:rsid w:val="00412958"/>
    <w:rsid w:val="004151F2"/>
    <w:rsid w:val="00415BD5"/>
    <w:rsid w:val="00420F13"/>
    <w:rsid w:val="0042767F"/>
    <w:rsid w:val="00452655"/>
    <w:rsid w:val="0045505B"/>
    <w:rsid w:val="00457CF6"/>
    <w:rsid w:val="00460826"/>
    <w:rsid w:val="0046444A"/>
    <w:rsid w:val="00475D3E"/>
    <w:rsid w:val="00482674"/>
    <w:rsid w:val="0048437A"/>
    <w:rsid w:val="00495DE5"/>
    <w:rsid w:val="00495FF5"/>
    <w:rsid w:val="004A3423"/>
    <w:rsid w:val="004B268A"/>
    <w:rsid w:val="004B2D7D"/>
    <w:rsid w:val="004B65A9"/>
    <w:rsid w:val="004C066A"/>
    <w:rsid w:val="004D0D3C"/>
    <w:rsid w:val="004D6989"/>
    <w:rsid w:val="004E2EFA"/>
    <w:rsid w:val="004E3E15"/>
    <w:rsid w:val="004E63C9"/>
    <w:rsid w:val="004E736D"/>
    <w:rsid w:val="004F08AC"/>
    <w:rsid w:val="005232FE"/>
    <w:rsid w:val="00525E19"/>
    <w:rsid w:val="00540965"/>
    <w:rsid w:val="005435A2"/>
    <w:rsid w:val="005519AA"/>
    <w:rsid w:val="00555701"/>
    <w:rsid w:val="0057072D"/>
    <w:rsid w:val="00570E87"/>
    <w:rsid w:val="005777C2"/>
    <w:rsid w:val="00582FE6"/>
    <w:rsid w:val="00583585"/>
    <w:rsid w:val="005857F3"/>
    <w:rsid w:val="005A00EE"/>
    <w:rsid w:val="005A559B"/>
    <w:rsid w:val="005A5887"/>
    <w:rsid w:val="005B0016"/>
    <w:rsid w:val="005B177F"/>
    <w:rsid w:val="005C5183"/>
    <w:rsid w:val="005C7535"/>
    <w:rsid w:val="005D249E"/>
    <w:rsid w:val="005D449D"/>
    <w:rsid w:val="005E058F"/>
    <w:rsid w:val="006000D3"/>
    <w:rsid w:val="0060032C"/>
    <w:rsid w:val="0060402F"/>
    <w:rsid w:val="0061083C"/>
    <w:rsid w:val="00623EF7"/>
    <w:rsid w:val="00624964"/>
    <w:rsid w:val="00646961"/>
    <w:rsid w:val="0064701E"/>
    <w:rsid w:val="006515ED"/>
    <w:rsid w:val="00652737"/>
    <w:rsid w:val="00652FD2"/>
    <w:rsid w:val="00653379"/>
    <w:rsid w:val="00665C6D"/>
    <w:rsid w:val="006704AE"/>
    <w:rsid w:val="00672F03"/>
    <w:rsid w:val="006834B0"/>
    <w:rsid w:val="006A068A"/>
    <w:rsid w:val="006B3DEE"/>
    <w:rsid w:val="006C35DF"/>
    <w:rsid w:val="006D2568"/>
    <w:rsid w:val="006D2FBE"/>
    <w:rsid w:val="006D3AD0"/>
    <w:rsid w:val="006D64AB"/>
    <w:rsid w:val="006E174F"/>
    <w:rsid w:val="006E1F20"/>
    <w:rsid w:val="006E3B49"/>
    <w:rsid w:val="006E6503"/>
    <w:rsid w:val="006F2DC3"/>
    <w:rsid w:val="006F562C"/>
    <w:rsid w:val="0072667F"/>
    <w:rsid w:val="00745B0E"/>
    <w:rsid w:val="00750A84"/>
    <w:rsid w:val="007536C4"/>
    <w:rsid w:val="0075384F"/>
    <w:rsid w:val="007656C1"/>
    <w:rsid w:val="00777DB6"/>
    <w:rsid w:val="007853D7"/>
    <w:rsid w:val="00786295"/>
    <w:rsid w:val="007A1183"/>
    <w:rsid w:val="007B6001"/>
    <w:rsid w:val="007C6E2F"/>
    <w:rsid w:val="007D2DBC"/>
    <w:rsid w:val="007D4043"/>
    <w:rsid w:val="007D45BB"/>
    <w:rsid w:val="007E21F6"/>
    <w:rsid w:val="007E490A"/>
    <w:rsid w:val="007F2BED"/>
    <w:rsid w:val="007F58B8"/>
    <w:rsid w:val="007F5EDD"/>
    <w:rsid w:val="00804551"/>
    <w:rsid w:val="008051DD"/>
    <w:rsid w:val="0080546A"/>
    <w:rsid w:val="0080686B"/>
    <w:rsid w:val="0081344E"/>
    <w:rsid w:val="00813F0D"/>
    <w:rsid w:val="008226DD"/>
    <w:rsid w:val="00823BDD"/>
    <w:rsid w:val="0083117E"/>
    <w:rsid w:val="00836F9B"/>
    <w:rsid w:val="00840669"/>
    <w:rsid w:val="00841575"/>
    <w:rsid w:val="008431A7"/>
    <w:rsid w:val="008555D1"/>
    <w:rsid w:val="00862C21"/>
    <w:rsid w:val="0086601B"/>
    <w:rsid w:val="0087591D"/>
    <w:rsid w:val="008760A2"/>
    <w:rsid w:val="008779A6"/>
    <w:rsid w:val="008860B3"/>
    <w:rsid w:val="00893853"/>
    <w:rsid w:val="00895847"/>
    <w:rsid w:val="008A55FC"/>
    <w:rsid w:val="008D4FD0"/>
    <w:rsid w:val="008E1C08"/>
    <w:rsid w:val="0090087C"/>
    <w:rsid w:val="0090787D"/>
    <w:rsid w:val="00911082"/>
    <w:rsid w:val="00912A1E"/>
    <w:rsid w:val="0091528D"/>
    <w:rsid w:val="00920924"/>
    <w:rsid w:val="009212FE"/>
    <w:rsid w:val="00921DDC"/>
    <w:rsid w:val="00924B93"/>
    <w:rsid w:val="00931CF2"/>
    <w:rsid w:val="0093342B"/>
    <w:rsid w:val="00942642"/>
    <w:rsid w:val="009443EB"/>
    <w:rsid w:val="00945300"/>
    <w:rsid w:val="00947CC2"/>
    <w:rsid w:val="00957B38"/>
    <w:rsid w:val="00960E73"/>
    <w:rsid w:val="00971969"/>
    <w:rsid w:val="0098766C"/>
    <w:rsid w:val="009900AC"/>
    <w:rsid w:val="0099558B"/>
    <w:rsid w:val="009A1684"/>
    <w:rsid w:val="009A2594"/>
    <w:rsid w:val="009A2757"/>
    <w:rsid w:val="009B0445"/>
    <w:rsid w:val="009B5C15"/>
    <w:rsid w:val="009C3601"/>
    <w:rsid w:val="009D1391"/>
    <w:rsid w:val="009D480C"/>
    <w:rsid w:val="009D4DD7"/>
    <w:rsid w:val="009E4E51"/>
    <w:rsid w:val="00A054F8"/>
    <w:rsid w:val="00A058C2"/>
    <w:rsid w:val="00A06AEA"/>
    <w:rsid w:val="00A12A04"/>
    <w:rsid w:val="00A16B03"/>
    <w:rsid w:val="00A20DF6"/>
    <w:rsid w:val="00A313A9"/>
    <w:rsid w:val="00A32CA1"/>
    <w:rsid w:val="00A3399E"/>
    <w:rsid w:val="00A34248"/>
    <w:rsid w:val="00A34D60"/>
    <w:rsid w:val="00A35C5A"/>
    <w:rsid w:val="00A559CB"/>
    <w:rsid w:val="00A61E94"/>
    <w:rsid w:val="00A6589B"/>
    <w:rsid w:val="00A65D03"/>
    <w:rsid w:val="00A767F3"/>
    <w:rsid w:val="00A800FE"/>
    <w:rsid w:val="00A8295B"/>
    <w:rsid w:val="00AA661D"/>
    <w:rsid w:val="00AB079F"/>
    <w:rsid w:val="00AB6FB1"/>
    <w:rsid w:val="00AC191F"/>
    <w:rsid w:val="00AC6E2A"/>
    <w:rsid w:val="00AD05F9"/>
    <w:rsid w:val="00AE157D"/>
    <w:rsid w:val="00B0205E"/>
    <w:rsid w:val="00B033F3"/>
    <w:rsid w:val="00B0470A"/>
    <w:rsid w:val="00B11549"/>
    <w:rsid w:val="00B13DFF"/>
    <w:rsid w:val="00B2168C"/>
    <w:rsid w:val="00B3471C"/>
    <w:rsid w:val="00B35D1B"/>
    <w:rsid w:val="00B4011C"/>
    <w:rsid w:val="00B459DB"/>
    <w:rsid w:val="00B50684"/>
    <w:rsid w:val="00B52932"/>
    <w:rsid w:val="00B57C6C"/>
    <w:rsid w:val="00B65578"/>
    <w:rsid w:val="00B73358"/>
    <w:rsid w:val="00B76EB8"/>
    <w:rsid w:val="00B82484"/>
    <w:rsid w:val="00B83AE7"/>
    <w:rsid w:val="00B87D55"/>
    <w:rsid w:val="00B9244A"/>
    <w:rsid w:val="00BB6B53"/>
    <w:rsid w:val="00BB7747"/>
    <w:rsid w:val="00BC05BD"/>
    <w:rsid w:val="00BD12BF"/>
    <w:rsid w:val="00BD4363"/>
    <w:rsid w:val="00BE496C"/>
    <w:rsid w:val="00BF0EEF"/>
    <w:rsid w:val="00BF27C0"/>
    <w:rsid w:val="00BF6E77"/>
    <w:rsid w:val="00C06B6C"/>
    <w:rsid w:val="00C1079B"/>
    <w:rsid w:val="00C11798"/>
    <w:rsid w:val="00C316B6"/>
    <w:rsid w:val="00C36E33"/>
    <w:rsid w:val="00C47EFE"/>
    <w:rsid w:val="00C530B9"/>
    <w:rsid w:val="00C619B8"/>
    <w:rsid w:val="00C6400D"/>
    <w:rsid w:val="00C72996"/>
    <w:rsid w:val="00C74E58"/>
    <w:rsid w:val="00C77373"/>
    <w:rsid w:val="00C81C0A"/>
    <w:rsid w:val="00C862C7"/>
    <w:rsid w:val="00C91BC7"/>
    <w:rsid w:val="00C95CDC"/>
    <w:rsid w:val="00C979A7"/>
    <w:rsid w:val="00CA1AC1"/>
    <w:rsid w:val="00CB0FD9"/>
    <w:rsid w:val="00CD6B92"/>
    <w:rsid w:val="00CE37E0"/>
    <w:rsid w:val="00CE414D"/>
    <w:rsid w:val="00CF3169"/>
    <w:rsid w:val="00CF4228"/>
    <w:rsid w:val="00CF56C8"/>
    <w:rsid w:val="00CF5E70"/>
    <w:rsid w:val="00D043B7"/>
    <w:rsid w:val="00D04867"/>
    <w:rsid w:val="00D20068"/>
    <w:rsid w:val="00D20AA0"/>
    <w:rsid w:val="00D3063C"/>
    <w:rsid w:val="00D512BE"/>
    <w:rsid w:val="00D56A0C"/>
    <w:rsid w:val="00D57FB4"/>
    <w:rsid w:val="00D6290F"/>
    <w:rsid w:val="00D63417"/>
    <w:rsid w:val="00D6352E"/>
    <w:rsid w:val="00D70397"/>
    <w:rsid w:val="00D7129A"/>
    <w:rsid w:val="00D71D1A"/>
    <w:rsid w:val="00D80E5C"/>
    <w:rsid w:val="00D81A03"/>
    <w:rsid w:val="00D836EF"/>
    <w:rsid w:val="00D90C6F"/>
    <w:rsid w:val="00D91E14"/>
    <w:rsid w:val="00D92AC9"/>
    <w:rsid w:val="00DA0382"/>
    <w:rsid w:val="00DB680B"/>
    <w:rsid w:val="00DD04BB"/>
    <w:rsid w:val="00DD6D81"/>
    <w:rsid w:val="00DD7677"/>
    <w:rsid w:val="00DE18C5"/>
    <w:rsid w:val="00DF267F"/>
    <w:rsid w:val="00DF4CC9"/>
    <w:rsid w:val="00E07AC2"/>
    <w:rsid w:val="00E15E99"/>
    <w:rsid w:val="00E23CF8"/>
    <w:rsid w:val="00E2619E"/>
    <w:rsid w:val="00E26984"/>
    <w:rsid w:val="00E45504"/>
    <w:rsid w:val="00E52509"/>
    <w:rsid w:val="00E627CD"/>
    <w:rsid w:val="00E62E5D"/>
    <w:rsid w:val="00E635B6"/>
    <w:rsid w:val="00E64A9A"/>
    <w:rsid w:val="00E751E6"/>
    <w:rsid w:val="00E8048A"/>
    <w:rsid w:val="00E828F7"/>
    <w:rsid w:val="00E85AC4"/>
    <w:rsid w:val="00E92C4E"/>
    <w:rsid w:val="00E9325B"/>
    <w:rsid w:val="00EB19D3"/>
    <w:rsid w:val="00ED428E"/>
    <w:rsid w:val="00EE4CD0"/>
    <w:rsid w:val="00EE71E0"/>
    <w:rsid w:val="00EF195C"/>
    <w:rsid w:val="00EF26A6"/>
    <w:rsid w:val="00EF2957"/>
    <w:rsid w:val="00F028E0"/>
    <w:rsid w:val="00F02DBB"/>
    <w:rsid w:val="00F03226"/>
    <w:rsid w:val="00F37269"/>
    <w:rsid w:val="00F40014"/>
    <w:rsid w:val="00F44C5D"/>
    <w:rsid w:val="00F578B8"/>
    <w:rsid w:val="00F739DD"/>
    <w:rsid w:val="00F81E06"/>
    <w:rsid w:val="00F8207A"/>
    <w:rsid w:val="00FC2559"/>
    <w:rsid w:val="00FC5BA0"/>
    <w:rsid w:val="00FC6B54"/>
    <w:rsid w:val="00FD3710"/>
    <w:rsid w:val="00FD57B9"/>
    <w:rsid w:val="00FF0C1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21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E21F6"/>
  </w:style>
  <w:style w:type="paragraph" w:styleId="Nagwek3">
    <w:name w:val="heading 3"/>
    <w:basedOn w:val="Normalny"/>
    <w:next w:val="Normalny"/>
    <w:link w:val="Nagwek3Znak"/>
    <w:qFormat/>
    <w:rsid w:val="009C3601"/>
    <w:pPr>
      <w:keepNext/>
      <w:spacing w:after="0" w:line="240" w:lineRule="auto"/>
      <w:outlineLvl w:val="2"/>
    </w:pPr>
    <w:rPr>
      <w:rFonts w:ascii="Arial Narrow" w:eastAsia="Times New Roman" w:hAnsi="Arial Narrow" w:cs="Times New Roman"/>
      <w:b/>
      <w:bCs/>
      <w:color w:val="000000"/>
      <w:sz w:val="28"/>
      <w:szCs w:val="36"/>
      <w:lang w:val="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rsid w:val="00DD6D81"/>
    <w:pPr>
      <w:widowControl w:val="0"/>
      <w:suppressAutoHyphens/>
      <w:spacing w:after="283" w:line="240" w:lineRule="auto"/>
    </w:pPr>
    <w:rPr>
      <w:rFonts w:ascii="Times New Roman" w:eastAsia="Arial Unicode MS" w:hAnsi="Times New Roman" w:cs="Tahoma"/>
      <w:color w:val="000000"/>
      <w:sz w:val="24"/>
      <w:szCs w:val="24"/>
      <w:lang w:val="en-US" w:eastAsia="en-US" w:bidi="en-US"/>
    </w:rPr>
  </w:style>
  <w:style w:type="character" w:customStyle="1" w:styleId="TekstpodstawowyZnak">
    <w:name w:val="Tekst podstawowy Znak"/>
    <w:basedOn w:val="Domylnaczcionkaakapitu"/>
    <w:link w:val="Tekstpodstawowy"/>
    <w:rsid w:val="00DD6D81"/>
    <w:rPr>
      <w:rFonts w:ascii="Times New Roman" w:eastAsia="Arial Unicode MS" w:hAnsi="Times New Roman" w:cs="Tahoma"/>
      <w:color w:val="000000"/>
      <w:sz w:val="24"/>
      <w:szCs w:val="24"/>
      <w:lang w:val="en-US" w:eastAsia="en-US" w:bidi="en-US"/>
    </w:rPr>
  </w:style>
  <w:style w:type="paragraph" w:customStyle="1" w:styleId="Tekstpodstawowy21">
    <w:name w:val="Tekst podstawowy 21"/>
    <w:basedOn w:val="Normalny"/>
    <w:rsid w:val="0004261D"/>
    <w:pPr>
      <w:tabs>
        <w:tab w:val="right" w:pos="284"/>
        <w:tab w:val="left" w:pos="408"/>
      </w:tabs>
      <w:suppressAutoHyphens/>
      <w:spacing w:after="0" w:line="360" w:lineRule="auto"/>
      <w:jc w:val="both"/>
    </w:pPr>
    <w:rPr>
      <w:rFonts w:ascii="Times New Roman" w:eastAsia="Times New Roman" w:hAnsi="Times New Roman" w:cs="Times New Roman"/>
      <w:b/>
      <w:bCs/>
      <w:kern w:val="2"/>
      <w:lang w:eastAsia="ar-SA"/>
    </w:rPr>
  </w:style>
  <w:style w:type="paragraph" w:styleId="Nagwek">
    <w:name w:val="header"/>
    <w:basedOn w:val="Normalny"/>
    <w:link w:val="NagwekZnak"/>
    <w:uiPriority w:val="99"/>
    <w:semiHidden/>
    <w:unhideWhenUsed/>
    <w:rsid w:val="00570E87"/>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rsid w:val="00570E87"/>
  </w:style>
  <w:style w:type="paragraph" w:styleId="Stopka">
    <w:name w:val="footer"/>
    <w:basedOn w:val="Normalny"/>
    <w:link w:val="StopkaZnak"/>
    <w:uiPriority w:val="99"/>
    <w:unhideWhenUsed/>
    <w:rsid w:val="00570E8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70E87"/>
  </w:style>
  <w:style w:type="paragraph" w:styleId="Akapitzlist">
    <w:name w:val="List Paragraph"/>
    <w:basedOn w:val="Normalny"/>
    <w:uiPriority w:val="34"/>
    <w:qFormat/>
    <w:rsid w:val="004E63C9"/>
    <w:pPr>
      <w:ind w:left="720"/>
      <w:contextualSpacing/>
    </w:pPr>
  </w:style>
  <w:style w:type="paragraph" w:customStyle="1" w:styleId="Domylnie">
    <w:name w:val="Domyślnie"/>
    <w:rsid w:val="00971969"/>
    <w:pPr>
      <w:suppressAutoHyphens/>
    </w:pPr>
    <w:rPr>
      <w:rFonts w:ascii="Calibri" w:eastAsia="Lucida Sans Unicode" w:hAnsi="Calibri"/>
    </w:rPr>
  </w:style>
  <w:style w:type="table" w:styleId="Tabela-Siatka">
    <w:name w:val="Table Grid"/>
    <w:basedOn w:val="Standardowy"/>
    <w:uiPriority w:val="59"/>
    <w:rsid w:val="009719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nyWeb">
    <w:name w:val="Normal (Web)"/>
    <w:basedOn w:val="Normalny"/>
    <w:uiPriority w:val="99"/>
    <w:unhideWhenUsed/>
    <w:rsid w:val="00B82484"/>
    <w:pPr>
      <w:spacing w:before="100" w:beforeAutospacing="1" w:after="119" w:line="240" w:lineRule="auto"/>
    </w:pPr>
    <w:rPr>
      <w:rFonts w:ascii="Times New Roman" w:eastAsia="Times New Roman" w:hAnsi="Times New Roman" w:cs="Times New Roman"/>
      <w:sz w:val="24"/>
      <w:szCs w:val="24"/>
    </w:rPr>
  </w:style>
  <w:style w:type="paragraph" w:customStyle="1" w:styleId="NormalnyWeb1">
    <w:name w:val="Normalny (Web)1"/>
    <w:basedOn w:val="Normalny"/>
    <w:rsid w:val="009A2594"/>
    <w:pPr>
      <w:widowControl w:val="0"/>
      <w:suppressAutoHyphens/>
      <w:spacing w:before="28" w:after="119" w:line="100" w:lineRule="atLeast"/>
    </w:pPr>
    <w:rPr>
      <w:rFonts w:ascii="Times New Roman" w:eastAsia="Times New Roman" w:hAnsi="Times New Roman" w:cs="Times New Roman"/>
      <w:kern w:val="1"/>
      <w:sz w:val="24"/>
      <w:szCs w:val="24"/>
    </w:rPr>
  </w:style>
  <w:style w:type="paragraph" w:customStyle="1" w:styleId="Zawartotabeli">
    <w:name w:val="Zawartość tabeli"/>
    <w:basedOn w:val="Normalny"/>
    <w:rsid w:val="00F739DD"/>
    <w:pPr>
      <w:widowControl w:val="0"/>
      <w:suppressLineNumbers/>
      <w:suppressAutoHyphens/>
      <w:spacing w:after="0" w:line="240" w:lineRule="auto"/>
    </w:pPr>
    <w:rPr>
      <w:rFonts w:ascii="Times New Roman" w:eastAsia="Lucida Sans Unicode" w:hAnsi="Times New Roman" w:cs="Times New Roman"/>
      <w:kern w:val="1"/>
      <w:sz w:val="24"/>
      <w:szCs w:val="24"/>
    </w:rPr>
  </w:style>
  <w:style w:type="paragraph" w:styleId="Tekstdymka">
    <w:name w:val="Balloon Text"/>
    <w:basedOn w:val="Normalny"/>
    <w:link w:val="TekstdymkaZnak"/>
    <w:uiPriority w:val="99"/>
    <w:semiHidden/>
    <w:unhideWhenUsed/>
    <w:rsid w:val="0080455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04551"/>
    <w:rPr>
      <w:rFonts w:ascii="Segoe UI" w:hAnsi="Segoe UI" w:cs="Segoe UI"/>
      <w:sz w:val="18"/>
      <w:szCs w:val="18"/>
    </w:rPr>
  </w:style>
  <w:style w:type="paragraph" w:styleId="Tekstprzypisukocowego">
    <w:name w:val="endnote text"/>
    <w:basedOn w:val="Normalny"/>
    <w:link w:val="TekstprzypisukocowegoZnak"/>
    <w:uiPriority w:val="99"/>
    <w:semiHidden/>
    <w:unhideWhenUsed/>
    <w:rsid w:val="004114FA"/>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114FA"/>
    <w:rPr>
      <w:sz w:val="20"/>
      <w:szCs w:val="20"/>
    </w:rPr>
  </w:style>
  <w:style w:type="character" w:styleId="Odwoanieprzypisukocowego">
    <w:name w:val="endnote reference"/>
    <w:basedOn w:val="Domylnaczcionkaakapitu"/>
    <w:uiPriority w:val="99"/>
    <w:semiHidden/>
    <w:unhideWhenUsed/>
    <w:rsid w:val="004114FA"/>
    <w:rPr>
      <w:vertAlign w:val="superscript"/>
    </w:rPr>
  </w:style>
  <w:style w:type="character" w:customStyle="1" w:styleId="Nagwek3Znak">
    <w:name w:val="Nagłówek 3 Znak"/>
    <w:basedOn w:val="Domylnaczcionkaakapitu"/>
    <w:link w:val="Nagwek3"/>
    <w:rsid w:val="009C3601"/>
    <w:rPr>
      <w:rFonts w:ascii="Arial Narrow" w:eastAsia="Times New Roman" w:hAnsi="Arial Narrow" w:cs="Times New Roman"/>
      <w:b/>
      <w:bCs/>
      <w:color w:val="000000"/>
      <w:sz w:val="28"/>
      <w:szCs w:val="3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7637">
      <w:bodyDiv w:val="1"/>
      <w:marLeft w:val="0"/>
      <w:marRight w:val="0"/>
      <w:marTop w:val="0"/>
      <w:marBottom w:val="0"/>
      <w:divBdr>
        <w:top w:val="none" w:sz="0" w:space="0" w:color="auto"/>
        <w:left w:val="none" w:sz="0" w:space="0" w:color="auto"/>
        <w:bottom w:val="none" w:sz="0" w:space="0" w:color="auto"/>
        <w:right w:val="none" w:sz="0" w:space="0" w:color="auto"/>
      </w:divBdr>
    </w:div>
    <w:div w:id="17170519">
      <w:bodyDiv w:val="1"/>
      <w:marLeft w:val="0"/>
      <w:marRight w:val="0"/>
      <w:marTop w:val="0"/>
      <w:marBottom w:val="0"/>
      <w:divBdr>
        <w:top w:val="none" w:sz="0" w:space="0" w:color="auto"/>
        <w:left w:val="none" w:sz="0" w:space="0" w:color="auto"/>
        <w:bottom w:val="none" w:sz="0" w:space="0" w:color="auto"/>
        <w:right w:val="none" w:sz="0" w:space="0" w:color="auto"/>
      </w:divBdr>
    </w:div>
    <w:div w:id="138571799">
      <w:bodyDiv w:val="1"/>
      <w:marLeft w:val="0"/>
      <w:marRight w:val="0"/>
      <w:marTop w:val="0"/>
      <w:marBottom w:val="0"/>
      <w:divBdr>
        <w:top w:val="none" w:sz="0" w:space="0" w:color="auto"/>
        <w:left w:val="none" w:sz="0" w:space="0" w:color="auto"/>
        <w:bottom w:val="none" w:sz="0" w:space="0" w:color="auto"/>
        <w:right w:val="none" w:sz="0" w:space="0" w:color="auto"/>
      </w:divBdr>
    </w:div>
    <w:div w:id="179052526">
      <w:bodyDiv w:val="1"/>
      <w:marLeft w:val="0"/>
      <w:marRight w:val="0"/>
      <w:marTop w:val="0"/>
      <w:marBottom w:val="0"/>
      <w:divBdr>
        <w:top w:val="none" w:sz="0" w:space="0" w:color="auto"/>
        <w:left w:val="none" w:sz="0" w:space="0" w:color="auto"/>
        <w:bottom w:val="none" w:sz="0" w:space="0" w:color="auto"/>
        <w:right w:val="none" w:sz="0" w:space="0" w:color="auto"/>
      </w:divBdr>
    </w:div>
    <w:div w:id="250353310">
      <w:bodyDiv w:val="1"/>
      <w:marLeft w:val="0"/>
      <w:marRight w:val="0"/>
      <w:marTop w:val="0"/>
      <w:marBottom w:val="0"/>
      <w:divBdr>
        <w:top w:val="none" w:sz="0" w:space="0" w:color="auto"/>
        <w:left w:val="none" w:sz="0" w:space="0" w:color="auto"/>
        <w:bottom w:val="none" w:sz="0" w:space="0" w:color="auto"/>
        <w:right w:val="none" w:sz="0" w:space="0" w:color="auto"/>
      </w:divBdr>
    </w:div>
    <w:div w:id="298539233">
      <w:bodyDiv w:val="1"/>
      <w:marLeft w:val="0"/>
      <w:marRight w:val="0"/>
      <w:marTop w:val="0"/>
      <w:marBottom w:val="0"/>
      <w:divBdr>
        <w:top w:val="none" w:sz="0" w:space="0" w:color="auto"/>
        <w:left w:val="none" w:sz="0" w:space="0" w:color="auto"/>
        <w:bottom w:val="none" w:sz="0" w:space="0" w:color="auto"/>
        <w:right w:val="none" w:sz="0" w:space="0" w:color="auto"/>
      </w:divBdr>
    </w:div>
    <w:div w:id="584343486">
      <w:bodyDiv w:val="1"/>
      <w:marLeft w:val="0"/>
      <w:marRight w:val="0"/>
      <w:marTop w:val="0"/>
      <w:marBottom w:val="0"/>
      <w:divBdr>
        <w:top w:val="none" w:sz="0" w:space="0" w:color="auto"/>
        <w:left w:val="none" w:sz="0" w:space="0" w:color="auto"/>
        <w:bottom w:val="none" w:sz="0" w:space="0" w:color="auto"/>
        <w:right w:val="none" w:sz="0" w:space="0" w:color="auto"/>
      </w:divBdr>
    </w:div>
    <w:div w:id="925268558">
      <w:bodyDiv w:val="1"/>
      <w:marLeft w:val="0"/>
      <w:marRight w:val="0"/>
      <w:marTop w:val="0"/>
      <w:marBottom w:val="0"/>
      <w:divBdr>
        <w:top w:val="none" w:sz="0" w:space="0" w:color="auto"/>
        <w:left w:val="none" w:sz="0" w:space="0" w:color="auto"/>
        <w:bottom w:val="none" w:sz="0" w:space="0" w:color="auto"/>
        <w:right w:val="none" w:sz="0" w:space="0" w:color="auto"/>
      </w:divBdr>
    </w:div>
    <w:div w:id="1163737904">
      <w:bodyDiv w:val="1"/>
      <w:marLeft w:val="0"/>
      <w:marRight w:val="0"/>
      <w:marTop w:val="0"/>
      <w:marBottom w:val="0"/>
      <w:divBdr>
        <w:top w:val="none" w:sz="0" w:space="0" w:color="auto"/>
        <w:left w:val="none" w:sz="0" w:space="0" w:color="auto"/>
        <w:bottom w:val="none" w:sz="0" w:space="0" w:color="auto"/>
        <w:right w:val="none" w:sz="0" w:space="0" w:color="auto"/>
      </w:divBdr>
    </w:div>
    <w:div w:id="1334727521">
      <w:bodyDiv w:val="1"/>
      <w:marLeft w:val="0"/>
      <w:marRight w:val="0"/>
      <w:marTop w:val="0"/>
      <w:marBottom w:val="0"/>
      <w:divBdr>
        <w:top w:val="none" w:sz="0" w:space="0" w:color="auto"/>
        <w:left w:val="none" w:sz="0" w:space="0" w:color="auto"/>
        <w:bottom w:val="none" w:sz="0" w:space="0" w:color="auto"/>
        <w:right w:val="none" w:sz="0" w:space="0" w:color="auto"/>
      </w:divBdr>
    </w:div>
    <w:div w:id="1380595490">
      <w:bodyDiv w:val="1"/>
      <w:marLeft w:val="0"/>
      <w:marRight w:val="0"/>
      <w:marTop w:val="0"/>
      <w:marBottom w:val="0"/>
      <w:divBdr>
        <w:top w:val="none" w:sz="0" w:space="0" w:color="auto"/>
        <w:left w:val="none" w:sz="0" w:space="0" w:color="auto"/>
        <w:bottom w:val="none" w:sz="0" w:space="0" w:color="auto"/>
        <w:right w:val="none" w:sz="0" w:space="0" w:color="auto"/>
      </w:divBdr>
    </w:div>
    <w:div w:id="1431581162">
      <w:bodyDiv w:val="1"/>
      <w:marLeft w:val="0"/>
      <w:marRight w:val="0"/>
      <w:marTop w:val="0"/>
      <w:marBottom w:val="0"/>
      <w:divBdr>
        <w:top w:val="none" w:sz="0" w:space="0" w:color="auto"/>
        <w:left w:val="none" w:sz="0" w:space="0" w:color="auto"/>
        <w:bottom w:val="none" w:sz="0" w:space="0" w:color="auto"/>
        <w:right w:val="none" w:sz="0" w:space="0" w:color="auto"/>
      </w:divBdr>
    </w:div>
    <w:div w:id="1508401268">
      <w:bodyDiv w:val="1"/>
      <w:marLeft w:val="0"/>
      <w:marRight w:val="0"/>
      <w:marTop w:val="0"/>
      <w:marBottom w:val="0"/>
      <w:divBdr>
        <w:top w:val="none" w:sz="0" w:space="0" w:color="auto"/>
        <w:left w:val="none" w:sz="0" w:space="0" w:color="auto"/>
        <w:bottom w:val="none" w:sz="0" w:space="0" w:color="auto"/>
        <w:right w:val="none" w:sz="0" w:space="0" w:color="auto"/>
      </w:divBdr>
    </w:div>
    <w:div w:id="1647935296">
      <w:bodyDiv w:val="1"/>
      <w:marLeft w:val="0"/>
      <w:marRight w:val="0"/>
      <w:marTop w:val="0"/>
      <w:marBottom w:val="0"/>
      <w:divBdr>
        <w:top w:val="none" w:sz="0" w:space="0" w:color="auto"/>
        <w:left w:val="none" w:sz="0" w:space="0" w:color="auto"/>
        <w:bottom w:val="none" w:sz="0" w:space="0" w:color="auto"/>
        <w:right w:val="none" w:sz="0" w:space="0" w:color="auto"/>
      </w:divBdr>
    </w:div>
    <w:div w:id="1790783128">
      <w:bodyDiv w:val="1"/>
      <w:marLeft w:val="0"/>
      <w:marRight w:val="0"/>
      <w:marTop w:val="0"/>
      <w:marBottom w:val="0"/>
      <w:divBdr>
        <w:top w:val="none" w:sz="0" w:space="0" w:color="auto"/>
        <w:left w:val="none" w:sz="0" w:space="0" w:color="auto"/>
        <w:bottom w:val="none" w:sz="0" w:space="0" w:color="auto"/>
        <w:right w:val="none" w:sz="0" w:space="0" w:color="auto"/>
      </w:divBdr>
    </w:div>
    <w:div w:id="1973292193">
      <w:bodyDiv w:val="1"/>
      <w:marLeft w:val="0"/>
      <w:marRight w:val="0"/>
      <w:marTop w:val="0"/>
      <w:marBottom w:val="0"/>
      <w:divBdr>
        <w:top w:val="none" w:sz="0" w:space="0" w:color="auto"/>
        <w:left w:val="none" w:sz="0" w:space="0" w:color="auto"/>
        <w:bottom w:val="none" w:sz="0" w:space="0" w:color="auto"/>
        <w:right w:val="none" w:sz="0" w:space="0" w:color="auto"/>
      </w:divBdr>
    </w:div>
    <w:div w:id="20937444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5644BE-A5C1-485D-AF7F-B5F8E11A10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2209</TotalTime>
  <Pages>32</Pages>
  <Words>8665</Words>
  <Characters>51993</Characters>
  <Application>Microsoft Office Word</Application>
  <DocSecurity>0</DocSecurity>
  <Lines>433</Lines>
  <Paragraphs>121</Paragraphs>
  <ScaleCrop>false</ScaleCrop>
  <HeadingPairs>
    <vt:vector size="2" baseType="variant">
      <vt:variant>
        <vt:lpstr>Tytuł</vt:lpstr>
      </vt:variant>
      <vt:variant>
        <vt:i4>1</vt:i4>
      </vt:variant>
    </vt:vector>
  </HeadingPairs>
  <TitlesOfParts>
    <vt:vector size="1" baseType="lpstr">
      <vt:lpstr/>
    </vt:vector>
  </TitlesOfParts>
  <Company>Hewlett-Packard</Company>
  <LinksUpToDate>false</LinksUpToDate>
  <CharactersWithSpaces>60537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Gosia</dc:creator>
  <cp:lastModifiedBy>Joanna.Koczwara-Kozłowska</cp:lastModifiedBy>
  <cp:revision>105</cp:revision>
  <cp:lastPrinted>2014-04-25T08:33:00Z</cp:lastPrinted>
  <dcterms:created xsi:type="dcterms:W3CDTF">2013-05-05T12:21:00Z</dcterms:created>
  <dcterms:modified xsi:type="dcterms:W3CDTF">2014-04-25T09:37:00Z</dcterms:modified>
</cp:coreProperties>
</file>